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DCEAB" w14:textId="77777777" w:rsidR="00967958" w:rsidRPr="00967958" w:rsidRDefault="00967958" w:rsidP="00B50E88">
      <w:pPr>
        <w:keepNext/>
        <w:keepLines/>
        <w:spacing w:after="0" w:line="240" w:lineRule="auto"/>
        <w:ind w:right="1274"/>
        <w:rPr>
          <w:rFonts w:ascii="Open Sans" w:eastAsia="Times New Roman" w:hAnsi="Open Sans" w:cs="Open Sans"/>
          <w:sz w:val="20"/>
          <w:szCs w:val="20"/>
          <w:lang w:eastAsia="sl-SI"/>
        </w:rPr>
      </w:pPr>
    </w:p>
    <w:p w14:paraId="62BE410C" w14:textId="77777777" w:rsidR="00967958" w:rsidRPr="00967958" w:rsidRDefault="00967958" w:rsidP="00B50E88">
      <w:pPr>
        <w:keepNext/>
        <w:keepLines/>
        <w:spacing w:after="0" w:line="240" w:lineRule="auto"/>
        <w:ind w:right="1274"/>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Naročnik:</w:t>
      </w:r>
    </w:p>
    <w:p w14:paraId="37D25BC7"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1C17A2C8" w14:textId="77777777" w:rsidR="00967958" w:rsidRPr="00967958" w:rsidRDefault="00967958" w:rsidP="00B50E88">
      <w:pPr>
        <w:keepNext/>
        <w:keepLines/>
        <w:spacing w:after="0" w:line="240" w:lineRule="auto"/>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t>JAVNO PODJETJE ENERGETIKA LJUBLJANA d.o.o.</w:t>
      </w:r>
    </w:p>
    <w:p w14:paraId="51CCA30E" w14:textId="77777777" w:rsidR="00967958" w:rsidRPr="00967958" w:rsidRDefault="00967958" w:rsidP="00B50E88">
      <w:pPr>
        <w:keepNext/>
        <w:keepLines/>
        <w:spacing w:after="0" w:line="240" w:lineRule="auto"/>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t>Verovškova ulica 62</w:t>
      </w:r>
    </w:p>
    <w:p w14:paraId="3298261B"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b/>
          <w:bCs/>
          <w:sz w:val="20"/>
          <w:szCs w:val="20"/>
          <w:lang w:eastAsia="sl-SI"/>
        </w:rPr>
        <w:t xml:space="preserve">1000 Ljubljana </w:t>
      </w:r>
    </w:p>
    <w:p w14:paraId="11FAA15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570D5888"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Po pooblastilu javno naročilo vodi:</w:t>
      </w:r>
    </w:p>
    <w:p w14:paraId="360A3AE4"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181FC5E" w14:textId="77777777" w:rsidR="00967958" w:rsidRPr="00967958" w:rsidRDefault="00967958" w:rsidP="00B50E88">
      <w:pPr>
        <w:keepNext/>
        <w:keepLines/>
        <w:spacing w:after="0" w:line="240" w:lineRule="auto"/>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t xml:space="preserve">JAVNI HOLDING Ljubljana, d.o.o. </w:t>
      </w:r>
    </w:p>
    <w:p w14:paraId="32BB7D30"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Verovškova ulica 70</w:t>
      </w:r>
    </w:p>
    <w:p w14:paraId="5DBE688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1000 Ljubljana</w:t>
      </w:r>
    </w:p>
    <w:p w14:paraId="6CBC4DC4"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0F0052CA"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1A74C928"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0D55B8BC"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Številka: </w:t>
      </w:r>
      <w:r w:rsidRPr="00967958">
        <w:rPr>
          <w:rFonts w:ascii="Open Sans" w:eastAsia="Times New Roman" w:hAnsi="Open Sans" w:cs="Open Sans"/>
          <w:b/>
          <w:sz w:val="20"/>
          <w:szCs w:val="20"/>
          <w:lang w:eastAsia="sl-SI"/>
        </w:rPr>
        <w:t>ENLJ-SPV-158/26</w:t>
      </w:r>
    </w:p>
    <w:p w14:paraId="2C9CB66D"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Zadeva:</w:t>
      </w:r>
      <w:r w:rsidRPr="00967958">
        <w:rPr>
          <w:rFonts w:ascii="Open Sans" w:eastAsia="Times New Roman" w:hAnsi="Open Sans" w:cs="Open Sans"/>
          <w:b/>
          <w:sz w:val="20"/>
          <w:szCs w:val="20"/>
          <w:lang w:eastAsia="sl-SI"/>
        </w:rPr>
        <w:t xml:space="preserve"> JHL-216-097/2026</w:t>
      </w:r>
    </w:p>
    <w:p w14:paraId="130F3AE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A54934D"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29A3DED2"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967958" w:rsidRPr="00967958" w14:paraId="58CACAFE" w14:textId="77777777" w:rsidTr="00F22648">
        <w:trPr>
          <w:trHeight w:val="851"/>
        </w:trPr>
        <w:tc>
          <w:tcPr>
            <w:tcW w:w="7094" w:type="dxa"/>
            <w:shd w:val="pct12" w:color="auto" w:fill="FFFFFF"/>
            <w:vAlign w:val="center"/>
          </w:tcPr>
          <w:p w14:paraId="0EA7DCB5" w14:textId="77777777" w:rsidR="00967958" w:rsidRPr="00967958" w:rsidRDefault="00967958" w:rsidP="00B50E88">
            <w:pPr>
              <w:keepNext/>
              <w:keepLines/>
              <w:spacing w:after="0" w:line="240" w:lineRule="auto"/>
              <w:jc w:val="center"/>
              <w:rPr>
                <w:rFonts w:ascii="Open Sans" w:eastAsia="Times New Roman" w:hAnsi="Open Sans" w:cs="Open Sans"/>
                <w:b/>
                <w:sz w:val="28"/>
                <w:szCs w:val="28"/>
                <w:lang w:eastAsia="sl-SI"/>
              </w:rPr>
            </w:pPr>
            <w:r w:rsidRPr="00967958">
              <w:rPr>
                <w:rFonts w:ascii="Open Sans" w:eastAsia="Times New Roman" w:hAnsi="Open Sans" w:cs="Open Sans"/>
                <w:b/>
                <w:sz w:val="28"/>
                <w:szCs w:val="28"/>
                <w:lang w:eastAsia="sl-SI"/>
              </w:rPr>
              <w:t>RAZPISNA DOKUMENTACIJA</w:t>
            </w:r>
          </w:p>
        </w:tc>
      </w:tr>
    </w:tbl>
    <w:p w14:paraId="76DA57CC" w14:textId="77777777" w:rsidR="00967958" w:rsidRPr="00967958" w:rsidRDefault="00967958" w:rsidP="00B50E88">
      <w:pPr>
        <w:keepNext/>
        <w:keepLines/>
        <w:spacing w:after="0" w:line="240" w:lineRule="auto"/>
        <w:ind w:right="424"/>
        <w:jc w:val="center"/>
        <w:rPr>
          <w:rFonts w:ascii="Open Sans" w:eastAsia="Times New Roman" w:hAnsi="Open Sans" w:cs="Open Sans"/>
          <w:b/>
          <w:sz w:val="20"/>
          <w:szCs w:val="20"/>
          <w:lang w:eastAsia="sl-SI"/>
        </w:rPr>
      </w:pPr>
    </w:p>
    <w:p w14:paraId="31673209" w14:textId="77777777" w:rsidR="00967958" w:rsidRPr="00967958" w:rsidRDefault="00967958" w:rsidP="006F3621">
      <w:pPr>
        <w:keepNext/>
        <w:keepLines/>
        <w:spacing w:after="0" w:line="240" w:lineRule="auto"/>
        <w:ind w:right="-2"/>
        <w:jc w:val="center"/>
        <w:rPr>
          <w:rFonts w:ascii="Open Sans" w:eastAsia="Times New Roman" w:hAnsi="Open Sans" w:cs="Open Sans"/>
          <w:sz w:val="20"/>
          <w:szCs w:val="20"/>
          <w:lang w:eastAsia="sl-SI"/>
        </w:rPr>
      </w:pPr>
      <w:r w:rsidRPr="00967958">
        <w:rPr>
          <w:rFonts w:ascii="Open Sans" w:eastAsia="Times New Roman" w:hAnsi="Open Sans" w:cs="Open Sans"/>
          <w:sz w:val="24"/>
          <w:szCs w:val="20"/>
          <w:lang w:eastAsia="sl-SI"/>
        </w:rPr>
        <w:t>ZA ODDAJO JAVNEGA NAROČILA PO POSTOPKU NAROČILA MALE VREDNOSTI</w:t>
      </w:r>
    </w:p>
    <w:p w14:paraId="5EF73FBC" w14:textId="77777777" w:rsidR="00967958" w:rsidRPr="00967958" w:rsidRDefault="00967958" w:rsidP="00B50E88">
      <w:pPr>
        <w:keepNext/>
        <w:keepLines/>
        <w:spacing w:after="0" w:line="240" w:lineRule="auto"/>
        <w:ind w:right="424"/>
        <w:jc w:val="center"/>
        <w:rPr>
          <w:rFonts w:ascii="Open Sans" w:eastAsia="Times New Roman" w:hAnsi="Open Sans" w:cs="Open Sans"/>
          <w:sz w:val="20"/>
          <w:szCs w:val="20"/>
          <w:lang w:eastAsia="sl-SI"/>
        </w:rPr>
      </w:pPr>
    </w:p>
    <w:p w14:paraId="4E54FF8A" w14:textId="77777777" w:rsidR="00967958" w:rsidRPr="00967958" w:rsidRDefault="00967958" w:rsidP="00B50E88">
      <w:pPr>
        <w:keepNext/>
        <w:keepLines/>
        <w:spacing w:after="0" w:line="240" w:lineRule="auto"/>
        <w:ind w:right="424"/>
        <w:jc w:val="center"/>
        <w:rPr>
          <w:rFonts w:ascii="Open Sans" w:eastAsia="Times New Roman" w:hAnsi="Open Sans" w:cs="Open Sans"/>
          <w:sz w:val="20"/>
          <w:szCs w:val="20"/>
          <w:lang w:eastAsia="sl-SI"/>
        </w:rPr>
      </w:pPr>
    </w:p>
    <w:p w14:paraId="2DDC2EB8" w14:textId="77777777" w:rsidR="00967958" w:rsidRPr="00967958" w:rsidRDefault="00967958" w:rsidP="006F3621">
      <w:pPr>
        <w:keepNext/>
        <w:keepLines/>
        <w:spacing w:after="0" w:line="240" w:lineRule="auto"/>
        <w:ind w:right="-2"/>
        <w:jc w:val="center"/>
        <w:rPr>
          <w:rFonts w:ascii="Open Sans" w:eastAsia="Times New Roman" w:hAnsi="Open Sans" w:cs="Open Sans"/>
          <w:b/>
          <w:sz w:val="20"/>
          <w:szCs w:val="20"/>
          <w:lang w:eastAsia="sl-SI"/>
        </w:rPr>
      </w:pPr>
      <w:r w:rsidRPr="00967958">
        <w:rPr>
          <w:rFonts w:ascii="Open Sans" w:eastAsia="Times New Roman" w:hAnsi="Open Sans" w:cs="Open Sans"/>
          <w:b/>
          <w:color w:val="000000"/>
          <w:sz w:val="28"/>
          <w:szCs w:val="28"/>
          <w:lang w:eastAsia="sl-SI"/>
        </w:rPr>
        <w:t>VZDRŽEVANJE GORILNIKOV VROČEVODNIH KOTLOV</w:t>
      </w:r>
      <w:r w:rsidRPr="00967958">
        <w:rPr>
          <w:rFonts w:ascii="Open Sans" w:eastAsia="Times New Roman" w:hAnsi="Open Sans" w:cs="Open Sans"/>
          <w:sz w:val="20"/>
          <w:szCs w:val="20"/>
          <w:lang w:eastAsia="sl-SI"/>
        </w:rPr>
        <w:t xml:space="preserve"> </w:t>
      </w:r>
    </w:p>
    <w:p w14:paraId="72F91DA9" w14:textId="77777777" w:rsidR="00967958" w:rsidRPr="00967958" w:rsidRDefault="00967958" w:rsidP="00B50E88">
      <w:pPr>
        <w:keepNext/>
        <w:keepLines/>
        <w:spacing w:after="0" w:line="240" w:lineRule="auto"/>
        <w:ind w:right="424"/>
        <w:jc w:val="center"/>
        <w:rPr>
          <w:rFonts w:ascii="Open Sans" w:eastAsia="Times New Roman" w:hAnsi="Open Sans" w:cs="Open Sans"/>
          <w:b/>
          <w:sz w:val="20"/>
          <w:szCs w:val="20"/>
          <w:lang w:eastAsia="sl-SI"/>
        </w:rPr>
      </w:pPr>
    </w:p>
    <w:p w14:paraId="59F3CDE9" w14:textId="77777777" w:rsidR="00967958" w:rsidRPr="00967958" w:rsidRDefault="00967958" w:rsidP="00B50E88">
      <w:pPr>
        <w:keepNext/>
        <w:keepLines/>
        <w:spacing w:after="0" w:line="240" w:lineRule="auto"/>
        <w:ind w:right="424"/>
        <w:jc w:val="center"/>
        <w:rPr>
          <w:rFonts w:ascii="Open Sans" w:eastAsia="Times New Roman" w:hAnsi="Open Sans" w:cs="Open Sans"/>
          <w:b/>
          <w:sz w:val="20"/>
          <w:szCs w:val="20"/>
          <w:lang w:eastAsia="sl-SI"/>
        </w:rPr>
      </w:pPr>
    </w:p>
    <w:p w14:paraId="792F44AC" w14:textId="77777777" w:rsidR="00967958" w:rsidRPr="00967958" w:rsidRDefault="00967958" w:rsidP="00B50E88">
      <w:pPr>
        <w:keepNext/>
        <w:keepLines/>
        <w:spacing w:after="0" w:line="240" w:lineRule="auto"/>
        <w:ind w:right="424"/>
        <w:jc w:val="center"/>
        <w:rPr>
          <w:rFonts w:ascii="Open Sans" w:eastAsia="Times New Roman" w:hAnsi="Open Sans" w:cs="Open Sans"/>
          <w:sz w:val="20"/>
          <w:szCs w:val="20"/>
          <w:lang w:eastAsia="sl-SI"/>
        </w:rPr>
      </w:pPr>
    </w:p>
    <w:p w14:paraId="256A834E" w14:textId="77777777" w:rsidR="00967958" w:rsidRPr="00967958" w:rsidRDefault="00967958" w:rsidP="00B50E88">
      <w:pPr>
        <w:keepNext/>
        <w:keepLines/>
        <w:spacing w:after="0" w:line="240" w:lineRule="auto"/>
        <w:ind w:right="424"/>
        <w:jc w:val="center"/>
        <w:rPr>
          <w:rFonts w:ascii="Open Sans" w:eastAsia="Times New Roman" w:hAnsi="Open Sans" w:cs="Open Sans"/>
          <w:noProof/>
          <w:sz w:val="20"/>
          <w:szCs w:val="20"/>
          <w:lang w:eastAsia="sl-SI"/>
        </w:rPr>
      </w:pPr>
    </w:p>
    <w:p w14:paraId="023C14E4" w14:textId="77777777" w:rsidR="00967958" w:rsidRPr="00967958" w:rsidRDefault="00967958" w:rsidP="00B50E88">
      <w:pPr>
        <w:keepNext/>
        <w:keepLines/>
        <w:spacing w:after="0" w:line="240" w:lineRule="auto"/>
        <w:ind w:right="424"/>
        <w:jc w:val="center"/>
        <w:rPr>
          <w:rFonts w:ascii="Open Sans" w:eastAsia="Times New Roman" w:hAnsi="Open Sans" w:cs="Open Sans"/>
          <w:noProof/>
          <w:sz w:val="20"/>
          <w:szCs w:val="20"/>
          <w:lang w:eastAsia="sl-SI"/>
        </w:rPr>
      </w:pPr>
    </w:p>
    <w:p w14:paraId="55FA223A" w14:textId="77777777" w:rsidR="00967958" w:rsidRPr="00967958" w:rsidRDefault="00967958" w:rsidP="00B50E88">
      <w:pPr>
        <w:keepNext/>
        <w:keepLines/>
        <w:spacing w:after="0" w:line="240" w:lineRule="auto"/>
        <w:ind w:right="424"/>
        <w:rPr>
          <w:rFonts w:ascii="Open Sans" w:eastAsia="Times New Roman" w:hAnsi="Open Sans" w:cs="Open Sans"/>
          <w:noProof/>
          <w:sz w:val="20"/>
          <w:szCs w:val="20"/>
          <w:lang w:eastAsia="sl-SI"/>
        </w:rPr>
      </w:pPr>
    </w:p>
    <w:p w14:paraId="77FFFC23" w14:textId="77777777" w:rsidR="00967958" w:rsidRPr="00967958" w:rsidRDefault="00967958" w:rsidP="00B50E88">
      <w:pPr>
        <w:keepNext/>
        <w:keepLines/>
        <w:tabs>
          <w:tab w:val="left" w:pos="567"/>
        </w:tabs>
        <w:spacing w:after="0" w:line="240" w:lineRule="auto"/>
        <w:jc w:val="center"/>
        <w:rPr>
          <w:rFonts w:ascii="Open Sans" w:eastAsia="Times New Roman" w:hAnsi="Open Sans" w:cs="Open Sans"/>
          <w:noProof/>
          <w:sz w:val="20"/>
          <w:szCs w:val="20"/>
          <w:lang w:eastAsia="sl-SI"/>
        </w:rPr>
        <w:sectPr w:rsidR="00967958" w:rsidRPr="00967958" w:rsidSect="0096795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967958">
        <w:rPr>
          <w:rFonts w:ascii="Open Sans" w:eastAsia="Times New Roman" w:hAnsi="Open Sans" w:cs="Open Sans"/>
          <w:noProof/>
          <w:sz w:val="20"/>
          <w:szCs w:val="20"/>
          <w:lang w:eastAsia="sl-SI"/>
        </w:rPr>
        <w:t>Ljubljana, junij 2026</w:t>
      </w:r>
    </w:p>
    <w:p w14:paraId="3278BF3B"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bookmarkStart w:id="0" w:name="_Toc178483388"/>
    </w:p>
    <w:p w14:paraId="5D4CFF4B"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p>
    <w:p w14:paraId="6DEAB74F"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p>
    <w:p w14:paraId="60875473"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p>
    <w:p w14:paraId="42BF9845"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r w:rsidRPr="00967958">
        <w:rPr>
          <w:rFonts w:ascii="Open Sans" w:eastAsia="Times New Roman" w:hAnsi="Open Sans" w:cs="Open Sans"/>
          <w:b/>
          <w:sz w:val="28"/>
          <w:szCs w:val="28"/>
          <w:lang w:eastAsia="sl-SI"/>
        </w:rPr>
        <w:t xml:space="preserve">POVABILO K ODDAJI </w:t>
      </w:r>
      <w:bookmarkEnd w:id="0"/>
      <w:r w:rsidRPr="00967958">
        <w:rPr>
          <w:rFonts w:ascii="Open Sans" w:eastAsia="Times New Roman" w:hAnsi="Open Sans" w:cs="Open Sans"/>
          <w:b/>
          <w:sz w:val="28"/>
          <w:szCs w:val="28"/>
          <w:lang w:eastAsia="sl-SI"/>
        </w:rPr>
        <w:t>PONUDBE</w:t>
      </w:r>
    </w:p>
    <w:p w14:paraId="4B415666" w14:textId="77777777" w:rsidR="00967958" w:rsidRPr="00967958" w:rsidRDefault="00967958" w:rsidP="00B50E88">
      <w:pPr>
        <w:keepNext/>
        <w:keepLines/>
        <w:tabs>
          <w:tab w:val="left" w:pos="2895"/>
        </w:tab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p>
    <w:p w14:paraId="249C5DE6"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DCB080A"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100260D"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DC07FF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JAVNI HOLDING Ljubljana, d.o.o., Verovškova ulica 70, 1000 Ljubljana, na podlagi pooblastila naročnika </w:t>
      </w:r>
      <w:bookmarkStart w:id="1" w:name="_Hlk233721457"/>
      <w:r w:rsidRPr="00967958">
        <w:rPr>
          <w:rFonts w:ascii="Open Sans" w:eastAsia="Times New Roman" w:hAnsi="Open Sans" w:cs="Open Sans"/>
          <w:bCs/>
          <w:noProof/>
          <w:sz w:val="20"/>
          <w:szCs w:val="20"/>
          <w:lang w:eastAsia="sl-SI"/>
        </w:rPr>
        <w:t>JAVNO PODJETJE ENERGETIKA LJUBLJANA d.o.o., Verovškova ulica 62, 1000 Ljubljana</w:t>
      </w:r>
      <w:bookmarkEnd w:id="1"/>
      <w:r w:rsidRPr="00967958">
        <w:rPr>
          <w:rFonts w:ascii="Open Sans" w:eastAsia="Times New Roman" w:hAnsi="Open Sans" w:cs="Open Sans"/>
          <w:bCs/>
          <w:sz w:val="20"/>
          <w:szCs w:val="20"/>
          <w:lang w:eastAsia="sl-SI"/>
        </w:rPr>
        <w:t>, št. ENLJ-SPV-158/26</w:t>
      </w:r>
    </w:p>
    <w:p w14:paraId="6CF9E5E5"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9F560C0"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658D8894" w14:textId="77777777" w:rsidR="00967958" w:rsidRPr="00967958" w:rsidRDefault="00967958" w:rsidP="00B50E88">
      <w:pPr>
        <w:keepNext/>
        <w:keepLines/>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vabi</w:t>
      </w:r>
    </w:p>
    <w:p w14:paraId="01BD8603"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5ECAD84F"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26D949E3"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78F44541" w14:textId="4B41D2F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vse zainteresirane ponudnike, da predložijo svojo ponudbo po zahtevah razpisne dokumentacije</w:t>
      </w:r>
      <w:r w:rsidR="00E67E83" w:rsidRPr="00E67E83">
        <w:rPr>
          <w:rFonts w:ascii="Open Sans" w:eastAsia="Times New Roman" w:hAnsi="Open Sans" w:cs="Open Sans"/>
          <w:sz w:val="20"/>
          <w:szCs w:val="20"/>
          <w:lang w:eastAsia="sl-SI"/>
        </w:rPr>
        <w:t xml:space="preserve"> za oddajo javnega naročila:</w:t>
      </w:r>
    </w:p>
    <w:p w14:paraId="4E11CCD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774B5AA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0708D42B" w14:textId="63226D8B" w:rsidR="00967958" w:rsidRDefault="00967958" w:rsidP="00B50E88">
      <w:pPr>
        <w:keepNext/>
        <w:keepLines/>
        <w:widowControl w:val="0"/>
        <w:spacing w:after="0" w:line="240" w:lineRule="auto"/>
        <w:jc w:val="center"/>
        <w:rPr>
          <w:rFonts w:ascii="Open Sans" w:eastAsia="Times New Roman" w:hAnsi="Open Sans" w:cs="Open Sans"/>
          <w:b/>
          <w:color w:val="000000"/>
          <w:sz w:val="28"/>
          <w:szCs w:val="28"/>
          <w:lang w:eastAsia="sl-SI"/>
        </w:rPr>
      </w:pPr>
      <w:r w:rsidRPr="00967958">
        <w:rPr>
          <w:rFonts w:ascii="Open Sans" w:eastAsia="Times New Roman" w:hAnsi="Open Sans" w:cs="Open Sans"/>
          <w:b/>
          <w:color w:val="000000"/>
          <w:sz w:val="28"/>
          <w:szCs w:val="28"/>
          <w:lang w:eastAsia="sl-SI"/>
        </w:rPr>
        <w:t>»</w:t>
      </w:r>
      <w:bookmarkStart w:id="2" w:name="_Hlk233723582"/>
      <w:r w:rsidRPr="00967958">
        <w:rPr>
          <w:rFonts w:ascii="Open Sans" w:eastAsia="Times New Roman" w:hAnsi="Open Sans" w:cs="Open Sans"/>
          <w:b/>
          <w:sz w:val="28"/>
          <w:szCs w:val="28"/>
          <w:lang w:eastAsia="sl-SI"/>
        </w:rPr>
        <w:t>Vzdrževanje gorilnikov vročevodnih kotlov</w:t>
      </w:r>
      <w:bookmarkEnd w:id="2"/>
      <w:r w:rsidRPr="00967958">
        <w:rPr>
          <w:rFonts w:ascii="Open Sans" w:eastAsia="Times New Roman" w:hAnsi="Open Sans" w:cs="Open Sans"/>
          <w:b/>
          <w:color w:val="000000"/>
          <w:sz w:val="28"/>
          <w:szCs w:val="28"/>
          <w:lang w:eastAsia="sl-SI"/>
        </w:rPr>
        <w:t xml:space="preserve">« </w:t>
      </w:r>
    </w:p>
    <w:p w14:paraId="7ED26D96" w14:textId="77777777" w:rsidR="00E67E83" w:rsidRDefault="00E67E83" w:rsidP="00B50E88">
      <w:pPr>
        <w:keepNext/>
        <w:keepLines/>
        <w:widowControl w:val="0"/>
        <w:spacing w:after="0" w:line="240" w:lineRule="auto"/>
        <w:jc w:val="center"/>
        <w:rPr>
          <w:rFonts w:ascii="Open Sans" w:eastAsia="Times New Roman" w:hAnsi="Open Sans" w:cs="Open Sans"/>
          <w:b/>
          <w:color w:val="000000"/>
          <w:sz w:val="28"/>
          <w:szCs w:val="28"/>
          <w:lang w:eastAsia="sl-SI"/>
        </w:rPr>
      </w:pPr>
    </w:p>
    <w:p w14:paraId="0B65A8A8" w14:textId="77777777" w:rsidR="006902D9" w:rsidRDefault="006902D9" w:rsidP="00B50E88">
      <w:pPr>
        <w:keepNext/>
        <w:keepLines/>
        <w:spacing w:after="0" w:line="240" w:lineRule="auto"/>
        <w:jc w:val="both"/>
        <w:rPr>
          <w:rFonts w:ascii="Open Sans" w:eastAsia="Times New Roman" w:hAnsi="Open Sans" w:cs="Open Sans"/>
          <w:sz w:val="20"/>
          <w:szCs w:val="20"/>
          <w:lang w:eastAsia="sl-SI"/>
        </w:rPr>
      </w:pPr>
    </w:p>
    <w:p w14:paraId="3D23B89E" w14:textId="5BD81334" w:rsidR="00E67E83" w:rsidRPr="00967958" w:rsidRDefault="00E67E83"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Razpisna dokumentacija natančno določa predmet javnega naročila ter pogoje in merila za izbiro cenovno najugodnejšega ponudnika, s katerim bo sklenjen okvirni sporazum za predmetno javno naročilo.</w:t>
      </w:r>
    </w:p>
    <w:p w14:paraId="1E6E65D5" w14:textId="77777777" w:rsidR="00E67E83" w:rsidRPr="00967958" w:rsidRDefault="00E67E83" w:rsidP="00B50E88">
      <w:pPr>
        <w:keepNext/>
        <w:keepLines/>
        <w:spacing w:after="0" w:line="240" w:lineRule="auto"/>
        <w:jc w:val="both"/>
        <w:rPr>
          <w:rFonts w:ascii="Open Sans" w:eastAsia="Times New Roman" w:hAnsi="Open Sans" w:cs="Open Sans"/>
          <w:sz w:val="20"/>
          <w:szCs w:val="20"/>
          <w:lang w:eastAsia="sl-SI"/>
        </w:rPr>
      </w:pPr>
    </w:p>
    <w:p w14:paraId="0C456D74" w14:textId="77777777" w:rsidR="00E67E83" w:rsidRPr="00967958" w:rsidRDefault="00E67E83"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Sestavni del razpisne dokumentacije so tudi morebitne spremembe, dopolnitve in pojasnila razpisne dokumentacije ter odgovori na vprašanja gospodarskih subjektov.</w:t>
      </w:r>
    </w:p>
    <w:p w14:paraId="5E84C325" w14:textId="77777777" w:rsidR="00E67E83" w:rsidRPr="00967958" w:rsidRDefault="00E67E83" w:rsidP="00B50E88">
      <w:pPr>
        <w:keepNext/>
        <w:keepLines/>
        <w:spacing w:after="0" w:line="240" w:lineRule="auto"/>
        <w:rPr>
          <w:rFonts w:ascii="Open Sans" w:eastAsia="Times New Roman" w:hAnsi="Open Sans" w:cs="Open Sans"/>
          <w:color w:val="FF0000"/>
          <w:sz w:val="20"/>
          <w:szCs w:val="20"/>
          <w:lang w:eastAsia="sl-SI"/>
        </w:rPr>
      </w:pPr>
    </w:p>
    <w:p w14:paraId="263F51A3" w14:textId="77777777" w:rsidR="00E67E83" w:rsidRPr="00967958" w:rsidRDefault="00E67E83" w:rsidP="00B50E88">
      <w:pPr>
        <w:keepNext/>
        <w:keepLines/>
        <w:spacing w:after="0" w:line="240" w:lineRule="auto"/>
        <w:rPr>
          <w:rFonts w:ascii="Open Sans" w:eastAsia="Times New Roman" w:hAnsi="Open Sans" w:cs="Open Sans"/>
          <w:color w:val="FF0000"/>
          <w:sz w:val="20"/>
          <w:szCs w:val="20"/>
          <w:lang w:eastAsia="sl-SI"/>
        </w:rPr>
      </w:pPr>
    </w:p>
    <w:p w14:paraId="662BA2F8" w14:textId="77777777" w:rsidR="00E67E83" w:rsidRPr="00967958" w:rsidRDefault="00E67E83" w:rsidP="00B50E88">
      <w:pPr>
        <w:keepNext/>
        <w:keepLines/>
        <w:spacing w:after="0" w:line="240" w:lineRule="auto"/>
        <w:rPr>
          <w:rFonts w:ascii="Open Sans" w:eastAsia="Times New Roman" w:hAnsi="Open Sans" w:cs="Open Sans"/>
          <w:color w:val="FF0000"/>
          <w:sz w:val="20"/>
          <w:szCs w:val="20"/>
          <w:lang w:eastAsia="sl-SI"/>
        </w:rPr>
      </w:pPr>
    </w:p>
    <w:p w14:paraId="3317EC3F" w14:textId="77777777" w:rsidR="00E67E83" w:rsidRPr="00967958" w:rsidRDefault="00E67E83"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S spoštovanjem!</w:t>
      </w:r>
    </w:p>
    <w:p w14:paraId="37CEF2CC" w14:textId="77777777"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sz w:val="20"/>
          <w:lang w:eastAsia="sl-SI"/>
        </w:rPr>
      </w:pPr>
    </w:p>
    <w:p w14:paraId="194541A5" w14:textId="77777777"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bCs/>
          <w:sz w:val="20"/>
          <w:lang w:eastAsia="sl-SI"/>
        </w:rPr>
      </w:pPr>
    </w:p>
    <w:p w14:paraId="10F42000" w14:textId="77777777"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bCs/>
          <w:sz w:val="20"/>
          <w:lang w:eastAsia="sl-SI"/>
        </w:rPr>
      </w:pPr>
    </w:p>
    <w:p w14:paraId="007C574D" w14:textId="77777777"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bCs/>
          <w:sz w:val="20"/>
          <w:lang w:eastAsia="sl-SI"/>
        </w:rPr>
      </w:pPr>
    </w:p>
    <w:p w14:paraId="3D2DDA66" w14:textId="2A65FC58"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bCs/>
          <w:sz w:val="20"/>
          <w:lang w:eastAsia="sl-SI"/>
        </w:rPr>
      </w:pPr>
      <w:r w:rsidRPr="00967958">
        <w:rPr>
          <w:rFonts w:ascii="Open Sans" w:eastAsia="Times New Roman" w:hAnsi="Open Sans" w:cs="Open Sans"/>
          <w:bCs/>
          <w:sz w:val="20"/>
          <w:lang w:eastAsia="sl-SI"/>
        </w:rPr>
        <w:t xml:space="preserve">                                                                                                      </w:t>
      </w:r>
      <w:r>
        <w:rPr>
          <w:rFonts w:ascii="Open Sans" w:eastAsia="Times New Roman" w:hAnsi="Open Sans" w:cs="Open Sans"/>
          <w:bCs/>
          <w:sz w:val="20"/>
          <w:lang w:eastAsia="sl-SI"/>
        </w:rPr>
        <w:t xml:space="preserve">                   </w:t>
      </w:r>
      <w:r w:rsidRPr="00967958">
        <w:rPr>
          <w:rFonts w:ascii="Open Sans" w:eastAsia="Times New Roman" w:hAnsi="Open Sans" w:cs="Open Sans"/>
          <w:bCs/>
          <w:sz w:val="20"/>
          <w:lang w:eastAsia="sl-SI"/>
        </w:rPr>
        <w:t xml:space="preserve"> JAVNI HOLDING Ljubljana, d.o.o.</w:t>
      </w:r>
    </w:p>
    <w:p w14:paraId="23204217" w14:textId="77777777" w:rsidR="00E67E83" w:rsidRPr="00967958" w:rsidRDefault="00E67E83" w:rsidP="00B50E88">
      <w:pPr>
        <w:keepNext/>
        <w:keepLines/>
        <w:autoSpaceDE w:val="0"/>
        <w:autoSpaceDN w:val="0"/>
        <w:adjustRightInd w:val="0"/>
        <w:spacing w:after="0" w:line="240" w:lineRule="auto"/>
        <w:ind w:left="5670"/>
        <w:jc w:val="both"/>
        <w:rPr>
          <w:rFonts w:ascii="Open Sans" w:eastAsia="Times New Roman" w:hAnsi="Open Sans" w:cs="Open Sans"/>
          <w:bCs/>
          <w:sz w:val="20"/>
          <w:lang w:eastAsia="sl-SI"/>
        </w:rPr>
      </w:pPr>
      <w:r w:rsidRPr="00967958">
        <w:rPr>
          <w:rFonts w:ascii="Open Sans" w:eastAsia="Times New Roman" w:hAnsi="Open Sans" w:cs="Open Sans"/>
          <w:bCs/>
          <w:sz w:val="20"/>
          <w:lang w:eastAsia="sl-SI"/>
        </w:rPr>
        <w:t xml:space="preserve">             Direktor</w:t>
      </w:r>
    </w:p>
    <w:p w14:paraId="279432CA" w14:textId="77777777" w:rsidR="00E67E83" w:rsidRPr="00967958" w:rsidRDefault="00E67E83" w:rsidP="00B50E88">
      <w:pPr>
        <w:keepNext/>
        <w:keepLines/>
        <w:spacing w:after="0" w:line="240" w:lineRule="auto"/>
        <w:ind w:left="5670"/>
        <w:jc w:val="both"/>
        <w:rPr>
          <w:rFonts w:ascii="Open Sans" w:eastAsia="Times New Roman" w:hAnsi="Open Sans" w:cs="Open Sans"/>
          <w:sz w:val="20"/>
          <w:lang w:eastAsia="sl-SI"/>
        </w:rPr>
      </w:pPr>
      <w:r w:rsidRPr="00967958">
        <w:rPr>
          <w:rFonts w:ascii="Open Sans" w:eastAsia="Times New Roman" w:hAnsi="Open Sans" w:cs="Open Sans"/>
          <w:bCs/>
          <w:sz w:val="20"/>
          <w:lang w:eastAsia="sl-SI"/>
        </w:rPr>
        <w:t xml:space="preserve">             </w:t>
      </w:r>
      <w:proofErr w:type="spellStart"/>
      <w:r w:rsidRPr="00967958">
        <w:rPr>
          <w:rFonts w:ascii="Open Sans" w:eastAsia="Times New Roman" w:hAnsi="Open Sans" w:cs="Open Sans"/>
          <w:bCs/>
          <w:sz w:val="20"/>
          <w:lang w:eastAsia="sl-SI"/>
        </w:rPr>
        <w:t>l.r</w:t>
      </w:r>
      <w:proofErr w:type="spellEnd"/>
      <w:r w:rsidRPr="00967958">
        <w:rPr>
          <w:rFonts w:ascii="Open Sans" w:eastAsia="Times New Roman" w:hAnsi="Open Sans" w:cs="Open Sans"/>
          <w:bCs/>
          <w:sz w:val="20"/>
          <w:lang w:eastAsia="sl-SI"/>
        </w:rPr>
        <w:t>. Krištof MLAKAR</w:t>
      </w:r>
    </w:p>
    <w:p w14:paraId="7B6D3F54" w14:textId="77777777" w:rsidR="00E67E83" w:rsidRPr="00967958" w:rsidRDefault="00E67E83" w:rsidP="00B50E88">
      <w:pPr>
        <w:keepNext/>
        <w:keepLines/>
        <w:spacing w:after="0" w:line="240" w:lineRule="auto"/>
        <w:rPr>
          <w:rFonts w:ascii="Open Sans" w:eastAsia="Times New Roman" w:hAnsi="Open Sans" w:cs="Open Sans"/>
          <w:sz w:val="20"/>
          <w:szCs w:val="20"/>
          <w:lang w:eastAsia="sl-SI"/>
        </w:rPr>
      </w:pPr>
    </w:p>
    <w:p w14:paraId="29237274" w14:textId="77777777" w:rsidR="00E67E83" w:rsidRPr="00967958" w:rsidRDefault="00E67E83" w:rsidP="00B50E88">
      <w:pPr>
        <w:keepNext/>
        <w:keepLines/>
        <w:spacing w:after="0" w:line="240" w:lineRule="auto"/>
        <w:rPr>
          <w:rFonts w:ascii="Open Sans" w:eastAsia="Times New Roman" w:hAnsi="Open Sans" w:cs="Open Sans"/>
          <w:sz w:val="20"/>
          <w:szCs w:val="20"/>
          <w:lang w:eastAsia="sl-SI"/>
        </w:rPr>
      </w:pPr>
    </w:p>
    <w:p w14:paraId="4FEA8636" w14:textId="77777777" w:rsidR="00E67E83" w:rsidRPr="00967958" w:rsidRDefault="00E67E83" w:rsidP="00B50E88">
      <w:pPr>
        <w:keepNext/>
        <w:keepLines/>
        <w:spacing w:after="0" w:line="240" w:lineRule="auto"/>
        <w:rPr>
          <w:rFonts w:ascii="Open Sans" w:eastAsia="Times New Roman" w:hAnsi="Open Sans" w:cs="Open Sans"/>
          <w:sz w:val="20"/>
          <w:szCs w:val="20"/>
          <w:lang w:eastAsia="sl-SI"/>
        </w:rPr>
      </w:pPr>
    </w:p>
    <w:p w14:paraId="790E857B" w14:textId="77777777" w:rsidR="00E67E83" w:rsidRPr="00967958" w:rsidRDefault="00E67E83" w:rsidP="00B50E88">
      <w:pPr>
        <w:keepNext/>
        <w:keepLines/>
        <w:widowControl w:val="0"/>
        <w:spacing w:after="0" w:line="240" w:lineRule="auto"/>
        <w:jc w:val="center"/>
        <w:rPr>
          <w:rFonts w:ascii="Open Sans" w:eastAsia="Times New Roman" w:hAnsi="Open Sans" w:cs="Open Sans"/>
          <w:b/>
          <w:sz w:val="28"/>
          <w:szCs w:val="28"/>
          <w:lang w:eastAsia="sl-SI"/>
        </w:rPr>
      </w:pPr>
    </w:p>
    <w:p w14:paraId="78C0336F"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617C43A0" w14:textId="77777777" w:rsidR="00967958" w:rsidRPr="00967958" w:rsidRDefault="00967958" w:rsidP="00B50E88">
      <w:pPr>
        <w:keepNext/>
        <w:keepLines/>
        <w:numPr>
          <w:ilvl w:val="0"/>
          <w:numId w:val="2"/>
        </w:numPr>
        <w:spacing w:after="0" w:line="240" w:lineRule="auto"/>
        <w:jc w:val="both"/>
        <w:rPr>
          <w:rFonts w:ascii="Open Sans" w:eastAsia="Times New Roman" w:hAnsi="Open Sans" w:cs="Open Sans"/>
          <w:b/>
          <w:sz w:val="24"/>
          <w:szCs w:val="20"/>
          <w:lang w:eastAsia="sl-SI"/>
        </w:rPr>
      </w:pPr>
      <w:r w:rsidRPr="00967958">
        <w:rPr>
          <w:rFonts w:ascii="Open Sans" w:eastAsia="Times New Roman" w:hAnsi="Open Sans" w:cs="Open Sans"/>
          <w:b/>
          <w:sz w:val="20"/>
          <w:szCs w:val="20"/>
          <w:highlight w:val="lightGray"/>
          <w:lang w:eastAsia="sl-SI"/>
        </w:rPr>
        <w:br w:type="page"/>
      </w:r>
      <w:r w:rsidRPr="00967958">
        <w:rPr>
          <w:rFonts w:ascii="Open Sans" w:eastAsia="Times New Roman" w:hAnsi="Open Sans" w:cs="Open Sans"/>
          <w:b/>
          <w:sz w:val="24"/>
          <w:szCs w:val="20"/>
          <w:lang w:eastAsia="sl-SI"/>
        </w:rPr>
        <w:lastRenderedPageBreak/>
        <w:t xml:space="preserve">SPLOŠNA DOLOČILA </w:t>
      </w:r>
    </w:p>
    <w:p w14:paraId="773B33E1" w14:textId="77777777" w:rsidR="00967958" w:rsidRPr="00967958" w:rsidRDefault="00967958" w:rsidP="00B50E88">
      <w:pPr>
        <w:keepNext/>
        <w:keepLines/>
        <w:spacing w:after="0" w:line="240" w:lineRule="auto"/>
        <w:jc w:val="both"/>
        <w:rPr>
          <w:rFonts w:ascii="Open Sans" w:eastAsia="Times New Roman" w:hAnsi="Open Sans" w:cs="Open Sans"/>
          <w:b/>
          <w:sz w:val="16"/>
          <w:szCs w:val="16"/>
          <w:lang w:eastAsia="sl-SI"/>
        </w:rPr>
      </w:pPr>
    </w:p>
    <w:p w14:paraId="35422803"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Predmet javnega naročila </w:t>
      </w:r>
    </w:p>
    <w:p w14:paraId="4605DCDF"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69F7326C" w14:textId="333FD3CF"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Predmet javnega naročila je vzdrževanje osmih gorilnikov vročevodnih kotlov, na lokaciji naročnika, Verovškova ulica 62, Ljubljana. </w:t>
      </w:r>
      <w:r w:rsidRPr="00967958">
        <w:rPr>
          <w:rFonts w:ascii="Open Sans" w:eastAsia="Times New Roman" w:hAnsi="Open Sans" w:cs="Open Sans"/>
          <w:b/>
          <w:bCs/>
          <w:sz w:val="20"/>
          <w:szCs w:val="20"/>
          <w:lang w:eastAsia="sl-SI"/>
        </w:rPr>
        <w:t>Okvirni sporazum se sklepa za obdobje štirih (4) let</w:t>
      </w:r>
      <w:r w:rsidR="007A40D4">
        <w:rPr>
          <w:rFonts w:ascii="Open Sans" w:eastAsia="Times New Roman" w:hAnsi="Open Sans" w:cs="Open Sans"/>
          <w:b/>
          <w:bCs/>
          <w:sz w:val="20"/>
          <w:szCs w:val="20"/>
          <w:lang w:eastAsia="sl-SI"/>
        </w:rPr>
        <w:t xml:space="preserve"> </w:t>
      </w:r>
      <w:r w:rsidR="006A517B" w:rsidRPr="006A517B">
        <w:rPr>
          <w:rFonts w:ascii="Open Sans" w:eastAsia="Times New Roman" w:hAnsi="Open Sans" w:cs="Open Sans"/>
          <w:sz w:val="20"/>
          <w:szCs w:val="20"/>
          <w:lang w:eastAsia="sl-SI"/>
        </w:rPr>
        <w:t>od sklenitve okvirnega sporazuma</w:t>
      </w:r>
      <w:r w:rsidRPr="00967958">
        <w:rPr>
          <w:rFonts w:ascii="Open Sans" w:eastAsia="Times New Roman" w:hAnsi="Open Sans" w:cs="Open Sans"/>
          <w:sz w:val="20"/>
          <w:szCs w:val="20"/>
          <w:lang w:eastAsia="sl-SI"/>
        </w:rPr>
        <w:t xml:space="preserve">, </w:t>
      </w:r>
      <w:r w:rsidR="00B363A7" w:rsidRPr="00B363A7">
        <w:rPr>
          <w:rFonts w:ascii="Open Sans" w:eastAsia="Times New Roman" w:hAnsi="Open Sans" w:cs="Open Sans"/>
          <w:sz w:val="20"/>
          <w:szCs w:val="20"/>
          <w:lang w:eastAsia="sl-SI"/>
        </w:rPr>
        <w:t xml:space="preserve">oziroma do izčrpanja ocenjene vrednosti iz prvega </w:t>
      </w:r>
      <w:r w:rsidR="00B363A7" w:rsidRPr="00E14B14">
        <w:rPr>
          <w:rFonts w:ascii="Open Sans" w:eastAsia="Times New Roman" w:hAnsi="Open Sans" w:cs="Open Sans"/>
          <w:sz w:val="20"/>
          <w:szCs w:val="20"/>
          <w:lang w:eastAsia="sl-SI"/>
        </w:rPr>
        <w:t>odstavka 4. člena okvirnega sporazuma, kar nastopi prej</w:t>
      </w:r>
      <w:r w:rsidRPr="00967958">
        <w:rPr>
          <w:rFonts w:ascii="Open Sans" w:eastAsia="Times New Roman" w:hAnsi="Open Sans" w:cs="Open Sans"/>
          <w:sz w:val="20"/>
          <w:szCs w:val="20"/>
          <w:lang w:eastAsia="sl-SI"/>
        </w:rPr>
        <w:t>.</w:t>
      </w:r>
      <w:r w:rsidR="007A40D4">
        <w:rPr>
          <w:rFonts w:ascii="Open Sans" w:eastAsia="Times New Roman" w:hAnsi="Open Sans" w:cs="Open Sans"/>
          <w:sz w:val="20"/>
          <w:szCs w:val="20"/>
          <w:lang w:eastAsia="sl-SI"/>
        </w:rPr>
        <w:t xml:space="preserve"> </w:t>
      </w:r>
    </w:p>
    <w:p w14:paraId="4B564A2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86789B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Podroben opis predmeta javnega naročila je razviden v nadaljevanju te razpisne dokumentacije in v ponudbenem predračunu, ki je kot priloga sestavni del razpisne dokumentacije. </w:t>
      </w:r>
    </w:p>
    <w:p w14:paraId="471C141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B3C916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Ponujeni predmet javnega naročila, ki ga ponuja ponudnik, mora izpolnjevati ali presegati obvezne minimalne tehnične zahteve, ki so navedene v tehnični specifikaciji predmeta javnega naročila. V primeru, da ponujeni predmeti ponudnika ne bodo izpolnjevali minimalnih tehničnih zahtev, bo naročnik tako ponudbo kot neprimerno izločil iz nadaljnje obravnave</w:t>
      </w:r>
    </w:p>
    <w:p w14:paraId="7DA3C3DB" w14:textId="77777777" w:rsidR="00967958" w:rsidRPr="00967958" w:rsidRDefault="00967958" w:rsidP="00B50E88">
      <w:pPr>
        <w:keepNext/>
        <w:keepLines/>
        <w:spacing w:after="0" w:line="240" w:lineRule="auto"/>
        <w:jc w:val="both"/>
        <w:rPr>
          <w:rFonts w:ascii="Open Sans" w:eastAsia="Times New Roman" w:hAnsi="Open Sans" w:cs="Open Sans"/>
          <w:sz w:val="20"/>
          <w:szCs w:val="20"/>
          <w:highlight w:val="yellow"/>
          <w:lang w:eastAsia="sl-SI"/>
        </w:rPr>
      </w:pPr>
    </w:p>
    <w:p w14:paraId="0E9DB0C8"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Podatki o naročniku</w:t>
      </w:r>
    </w:p>
    <w:p w14:paraId="5293A4D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527070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Naročnik javnega naročila je </w:t>
      </w:r>
      <w:r w:rsidRPr="00967958">
        <w:rPr>
          <w:rFonts w:ascii="Open Sans" w:eastAsia="Times New Roman" w:hAnsi="Open Sans" w:cs="Open Sans"/>
          <w:bCs/>
          <w:noProof/>
          <w:sz w:val="20"/>
          <w:szCs w:val="20"/>
          <w:lang w:eastAsia="sl-SI"/>
        </w:rPr>
        <w:t>JAVNO PODJETJE ENERGETIKA LJUBLJANA d.o.o., Verovškova ulica 62, 1000 Ljubljana</w:t>
      </w:r>
      <w:r w:rsidRPr="00967958">
        <w:rPr>
          <w:rFonts w:ascii="Open Sans" w:eastAsia="Times New Roman" w:hAnsi="Open Sans" w:cs="Open Sans"/>
          <w:sz w:val="20"/>
          <w:szCs w:val="20"/>
          <w:lang w:eastAsia="sl-SI"/>
        </w:rPr>
        <w:t>, ki je na podlagi pooblastila prenesel izvedbo postopka oddaje predmetnega javnega naročila na JAVNI HOLDING Ljubljana, d.o.o., Verovškova ulica 70, Ljubljana. Okvirni sporazum z izbranim ponudnikom sklene naročnik.</w:t>
      </w:r>
    </w:p>
    <w:p w14:paraId="454538E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BA42FCA" w14:textId="77777777" w:rsidR="00967958" w:rsidRPr="00967958" w:rsidRDefault="00967958" w:rsidP="00B50E88">
      <w:pPr>
        <w:keepNext/>
        <w:keepLines/>
        <w:numPr>
          <w:ilvl w:val="2"/>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Termin »gospodarski subjekt«</w:t>
      </w:r>
    </w:p>
    <w:p w14:paraId="34CA0B4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61EC9A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Termin »gospodarski subjekt« se lahko nanaša na ponudnika, partnerja v okviru skupne (partnerske) ponudbe, na podizvajalca, ter na subjekta, katerih zmogljivosti bo uporabljal ponudnik.</w:t>
      </w:r>
    </w:p>
    <w:p w14:paraId="3354D547" w14:textId="77777777" w:rsidR="00967958" w:rsidRPr="00967958" w:rsidRDefault="00967958" w:rsidP="00B50E88">
      <w:pPr>
        <w:keepNext/>
        <w:keepLines/>
        <w:spacing w:after="0" w:line="240" w:lineRule="auto"/>
        <w:jc w:val="both"/>
        <w:rPr>
          <w:rFonts w:ascii="Open Sans" w:eastAsia="Times New Roman" w:hAnsi="Open Sans" w:cs="Open Sans"/>
          <w:snapToGrid w:val="0"/>
          <w:sz w:val="18"/>
          <w:szCs w:val="18"/>
          <w:lang w:eastAsia="sl-SI"/>
        </w:rPr>
      </w:pPr>
      <w:r w:rsidRPr="00967958">
        <w:rPr>
          <w:rFonts w:ascii="Open Sans" w:eastAsia="Times New Roman" w:hAnsi="Open Sans" w:cs="Open Sans"/>
          <w:sz w:val="20"/>
          <w:szCs w:val="20"/>
          <w:lang w:eastAsia="sl-SI"/>
        </w:rPr>
        <w:t xml:space="preserve"> </w:t>
      </w:r>
    </w:p>
    <w:p w14:paraId="5886C65B"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bookmarkStart w:id="3" w:name="_Toc116720497"/>
      <w:bookmarkStart w:id="4" w:name="_Toc116720561"/>
      <w:bookmarkStart w:id="5" w:name="_Toc116783470"/>
      <w:bookmarkStart w:id="6" w:name="_Toc116792904"/>
      <w:bookmarkStart w:id="7" w:name="_Toc136417476"/>
      <w:r w:rsidRPr="00967958">
        <w:rPr>
          <w:rFonts w:ascii="Open Sans" w:eastAsia="Times New Roman" w:hAnsi="Open Sans" w:cs="Open Sans"/>
          <w:b/>
          <w:sz w:val="20"/>
          <w:szCs w:val="20"/>
          <w:lang w:eastAsia="sl-SI"/>
        </w:rPr>
        <w:t>Pravna podlaga opredelitev postopka in odločitev o oddaji javnega naročila</w:t>
      </w:r>
    </w:p>
    <w:p w14:paraId="4574686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DD6EF7F"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Javno naročilo se izvaja skladno s določbami:</w:t>
      </w:r>
    </w:p>
    <w:p w14:paraId="59AEA311"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Zakona o javnem naročanju (Ur. l. RS, št. 91/15 z dopolnitvami in spremembami; v nadaljevanju: ZJN-3),</w:t>
      </w:r>
    </w:p>
    <w:p w14:paraId="1BB2AB67" w14:textId="37B2113A"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Zakona o pravnem varstvu v postopkih javnega naročanja (Ur. l. RS, št. 43/11 z dopolnitvami in spremembami; v nadaljevanju: ZPVPJN),</w:t>
      </w:r>
    </w:p>
    <w:p w14:paraId="30665B4C"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kern w:val="16"/>
          <w:sz w:val="20"/>
          <w:szCs w:val="20"/>
          <w:lang w:eastAsia="x-none"/>
        </w:rPr>
      </w:pPr>
      <w:r w:rsidRPr="00967958">
        <w:rPr>
          <w:rFonts w:ascii="Open Sans" w:eastAsia="Times New Roman" w:hAnsi="Open Sans" w:cs="Open Sans"/>
          <w:kern w:val="16"/>
          <w:sz w:val="20"/>
          <w:szCs w:val="20"/>
          <w:lang w:eastAsia="x-none"/>
        </w:rPr>
        <w:t xml:space="preserve">Obligacijskega zakonika (Uradni list RS, št. 97/07 </w:t>
      </w:r>
      <w:r w:rsidRPr="00967958">
        <w:rPr>
          <w:rFonts w:ascii="Open Sans" w:eastAsia="Times New Roman" w:hAnsi="Open Sans" w:cs="Open Sans"/>
          <w:kern w:val="16"/>
          <w:sz w:val="20"/>
          <w:szCs w:val="20"/>
          <w:lang w:eastAsia="sl-SI"/>
        </w:rPr>
        <w:t>z dopolnitvami in spremembami</w:t>
      </w:r>
      <w:r w:rsidRPr="00967958">
        <w:rPr>
          <w:rFonts w:ascii="Open Sans" w:eastAsia="Times New Roman" w:hAnsi="Open Sans" w:cs="Open Sans"/>
          <w:kern w:val="16"/>
          <w:sz w:val="20"/>
          <w:szCs w:val="20"/>
          <w:lang w:eastAsia="x-none"/>
        </w:rPr>
        <w:t>, v nadaljevanju: Obligacijski zakonik),</w:t>
      </w:r>
    </w:p>
    <w:p w14:paraId="61C93405"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kern w:val="16"/>
          <w:sz w:val="20"/>
          <w:szCs w:val="20"/>
          <w:lang w:eastAsia="x-none"/>
        </w:rPr>
      </w:pPr>
      <w:r w:rsidRPr="00967958">
        <w:rPr>
          <w:rFonts w:ascii="Open Sans" w:eastAsia="Times New Roman" w:hAnsi="Open Sans" w:cs="Open Sans"/>
          <w:kern w:val="16"/>
          <w:sz w:val="20"/>
          <w:szCs w:val="20"/>
          <w:lang w:eastAsia="x-none"/>
        </w:rPr>
        <w:t>ostalih predpisov, ki temeljijo na zgoraj navedenih zakonih ter veljavno zakonodajo, ki se nanaša na predmet javnega naročila.</w:t>
      </w:r>
    </w:p>
    <w:p w14:paraId="7EDD939B" w14:textId="77777777" w:rsidR="00967958" w:rsidRPr="00967958" w:rsidRDefault="00967958" w:rsidP="00B50E88">
      <w:pPr>
        <w:keepNext/>
        <w:keepLines/>
        <w:spacing w:after="0" w:line="240" w:lineRule="auto"/>
        <w:ind w:left="720"/>
        <w:jc w:val="both"/>
        <w:rPr>
          <w:rFonts w:ascii="Open Sans" w:eastAsia="Times New Roman" w:hAnsi="Open Sans" w:cs="Open Sans"/>
          <w:sz w:val="20"/>
          <w:szCs w:val="20"/>
          <w:lang w:eastAsia="sl-SI"/>
        </w:rPr>
      </w:pPr>
    </w:p>
    <w:p w14:paraId="1574A1D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Naročnik izvaja javno naročilo po postopku </w:t>
      </w:r>
      <w:r w:rsidRPr="00967958">
        <w:rPr>
          <w:rFonts w:ascii="Open Sans" w:eastAsia="Times New Roman" w:hAnsi="Open Sans" w:cs="Open Sans"/>
          <w:b/>
          <w:bCs/>
          <w:sz w:val="20"/>
          <w:szCs w:val="20"/>
          <w:lang w:eastAsia="sl-SI"/>
        </w:rPr>
        <w:t>naročila male vrednosti v skladu s 47. členom</w:t>
      </w:r>
      <w:r w:rsidRPr="00967958">
        <w:rPr>
          <w:rFonts w:ascii="Open Sans" w:eastAsia="Times New Roman" w:hAnsi="Open Sans" w:cs="Open Sans"/>
          <w:sz w:val="20"/>
          <w:szCs w:val="20"/>
          <w:lang w:eastAsia="sl-SI"/>
        </w:rPr>
        <w:t xml:space="preserve"> ZJN-3. Naročnik bo po pregledu in ocenjevanju ponudb izbral ponudnika z najugodnejšo ponudbo glede na postavljena merila.</w:t>
      </w:r>
    </w:p>
    <w:p w14:paraId="36706FD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27E9B2A"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E1365D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9378D5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2C4DFF" w14:textId="465021C1" w:rsidR="00967958" w:rsidRPr="00967958" w:rsidRDefault="00967958" w:rsidP="00B50E88">
      <w:pPr>
        <w:keepNext/>
        <w:keepLines/>
        <w:spacing w:before="240" w:after="12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lahko, v skladu z določili 90. člena ZJN-3:</w:t>
      </w:r>
    </w:p>
    <w:p w14:paraId="04B923EE"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do roka za oddajo ponudb kadar koli ustavi postopek oddaje javnega naročila,</w:t>
      </w:r>
    </w:p>
    <w:p w14:paraId="4DA41157"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 vseh stopnjah postopka oddaje javnega naročila, po izteku roka za odpiranje ponudb, zavrne vse ponudbe,</w:t>
      </w:r>
    </w:p>
    <w:p w14:paraId="2A3A1312"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 pravnomočnosti odločitve o oddaji javnega naročila do datuma sklenitve okvirnega sporazuma o izvedbi javnega naročila, odstopi od izvedbe javnega naročila.</w:t>
      </w:r>
    </w:p>
    <w:p w14:paraId="10FA529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zgoraj navedenih primerih, ponudnik ni upravičen od naročnika zahtevati nikakršne odškodnine.</w:t>
      </w:r>
    </w:p>
    <w:bookmarkEnd w:id="3"/>
    <w:bookmarkEnd w:id="4"/>
    <w:bookmarkEnd w:id="5"/>
    <w:bookmarkEnd w:id="6"/>
    <w:bookmarkEnd w:id="7"/>
    <w:p w14:paraId="6E3E1A8D"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eastAsia="sl-SI"/>
        </w:rPr>
      </w:pPr>
    </w:p>
    <w:p w14:paraId="5F8D94EC"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Vprašanja oziroma dodatna pojasnila ponudnikom</w:t>
      </w:r>
    </w:p>
    <w:p w14:paraId="55970BC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EAAEC24" w14:textId="0451510E"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Vprašanja oziroma dodatna pojasnila o javnem naročilu oziroma razpisni dokumentaciji št. ENLJ-SPV-158/26 – »Vzdrževanje gorilnikov vročevodnih kotlov«, lahko ponudniki zahtevajo preko Portala javnih naročil, </w:t>
      </w:r>
      <w:r w:rsidRPr="00967958">
        <w:rPr>
          <w:rFonts w:ascii="Open Sans" w:eastAsia="Times New Roman" w:hAnsi="Open Sans" w:cs="Open Sans"/>
          <w:bCs/>
          <w:sz w:val="20"/>
          <w:szCs w:val="20"/>
          <w:lang w:eastAsia="sl-SI"/>
        </w:rPr>
        <w:t>vendar</w:t>
      </w:r>
      <w:r w:rsidR="006E05FF">
        <w:rPr>
          <w:rFonts w:ascii="Open Sans" w:eastAsia="Times New Roman" w:hAnsi="Open Sans" w:cs="Open Sans"/>
          <w:bCs/>
          <w:sz w:val="20"/>
          <w:szCs w:val="20"/>
          <w:lang w:eastAsia="sl-SI"/>
        </w:rPr>
        <w:t xml:space="preserve"> </w:t>
      </w:r>
      <w:r w:rsidRPr="00967958">
        <w:rPr>
          <w:rFonts w:ascii="Open Sans" w:eastAsia="Times New Roman" w:hAnsi="Open Sans" w:cs="Open Sans"/>
          <w:bCs/>
          <w:sz w:val="20"/>
          <w:szCs w:val="20"/>
          <w:lang w:eastAsia="sl-SI"/>
        </w:rPr>
        <w:t xml:space="preserve">najkasneje </w:t>
      </w:r>
      <w:r w:rsidRPr="00517CAF">
        <w:rPr>
          <w:rFonts w:ascii="Open Sans" w:eastAsia="Times New Roman" w:hAnsi="Open Sans" w:cs="Open Sans"/>
          <w:bCs/>
          <w:sz w:val="20"/>
          <w:szCs w:val="20"/>
          <w:lang w:eastAsia="sl-SI"/>
        </w:rPr>
        <w:t>do</w:t>
      </w:r>
      <w:r w:rsidRPr="00517CAF">
        <w:rPr>
          <w:rFonts w:ascii="Open Sans" w:eastAsia="Times New Roman" w:hAnsi="Open Sans" w:cs="Open Sans"/>
          <w:b/>
          <w:sz w:val="20"/>
          <w:szCs w:val="20"/>
          <w:lang w:eastAsia="sl-SI"/>
        </w:rPr>
        <w:t xml:space="preserve"> </w:t>
      </w:r>
      <w:r w:rsidR="00947BEF" w:rsidRPr="00C3454C">
        <w:rPr>
          <w:rFonts w:ascii="Open Sans" w:eastAsia="Times New Roman" w:hAnsi="Open Sans" w:cs="Open Sans"/>
          <w:b/>
          <w:sz w:val="20"/>
          <w:szCs w:val="20"/>
          <w:lang w:eastAsia="sl-SI"/>
        </w:rPr>
        <w:t>10</w:t>
      </w:r>
      <w:r w:rsidRPr="00C3454C">
        <w:rPr>
          <w:rFonts w:ascii="Open Sans" w:eastAsia="Times New Roman" w:hAnsi="Open Sans" w:cs="Open Sans"/>
          <w:b/>
          <w:sz w:val="20"/>
          <w:szCs w:val="20"/>
          <w:lang w:eastAsia="sl-SI"/>
        </w:rPr>
        <w:t>.0</w:t>
      </w:r>
      <w:r w:rsidR="00947BEF" w:rsidRPr="00C3454C">
        <w:rPr>
          <w:rFonts w:ascii="Open Sans" w:eastAsia="Times New Roman" w:hAnsi="Open Sans" w:cs="Open Sans"/>
          <w:b/>
          <w:sz w:val="20"/>
          <w:szCs w:val="20"/>
          <w:lang w:eastAsia="sl-SI"/>
        </w:rPr>
        <w:t>8</w:t>
      </w:r>
      <w:r w:rsidRPr="00C3454C">
        <w:rPr>
          <w:rFonts w:ascii="Open Sans" w:eastAsia="Times New Roman" w:hAnsi="Open Sans" w:cs="Open Sans"/>
          <w:b/>
          <w:sz w:val="20"/>
          <w:szCs w:val="20"/>
          <w:lang w:eastAsia="sl-SI"/>
        </w:rPr>
        <w:t xml:space="preserve">.2026 do </w:t>
      </w:r>
      <w:r w:rsidRPr="00C3454C">
        <w:rPr>
          <w:rFonts w:ascii="Open Sans" w:eastAsia="Times New Roman" w:hAnsi="Open Sans" w:cs="Open Sans"/>
          <w:b/>
          <w:noProof/>
          <w:sz w:val="20"/>
          <w:szCs w:val="20"/>
          <w:lang w:eastAsia="sl-SI"/>
        </w:rPr>
        <w:t xml:space="preserve">10:00 </w:t>
      </w:r>
      <w:r w:rsidRPr="00C3454C">
        <w:rPr>
          <w:rFonts w:ascii="Open Sans" w:eastAsia="Times New Roman" w:hAnsi="Open Sans" w:cs="Open Sans"/>
          <w:b/>
          <w:sz w:val="20"/>
          <w:szCs w:val="20"/>
          <w:lang w:eastAsia="sl-SI"/>
        </w:rPr>
        <w:t>ure</w:t>
      </w:r>
      <w:r w:rsidRPr="00C3454C">
        <w:rPr>
          <w:rFonts w:ascii="Open Sans" w:eastAsia="Times New Roman" w:hAnsi="Open Sans" w:cs="Open Sans"/>
          <w:sz w:val="20"/>
          <w:szCs w:val="20"/>
          <w:lang w:eastAsia="sl-SI"/>
        </w:rPr>
        <w:t xml:space="preserve">.   </w:t>
      </w:r>
    </w:p>
    <w:p w14:paraId="1E31F2A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D37A944" w14:textId="7FAA3DAC"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Odgovori oziroma pojasnila bodo objavljeni na Portalu javnih naročil </w:t>
      </w:r>
      <w:r w:rsidR="00F255E7" w:rsidRPr="00F255E7">
        <w:rPr>
          <w:rFonts w:ascii="Open Sans" w:eastAsia="Times New Roman" w:hAnsi="Open Sans" w:cs="Open Sans"/>
          <w:bCs/>
          <w:sz w:val="20"/>
          <w:szCs w:val="20"/>
          <w:lang w:eastAsia="sl-SI"/>
        </w:rPr>
        <w:t>najkasneje en dan pred odpiranjem ponudb</w:t>
      </w:r>
      <w:r w:rsidRPr="00967958">
        <w:rPr>
          <w:rFonts w:ascii="Open Sans" w:eastAsia="Times New Roman" w:hAnsi="Open Sans" w:cs="Open Sans"/>
          <w:sz w:val="20"/>
          <w:szCs w:val="20"/>
          <w:lang w:eastAsia="sl-SI"/>
        </w:rPr>
        <w:t>, pod pogojem, da bo zahteva posredovana pravočasno. Na drugače posredovane zahteve za dodatna pojasnila ali vprašanja naročnik ni dolžan odgovoriti.</w:t>
      </w:r>
    </w:p>
    <w:p w14:paraId="5B658E6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21543F5"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Rok za predložitev ponudb in javno odpiranje ponudb</w:t>
      </w:r>
    </w:p>
    <w:p w14:paraId="64DD0AD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B0C3867" w14:textId="7E484040"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Ponudba se šteje za pravočasno oddano, če jo naročnik prejme preko sistema e-JN </w:t>
      </w:r>
      <w:hyperlink r:id="rId12" w:history="1">
        <w:r w:rsidRPr="00967958">
          <w:rPr>
            <w:rFonts w:ascii="Open Sans" w:eastAsia="Times New Roman" w:hAnsi="Open Sans" w:cs="Open Sans"/>
            <w:color w:val="0000FF"/>
            <w:sz w:val="20"/>
            <w:szCs w:val="20"/>
            <w:u w:val="single"/>
            <w:lang w:eastAsia="sl-SI"/>
          </w:rPr>
          <w:t>https://ejn.gov.si/eJN2</w:t>
        </w:r>
      </w:hyperlink>
      <w:r w:rsidR="00A47EAD">
        <w:rPr>
          <w:rFonts w:ascii="Open Sans" w:eastAsia="Times New Roman" w:hAnsi="Open Sans" w:cs="Open Sans"/>
          <w:sz w:val="20"/>
          <w:szCs w:val="20"/>
          <w:lang w:eastAsia="sl-SI"/>
        </w:rPr>
        <w:t xml:space="preserve"> </w:t>
      </w:r>
      <w:r w:rsidRPr="00967958">
        <w:rPr>
          <w:rFonts w:ascii="Open Sans" w:eastAsia="Times New Roman" w:hAnsi="Open Sans" w:cs="Open Sans"/>
          <w:bCs/>
          <w:sz w:val="20"/>
          <w:szCs w:val="20"/>
          <w:lang w:eastAsia="sl-SI"/>
        </w:rPr>
        <w:t>najkasneje</w:t>
      </w:r>
      <w:r w:rsidRPr="00967958">
        <w:rPr>
          <w:rFonts w:ascii="Open Sans" w:eastAsia="Times New Roman" w:hAnsi="Open Sans" w:cs="Open Sans"/>
          <w:b/>
          <w:sz w:val="20"/>
          <w:szCs w:val="20"/>
          <w:lang w:eastAsia="sl-SI"/>
        </w:rPr>
        <w:t xml:space="preserve"> </w:t>
      </w:r>
      <w:r w:rsidRPr="00C3454C">
        <w:rPr>
          <w:rFonts w:ascii="Open Sans" w:eastAsia="Times New Roman" w:hAnsi="Open Sans" w:cs="Open Sans"/>
          <w:b/>
          <w:sz w:val="20"/>
          <w:szCs w:val="20"/>
          <w:lang w:eastAsia="sl-SI"/>
        </w:rPr>
        <w:t>do</w:t>
      </w:r>
      <w:r w:rsidRPr="00C3454C">
        <w:rPr>
          <w:rFonts w:ascii="Open Sans" w:eastAsia="Times New Roman" w:hAnsi="Open Sans" w:cs="Open Sans"/>
          <w:sz w:val="20"/>
          <w:szCs w:val="20"/>
          <w:lang w:eastAsia="sl-SI"/>
        </w:rPr>
        <w:t xml:space="preserve"> </w:t>
      </w:r>
      <w:r w:rsidR="00947BEF" w:rsidRPr="00C3454C">
        <w:rPr>
          <w:rFonts w:ascii="Open Sans" w:eastAsia="Times New Roman" w:hAnsi="Open Sans" w:cs="Open Sans"/>
          <w:b/>
          <w:sz w:val="20"/>
          <w:szCs w:val="20"/>
          <w:lang w:eastAsia="sl-SI"/>
        </w:rPr>
        <w:t>17</w:t>
      </w:r>
      <w:r w:rsidRPr="00C3454C">
        <w:rPr>
          <w:rFonts w:ascii="Open Sans" w:eastAsia="Times New Roman" w:hAnsi="Open Sans" w:cs="Open Sans"/>
          <w:b/>
          <w:sz w:val="20"/>
          <w:szCs w:val="20"/>
          <w:lang w:eastAsia="sl-SI"/>
        </w:rPr>
        <w:t>.0</w:t>
      </w:r>
      <w:r w:rsidR="00947BEF" w:rsidRPr="00C3454C">
        <w:rPr>
          <w:rFonts w:ascii="Open Sans" w:eastAsia="Times New Roman" w:hAnsi="Open Sans" w:cs="Open Sans"/>
          <w:b/>
          <w:sz w:val="20"/>
          <w:szCs w:val="20"/>
          <w:lang w:eastAsia="sl-SI"/>
        </w:rPr>
        <w:t>8</w:t>
      </w:r>
      <w:r w:rsidRPr="00C3454C">
        <w:rPr>
          <w:rFonts w:ascii="Open Sans" w:eastAsia="Times New Roman" w:hAnsi="Open Sans" w:cs="Open Sans"/>
          <w:b/>
          <w:sz w:val="20"/>
          <w:szCs w:val="20"/>
          <w:lang w:eastAsia="sl-SI"/>
        </w:rPr>
        <w:t>.2026</w:t>
      </w:r>
      <w:r w:rsidRPr="00C3454C">
        <w:rPr>
          <w:rFonts w:ascii="Open Sans" w:eastAsia="Times New Roman" w:hAnsi="Open Sans" w:cs="Open Sans"/>
          <w:b/>
          <w:i/>
          <w:sz w:val="20"/>
          <w:szCs w:val="20"/>
          <w:lang w:eastAsia="sl-SI"/>
        </w:rPr>
        <w:t xml:space="preserve"> </w:t>
      </w:r>
      <w:r w:rsidRPr="00C3454C">
        <w:rPr>
          <w:rFonts w:ascii="Open Sans" w:eastAsia="Times New Roman" w:hAnsi="Open Sans" w:cs="Open Sans"/>
          <w:b/>
          <w:sz w:val="20"/>
          <w:szCs w:val="20"/>
          <w:lang w:eastAsia="sl-SI"/>
        </w:rPr>
        <w:t>do 10.00</w:t>
      </w:r>
      <w:r w:rsidRPr="00C3454C">
        <w:rPr>
          <w:rFonts w:ascii="Open Sans" w:eastAsia="Times New Roman" w:hAnsi="Open Sans" w:cs="Open Sans"/>
          <w:sz w:val="20"/>
          <w:szCs w:val="20"/>
          <w:lang w:eastAsia="sl-SI"/>
        </w:rPr>
        <w:t xml:space="preserve"> </w:t>
      </w:r>
      <w:r w:rsidRPr="00C3454C">
        <w:rPr>
          <w:rFonts w:ascii="Open Sans" w:eastAsia="Times New Roman" w:hAnsi="Open Sans" w:cs="Open Sans"/>
          <w:b/>
          <w:sz w:val="20"/>
          <w:szCs w:val="20"/>
          <w:lang w:eastAsia="sl-SI"/>
        </w:rPr>
        <w:t>ure</w:t>
      </w:r>
      <w:r w:rsidRPr="00967958">
        <w:rPr>
          <w:rFonts w:ascii="Open Sans" w:eastAsia="Times New Roman" w:hAnsi="Open Sans" w:cs="Open Sans"/>
          <w:sz w:val="20"/>
          <w:szCs w:val="20"/>
          <w:lang w:eastAsia="sl-SI"/>
        </w:rPr>
        <w:t>. Za oddano ponudbo se šteje ponudba, ki je v informacijskem sistemu e-JN označena s statusom »ODDANO«. Ponudnik nosi vse stroške priprave in predložitve ponudbe.</w:t>
      </w:r>
    </w:p>
    <w:p w14:paraId="1EDCD183"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185E5F71"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7802526"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p>
    <w:p w14:paraId="0A1E1E5D"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 preteku roka za predložitev ponudb ponudbe ne bo več mogoče oddati.</w:t>
      </w:r>
    </w:p>
    <w:p w14:paraId="407F9D7E"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p>
    <w:p w14:paraId="288E77F6" w14:textId="1B2E692B" w:rsidR="00967958" w:rsidRDefault="00A47EAD" w:rsidP="00B50E88">
      <w:pPr>
        <w:keepNext/>
        <w:keepLines/>
        <w:spacing w:after="0" w:line="240" w:lineRule="auto"/>
        <w:jc w:val="both"/>
        <w:rPr>
          <w:rFonts w:ascii="Open Sans" w:eastAsia="Times New Roman" w:hAnsi="Open Sans" w:cs="Open Sans"/>
          <w:sz w:val="20"/>
          <w:szCs w:val="20"/>
          <w:lang w:eastAsia="sl-SI"/>
        </w:rPr>
      </w:pPr>
      <w:r w:rsidRPr="00A47EAD">
        <w:rPr>
          <w:rFonts w:ascii="Open Sans" w:eastAsia="Times New Roman" w:hAnsi="Open Sans" w:cs="Open Sans"/>
          <w:sz w:val="20"/>
          <w:szCs w:val="20"/>
          <w:lang w:eastAsia="sl-SI"/>
        </w:rPr>
        <w:t>Dostop do povezave (URL naslov) za elektronsko predložitev ponudbe v tem postopku javnega naročila je ponudnikom na voljo v predmetnem</w:t>
      </w:r>
      <w:r w:rsidRPr="00A47EAD">
        <w:rPr>
          <w:rFonts w:ascii="Open Sans" w:eastAsia="Times New Roman" w:hAnsi="Open Sans" w:cs="Open Sans"/>
          <w:sz w:val="20"/>
          <w:szCs w:val="20"/>
          <w:u w:val="single"/>
          <w:lang w:eastAsia="sl-SI"/>
        </w:rPr>
        <w:t xml:space="preserve"> Obvestilu o javnem naročilu, objavljenem na Portalu javnih naročil, v razdelku »B.5 Elektronska predložitev«.</w:t>
      </w:r>
    </w:p>
    <w:p w14:paraId="3B86A699" w14:textId="77777777" w:rsidR="00A47EAD" w:rsidRPr="00967958" w:rsidRDefault="00A47EAD" w:rsidP="00B50E88">
      <w:pPr>
        <w:keepNext/>
        <w:keepLines/>
        <w:spacing w:after="0" w:line="240" w:lineRule="auto"/>
        <w:jc w:val="both"/>
        <w:rPr>
          <w:rFonts w:ascii="Open Sans" w:eastAsia="Times New Roman" w:hAnsi="Open Sans" w:cs="Open Sans"/>
          <w:b/>
          <w:sz w:val="20"/>
          <w:szCs w:val="20"/>
          <w:lang w:eastAsia="sl-SI"/>
        </w:rPr>
      </w:pPr>
    </w:p>
    <w:p w14:paraId="7C9CD8BA" w14:textId="52BF620F"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Odpiranje ponudb bo potekalo avtomatično v informacijskem sistemu e-JN dne </w:t>
      </w:r>
      <w:r w:rsidRPr="00C3454C">
        <w:rPr>
          <w:rFonts w:ascii="Open Sans" w:eastAsia="Times New Roman" w:hAnsi="Open Sans" w:cs="Open Sans"/>
          <w:b/>
          <w:sz w:val="20"/>
          <w:szCs w:val="20"/>
          <w:lang w:eastAsia="sl-SI"/>
        </w:rPr>
        <w:t>1</w:t>
      </w:r>
      <w:r w:rsidR="00947BEF" w:rsidRPr="00C3454C">
        <w:rPr>
          <w:rFonts w:ascii="Open Sans" w:eastAsia="Times New Roman" w:hAnsi="Open Sans" w:cs="Open Sans"/>
          <w:b/>
          <w:sz w:val="20"/>
          <w:szCs w:val="20"/>
          <w:lang w:eastAsia="sl-SI"/>
        </w:rPr>
        <w:t>7</w:t>
      </w:r>
      <w:r w:rsidRPr="00C3454C">
        <w:rPr>
          <w:rFonts w:ascii="Open Sans" w:eastAsia="Times New Roman" w:hAnsi="Open Sans" w:cs="Open Sans"/>
          <w:b/>
          <w:sz w:val="20"/>
          <w:szCs w:val="20"/>
          <w:lang w:eastAsia="sl-SI"/>
        </w:rPr>
        <w:t>.0</w:t>
      </w:r>
      <w:r w:rsidR="00947BEF" w:rsidRPr="00C3454C">
        <w:rPr>
          <w:rFonts w:ascii="Open Sans" w:eastAsia="Times New Roman" w:hAnsi="Open Sans" w:cs="Open Sans"/>
          <w:b/>
          <w:sz w:val="20"/>
          <w:szCs w:val="20"/>
          <w:lang w:eastAsia="sl-SI"/>
        </w:rPr>
        <w:t>8</w:t>
      </w:r>
      <w:r w:rsidRPr="00C3454C">
        <w:rPr>
          <w:rFonts w:ascii="Open Sans" w:eastAsia="Times New Roman" w:hAnsi="Open Sans" w:cs="Open Sans"/>
          <w:b/>
          <w:sz w:val="20"/>
          <w:szCs w:val="20"/>
          <w:lang w:eastAsia="sl-SI"/>
        </w:rPr>
        <w:t>.2026</w:t>
      </w:r>
      <w:r w:rsidRPr="00C3454C">
        <w:rPr>
          <w:rFonts w:ascii="Open Sans" w:eastAsia="Times New Roman" w:hAnsi="Open Sans" w:cs="Open Sans"/>
          <w:b/>
          <w:i/>
          <w:sz w:val="20"/>
          <w:szCs w:val="20"/>
          <w:lang w:eastAsia="sl-SI"/>
        </w:rPr>
        <w:t xml:space="preserve"> </w:t>
      </w:r>
      <w:r w:rsidRPr="00C3454C">
        <w:rPr>
          <w:rFonts w:ascii="Open Sans" w:eastAsia="Times New Roman" w:hAnsi="Open Sans" w:cs="Open Sans"/>
          <w:sz w:val="20"/>
          <w:szCs w:val="20"/>
          <w:lang w:eastAsia="sl-SI"/>
        </w:rPr>
        <w:t xml:space="preserve">in </w:t>
      </w:r>
      <w:r w:rsidRPr="00967958">
        <w:rPr>
          <w:rFonts w:ascii="Open Sans" w:eastAsia="Times New Roman" w:hAnsi="Open Sans" w:cs="Open Sans"/>
          <w:sz w:val="20"/>
          <w:szCs w:val="20"/>
          <w:lang w:eastAsia="sl-SI"/>
        </w:rPr>
        <w:t xml:space="preserve">se bo </w:t>
      </w:r>
      <w:r w:rsidRPr="00C3454C">
        <w:rPr>
          <w:rFonts w:ascii="Open Sans" w:eastAsia="Times New Roman" w:hAnsi="Open Sans" w:cs="Open Sans"/>
          <w:sz w:val="20"/>
          <w:szCs w:val="20"/>
          <w:lang w:eastAsia="sl-SI"/>
        </w:rPr>
        <w:t xml:space="preserve">začelo </w:t>
      </w:r>
      <w:r w:rsidRPr="00C3454C">
        <w:rPr>
          <w:rFonts w:ascii="Open Sans" w:eastAsia="Times New Roman" w:hAnsi="Open Sans" w:cs="Open Sans"/>
          <w:b/>
          <w:sz w:val="20"/>
          <w:szCs w:val="20"/>
          <w:lang w:eastAsia="sl-SI"/>
        </w:rPr>
        <w:t>ob 1</w:t>
      </w:r>
      <w:r w:rsidR="00947BEF" w:rsidRPr="00C3454C">
        <w:rPr>
          <w:rFonts w:ascii="Open Sans" w:eastAsia="Times New Roman" w:hAnsi="Open Sans" w:cs="Open Sans"/>
          <w:b/>
          <w:sz w:val="20"/>
          <w:szCs w:val="20"/>
          <w:lang w:eastAsia="sl-SI"/>
        </w:rPr>
        <w:t>2</w:t>
      </w:r>
      <w:r w:rsidRPr="00C3454C">
        <w:rPr>
          <w:rFonts w:ascii="Open Sans" w:eastAsia="Times New Roman" w:hAnsi="Open Sans" w:cs="Open Sans"/>
          <w:b/>
          <w:sz w:val="20"/>
          <w:szCs w:val="20"/>
          <w:lang w:eastAsia="sl-SI"/>
        </w:rPr>
        <w:t>.00 uri</w:t>
      </w:r>
      <w:r w:rsidRPr="00C3454C">
        <w:rPr>
          <w:rFonts w:ascii="Open Sans" w:eastAsia="Times New Roman" w:hAnsi="Open Sans" w:cs="Open Sans"/>
          <w:sz w:val="20"/>
          <w:szCs w:val="20"/>
          <w:lang w:eastAsia="sl-SI"/>
        </w:rPr>
        <w:t xml:space="preserve"> na </w:t>
      </w:r>
      <w:r w:rsidRPr="00967958">
        <w:rPr>
          <w:rFonts w:ascii="Open Sans" w:eastAsia="Times New Roman" w:hAnsi="Open Sans" w:cs="Open Sans"/>
          <w:sz w:val="20"/>
          <w:szCs w:val="20"/>
          <w:lang w:eastAsia="sl-SI"/>
        </w:rPr>
        <w:t xml:space="preserve">spletnem naslovu </w:t>
      </w:r>
      <w:hyperlink r:id="rId13" w:history="1">
        <w:r w:rsidRPr="00967958">
          <w:rPr>
            <w:rFonts w:ascii="Open Sans" w:eastAsia="Times New Roman" w:hAnsi="Open Sans" w:cs="Open Sans"/>
            <w:color w:val="0000FF"/>
            <w:sz w:val="20"/>
            <w:szCs w:val="20"/>
            <w:u w:val="single"/>
            <w:lang w:eastAsia="sl-SI"/>
          </w:rPr>
          <w:t>https://ejn.gov.si/eJN2</w:t>
        </w:r>
      </w:hyperlink>
      <w:r w:rsidRPr="00967958">
        <w:rPr>
          <w:rFonts w:ascii="Open Sans" w:eastAsia="Times New Roman" w:hAnsi="Open Sans" w:cs="Open Sans"/>
          <w:sz w:val="20"/>
          <w:szCs w:val="20"/>
          <w:lang w:eastAsia="sl-SI"/>
        </w:rPr>
        <w:t xml:space="preserve">. </w:t>
      </w:r>
    </w:p>
    <w:p w14:paraId="283358E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4E636C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Ob roku za odpiranje ponudb se ponudbe v sistemu samodejno prikažejo v zavihku »Aktualna javna naročila«. Ponudniki in ostala javnost bodo lahko po javnem odpiranju ponudb pregledali prispele informacije oziroma dokumente ponudnikov (torej imena ponudnikov, ki so oddali ponudbo ter ali gre za variantne ponudbe (če je to primerno) in ponudbeni predračun oziroma vrednost ponudbe).</w:t>
      </w:r>
    </w:p>
    <w:p w14:paraId="1ED19970"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76AEDD40" w14:textId="77777777" w:rsidR="00A47EAD" w:rsidRDefault="00A47EAD" w:rsidP="00B50E88">
      <w:pPr>
        <w:keepNext/>
        <w:keepLines/>
        <w:spacing w:after="0" w:line="240" w:lineRule="auto"/>
        <w:jc w:val="both"/>
        <w:rPr>
          <w:rFonts w:ascii="Open Sans" w:eastAsia="Times New Roman" w:hAnsi="Open Sans" w:cs="Open Sans"/>
          <w:sz w:val="20"/>
          <w:szCs w:val="20"/>
          <w:lang w:eastAsia="sl-SI"/>
        </w:rPr>
      </w:pPr>
    </w:p>
    <w:p w14:paraId="797C2516" w14:textId="77777777" w:rsidR="00A47EAD" w:rsidRDefault="00A47EAD" w:rsidP="00B50E88">
      <w:pPr>
        <w:keepNext/>
        <w:keepLines/>
        <w:spacing w:after="0" w:line="240" w:lineRule="auto"/>
        <w:jc w:val="both"/>
        <w:rPr>
          <w:rFonts w:ascii="Open Sans" w:eastAsia="Times New Roman" w:hAnsi="Open Sans" w:cs="Open Sans"/>
          <w:sz w:val="20"/>
          <w:szCs w:val="20"/>
          <w:lang w:eastAsia="sl-SI"/>
        </w:rPr>
      </w:pPr>
    </w:p>
    <w:p w14:paraId="69F8294A"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t>Način in navodila za predložitev ponudb</w:t>
      </w:r>
    </w:p>
    <w:p w14:paraId="7054E049"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032D39A6"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Ponudniki morajo ponudbe predložiti v informacijski sistem e-JN na spletnem naslovu </w:t>
      </w:r>
      <w:hyperlink r:id="rId14" w:history="1">
        <w:r w:rsidRPr="00967958">
          <w:rPr>
            <w:rFonts w:ascii="Open Sans" w:eastAsia="Times New Roman" w:hAnsi="Open Sans" w:cs="Open Sans"/>
            <w:color w:val="0000FF"/>
            <w:sz w:val="20"/>
            <w:szCs w:val="20"/>
            <w:u w:val="single"/>
            <w:lang w:eastAsia="sl-SI"/>
          </w:rPr>
          <w:t>https://ejn.gov.si/eJN2</w:t>
        </w:r>
      </w:hyperlink>
      <w:r w:rsidRPr="00967958">
        <w:rPr>
          <w:rFonts w:ascii="Open Sans" w:eastAsia="Times New Roman" w:hAnsi="Open Sans" w:cs="Open Sans"/>
          <w:sz w:val="20"/>
          <w:szCs w:val="20"/>
          <w:lang w:eastAsia="sl-SI"/>
        </w:rPr>
        <w:t xml:space="preserve">, v skladu s točko 3 dokumenta Navodila za uporabo informacijskega sistema za uporabo funkcionalnosti elektronske oddaje ponudb e-JN: PONUDNIKI (v nadaljevanju: Navodila za uporabo e-JN), ki je objavljen na spletnem naslovu </w:t>
      </w:r>
    </w:p>
    <w:p w14:paraId="790942C8" w14:textId="77777777" w:rsidR="00967958" w:rsidRPr="00967958" w:rsidRDefault="00C3454C" w:rsidP="00B50E88">
      <w:pPr>
        <w:keepNext/>
        <w:keepLines/>
        <w:tabs>
          <w:tab w:val="left" w:pos="142"/>
        </w:tabs>
        <w:spacing w:after="0" w:line="240" w:lineRule="auto"/>
        <w:jc w:val="both"/>
        <w:rPr>
          <w:rFonts w:ascii="Open Sans" w:eastAsia="Times New Roman" w:hAnsi="Open Sans" w:cs="Open Sans"/>
          <w:color w:val="0000FF"/>
          <w:sz w:val="20"/>
          <w:szCs w:val="20"/>
          <w:u w:val="single"/>
          <w:lang w:eastAsia="sl-SI"/>
        </w:rPr>
      </w:pPr>
      <w:hyperlink r:id="rId15" w:history="1">
        <w:r w:rsidR="00967958" w:rsidRPr="00967958">
          <w:rPr>
            <w:rFonts w:ascii="Open Sans" w:eastAsia="Times New Roman" w:hAnsi="Open Sans" w:cs="Open Sans"/>
            <w:color w:val="0000FF"/>
            <w:sz w:val="20"/>
            <w:szCs w:val="20"/>
            <w:u w:val="single"/>
            <w:lang w:eastAsia="sl-SI"/>
          </w:rPr>
          <w:t>https://ejn.gov.si/ponudba/pages/aktualno/vec_informacij_ponudniki.xhtml</w:t>
        </w:r>
      </w:hyperlink>
      <w:r w:rsidR="00967958" w:rsidRPr="00967958">
        <w:rPr>
          <w:rFonts w:ascii="Open Sans" w:eastAsia="Times New Roman" w:hAnsi="Open Sans" w:cs="Open Sans"/>
          <w:color w:val="0000FF"/>
          <w:sz w:val="20"/>
          <w:szCs w:val="20"/>
          <w:u w:val="single"/>
          <w:lang w:eastAsia="sl-SI"/>
        </w:rPr>
        <w:t>.</w:t>
      </w:r>
    </w:p>
    <w:p w14:paraId="7353FCAC"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 se mora pred oddajo ponudbe registrirati na spletnem naslovu </w:t>
      </w:r>
      <w:hyperlink r:id="rId16" w:history="1">
        <w:r w:rsidRPr="00967958">
          <w:rPr>
            <w:rFonts w:ascii="Open Sans" w:eastAsia="Times New Roman" w:hAnsi="Open Sans" w:cs="Open Sans"/>
            <w:color w:val="0000FF"/>
            <w:sz w:val="20"/>
            <w:szCs w:val="20"/>
            <w:u w:val="single"/>
            <w:lang w:eastAsia="sl-SI"/>
          </w:rPr>
          <w:t>https://ejn.gov.si/eJN2</w:t>
        </w:r>
      </w:hyperlink>
      <w:r w:rsidRPr="00967958">
        <w:rPr>
          <w:rFonts w:ascii="Open Sans" w:eastAsia="Times New Roman" w:hAnsi="Open Sans" w:cs="Open Sans"/>
          <w:sz w:val="20"/>
          <w:szCs w:val="20"/>
          <w:lang w:eastAsia="sl-SI"/>
        </w:rPr>
        <w:t>, v skladu z Navodili za uporabo e-JN. Če je ponudnik že registriran v informacijski sistem e-JN, se v aplikacijo prijavi na istem naslovu.</w:t>
      </w:r>
    </w:p>
    <w:p w14:paraId="781159BA"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p>
    <w:p w14:paraId="4CAC2F8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4A82AB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27C15DC"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Ponudbena cena</w:t>
      </w:r>
    </w:p>
    <w:p w14:paraId="2D5F6F2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1387AB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Skupna ponudbena vrednost in cene na enoto mere morajo biti izražene v EUR, zaokroženo na dve (2) decimalni mesti. </w:t>
      </w:r>
    </w:p>
    <w:p w14:paraId="2EC8C43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71CC7A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v sistem e-JN v razdelek »Skupna ponudbena vrednost« v zato namenjen prostor vpiše skupni ponudbeni znesek brez davka v EUR in znesek davka v EUR. Znesek skupaj z davkom v EUR se izračuna samodejno.</w:t>
      </w:r>
    </w:p>
    <w:p w14:paraId="5625132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75DDC0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bookmarkStart w:id="8" w:name="_Hlk233792350"/>
      <w:r w:rsidRPr="00967958">
        <w:rPr>
          <w:rFonts w:ascii="Open Sans" w:eastAsia="Times New Roman" w:hAnsi="Open Sans" w:cs="Open Sans"/>
          <w:sz w:val="20"/>
          <w:szCs w:val="20"/>
          <w:lang w:eastAsia="sl-SI"/>
        </w:rPr>
        <w:t xml:space="preserve">V del »Predračun« naloži izpolnjen obrazec »Povzetek predračuna« v obliki pdf. </w:t>
      </w:r>
    </w:p>
    <w:p w14:paraId="16CEA5E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0BE5819" w14:textId="63028525"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»Ponudbeni predračun«</w:t>
      </w:r>
      <w:r w:rsidR="004203C1">
        <w:rPr>
          <w:rFonts w:ascii="Open Sans" w:eastAsia="Times New Roman" w:hAnsi="Open Sans" w:cs="Open Sans"/>
          <w:sz w:val="20"/>
          <w:szCs w:val="20"/>
          <w:lang w:eastAsia="sl-SI"/>
        </w:rPr>
        <w:t xml:space="preserve"> (popisi del)</w:t>
      </w:r>
      <w:r w:rsidRPr="00967958">
        <w:rPr>
          <w:rFonts w:ascii="Open Sans" w:eastAsia="Times New Roman" w:hAnsi="Open Sans" w:cs="Open Sans"/>
          <w:sz w:val="20"/>
          <w:szCs w:val="20"/>
          <w:lang w:eastAsia="sl-SI"/>
        </w:rPr>
        <w:t xml:space="preserve"> v MS Excel formatu ponudnik naloži v razdelek »Dokumenti«, del »Ostale </w:t>
      </w:r>
      <w:bookmarkEnd w:id="8"/>
      <w:r w:rsidRPr="00967958">
        <w:rPr>
          <w:rFonts w:ascii="Open Sans" w:eastAsia="Times New Roman" w:hAnsi="Open Sans" w:cs="Open Sans"/>
          <w:sz w:val="20"/>
          <w:szCs w:val="20"/>
          <w:lang w:eastAsia="sl-SI"/>
        </w:rPr>
        <w:t xml:space="preserve">priloge«. </w:t>
      </w:r>
    </w:p>
    <w:p w14:paraId="714662C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447CF1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»Skupna ponudbena vrednost«, ki bo vpisana v istoimenski razdelek in dokument, ki bo naložen kot predračun v del »Predračun«, bosta razvidna in dostopna na javnem odpiranju ponudb.</w:t>
      </w:r>
    </w:p>
    <w:p w14:paraId="41DFC5A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0AF330C" w14:textId="6CB50EA3"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V primeru skupne ponudbe obrazec </w:t>
      </w:r>
      <w:r w:rsidR="002D2B59" w:rsidRPr="002D2B59">
        <w:rPr>
          <w:rFonts w:ascii="Open Sans" w:eastAsia="Times New Roman" w:hAnsi="Open Sans" w:cs="Open Sans"/>
          <w:sz w:val="20"/>
          <w:szCs w:val="20"/>
          <w:lang w:eastAsia="sl-SI"/>
        </w:rPr>
        <w:t>»Ponudbeni predračun«</w:t>
      </w:r>
      <w:r w:rsidR="00E14B14">
        <w:rPr>
          <w:rFonts w:ascii="Open Sans" w:eastAsia="Times New Roman" w:hAnsi="Open Sans" w:cs="Open Sans"/>
          <w:sz w:val="20"/>
          <w:szCs w:val="20"/>
          <w:lang w:eastAsia="sl-SI"/>
        </w:rPr>
        <w:t xml:space="preserve"> (popisi del)</w:t>
      </w:r>
      <w:r w:rsidR="002D2B59" w:rsidRPr="002D2B59">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lang w:eastAsia="sl-SI"/>
        </w:rPr>
        <w:t xml:space="preserve">izpolni le vodilni partner. </w:t>
      </w:r>
    </w:p>
    <w:p w14:paraId="1C462BD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B0D118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Sestavni del ponudbe so popisi del. Ponudniki pri izpolnjevanju popisov del ne smejo posegati in spreminjati elementov popisov del (opisa postavk, enote mere in količine), kot jih je pripravil naročnik, ampak morajo izpolniti le prazna – neizpolnjena polja, ki se nanašajo na ponujeno ceno. Naročnik bo ponudbo ponudnika, ki bi spremenil opis in vsebino postavk, enote mere in količine v popisih del izločil kot nedopustno. Ponudniki morajo izpolniti in ponuditi vse postavke znotraj popisov.</w:t>
      </w:r>
    </w:p>
    <w:p w14:paraId="4F663EE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08751F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025F95B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7FE8CE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V primeru razhajanj med ponudbenim predračunom v pdf. formatu in ponudbenim predračunom v </w:t>
      </w:r>
      <w:proofErr w:type="spellStart"/>
      <w:r w:rsidRPr="00967958">
        <w:rPr>
          <w:rFonts w:ascii="Open Sans" w:eastAsia="Times New Roman" w:hAnsi="Open Sans" w:cs="Open Sans"/>
          <w:sz w:val="20"/>
          <w:szCs w:val="20"/>
          <w:lang w:eastAsia="sl-SI"/>
        </w:rPr>
        <w:t>excel</w:t>
      </w:r>
      <w:proofErr w:type="spellEnd"/>
      <w:r w:rsidRPr="00967958">
        <w:rPr>
          <w:rFonts w:ascii="Open Sans" w:eastAsia="Times New Roman" w:hAnsi="Open Sans" w:cs="Open Sans"/>
          <w:sz w:val="20"/>
          <w:szCs w:val="20"/>
          <w:lang w:eastAsia="sl-SI"/>
        </w:rPr>
        <w:t xml:space="preserve"> formatu (</w:t>
      </w:r>
      <w:proofErr w:type="spellStart"/>
      <w:r w:rsidRPr="00967958">
        <w:rPr>
          <w:rFonts w:ascii="Open Sans" w:eastAsia="Times New Roman" w:hAnsi="Open Sans" w:cs="Open Sans"/>
          <w:sz w:val="20"/>
          <w:szCs w:val="20"/>
          <w:lang w:eastAsia="sl-SI"/>
        </w:rPr>
        <w:t>xlsx</w:t>
      </w:r>
      <w:proofErr w:type="spellEnd"/>
      <w:r w:rsidRPr="00967958">
        <w:rPr>
          <w:rFonts w:ascii="Open Sans" w:eastAsia="Times New Roman" w:hAnsi="Open Sans" w:cs="Open Sans"/>
          <w:sz w:val="20"/>
          <w:szCs w:val="20"/>
          <w:lang w:eastAsia="sl-SI"/>
        </w:rPr>
        <w:t>), bo naročnik kot veljaven ponudbeni predračun štel predračun v pdf. formatu.</w:t>
      </w:r>
    </w:p>
    <w:p w14:paraId="6B705F7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10A8DF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Cene na enoto mere (v EUR brez DDV), navedene v povzetku predračuna (Priloga 2/1) in ponudbenem predračunu (Priloga 2/2) morajo biti v času veljavnosti okvirnega sporazuma fiksne, razen v primeru znižanja cen.</w:t>
      </w:r>
    </w:p>
    <w:p w14:paraId="1CF58983"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12A92A5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V primeru razhajanj med podatki navedenimi v razdelku »Skupna ponudbena vrednost«, podatki del »Predračun« (Priloga 2/1 – POVZETEK PREDRAČUNA), in celotnim izpolnjenim ponudbenim predračunom v pdf. Formatu (Priloga 2/2 »PONUDBENI PREDRAČUN)« - naloženim v razdelek »Dokumenti«, del »Ostale priloge«, kot veljavni štejejo podatki v dokumentu, ki je predložen v razdelku »Dokumenti«, del »Ostale priloge«.</w:t>
      </w:r>
    </w:p>
    <w:p w14:paraId="638B0215" w14:textId="77777777" w:rsidR="00967958" w:rsidRPr="00967958" w:rsidRDefault="00967958" w:rsidP="00B50E88">
      <w:pPr>
        <w:keepNext/>
        <w:keepLines/>
        <w:tabs>
          <w:tab w:val="left" w:pos="1139"/>
        </w:tabs>
        <w:spacing w:after="0" w:line="240" w:lineRule="auto"/>
        <w:jc w:val="both"/>
        <w:rPr>
          <w:rFonts w:ascii="Open Sans" w:eastAsia="Times New Roman" w:hAnsi="Open Sans" w:cs="Open Sans"/>
          <w:b/>
          <w:sz w:val="18"/>
          <w:szCs w:val="20"/>
          <w:lang w:eastAsia="sl-SI"/>
        </w:rPr>
      </w:pPr>
    </w:p>
    <w:p w14:paraId="422F626B"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Veljavnost ponudbe</w:t>
      </w:r>
    </w:p>
    <w:p w14:paraId="2EDF71D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D1F568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Ponudba je zavezujoča in mora biti veljavna še najmanj štiri (4) mesece od datuma, določenega za oddajo ponudb.</w:t>
      </w:r>
    </w:p>
    <w:p w14:paraId="4647DBA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DC16DC1"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Jezik in denarna enota</w:t>
      </w:r>
    </w:p>
    <w:p w14:paraId="109C5CC8"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59A02C1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predložijo uradne prevode dokumentov/dokazil s strani sodnega tolmača za slovenski jezik, ki so predloženi v tujem jeziku. </w:t>
      </w:r>
    </w:p>
    <w:p w14:paraId="70C73F9F"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26E0A07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Finančni podatki morajo biti podani v EUR, na dve (2) decimalni mesti natančno. </w:t>
      </w:r>
    </w:p>
    <w:p w14:paraId="12799A47"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5E20587A"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Samostojna ponudba </w:t>
      </w:r>
    </w:p>
    <w:p w14:paraId="19EF337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896FCD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lahko odda samostojno ponudbo. Ponudnik mora v ponudbi predložiti priloge v skladu s to razpisno dokumentacijo.</w:t>
      </w:r>
    </w:p>
    <w:p w14:paraId="236F2B1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AD5AAEF"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Ponudniki s sedežem izven Republike Slovenije</w:t>
      </w:r>
    </w:p>
    <w:p w14:paraId="720B83E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ECF9F6A" w14:textId="77777777" w:rsidR="00967958" w:rsidRPr="00967958" w:rsidRDefault="00967958" w:rsidP="00B50E88">
      <w:pPr>
        <w:keepNext/>
        <w:keepLines/>
        <w:autoSpaceDE w:val="0"/>
        <w:autoSpaceDN w:val="0"/>
        <w:adjustRightInd w:val="0"/>
        <w:spacing w:after="0" w:line="240" w:lineRule="auto"/>
        <w:jc w:val="both"/>
        <w:rPr>
          <w:rFonts w:ascii="Open Sans" w:hAnsi="Open Sans" w:cs="Open Sans"/>
          <w:sz w:val="20"/>
          <w:szCs w:val="20"/>
          <w:lang w:eastAsia="sl-SI"/>
        </w:rPr>
      </w:pPr>
      <w:r w:rsidRPr="00967958">
        <w:rPr>
          <w:rFonts w:ascii="Open Sans" w:eastAsia="Times New Roman" w:hAnsi="Open Sans" w:cs="Open Sans"/>
          <w:sz w:val="20"/>
          <w:szCs w:val="20"/>
          <w:lang w:eastAsia="sl-SI"/>
        </w:rPr>
        <w:t xml:space="preserve">Ponudnik </w:t>
      </w:r>
      <w:r w:rsidRPr="00967958">
        <w:rPr>
          <w:rFonts w:ascii="Open Sans" w:hAnsi="Open Sans" w:cs="Open Sans"/>
          <w:sz w:val="20"/>
          <w:szCs w:val="20"/>
          <w:lang w:eastAsia="sl-SI"/>
        </w:rPr>
        <w:t>s sedežem v tuji državi mora izpolnjevati enake pogoje kot p</w:t>
      </w:r>
      <w:r w:rsidRPr="00967958">
        <w:rPr>
          <w:rFonts w:ascii="Open Sans" w:eastAsia="Times New Roman" w:hAnsi="Open Sans" w:cs="Open Sans"/>
          <w:sz w:val="20"/>
          <w:szCs w:val="20"/>
          <w:lang w:eastAsia="sl-SI"/>
        </w:rPr>
        <w:t xml:space="preserve">onudnik </w:t>
      </w:r>
      <w:r w:rsidRPr="00967958">
        <w:rPr>
          <w:rFonts w:ascii="Open Sans" w:hAnsi="Open Sans" w:cs="Open Sans"/>
          <w:sz w:val="20"/>
          <w:szCs w:val="20"/>
          <w:lang w:eastAsia="sl-SI"/>
        </w:rPr>
        <w:t xml:space="preserve">s sedežem v Republiki Sloveniji. Enako velja tudi v primeru, da </w:t>
      </w:r>
      <w:r w:rsidRPr="00967958">
        <w:rPr>
          <w:rFonts w:ascii="Open Sans" w:eastAsia="Times New Roman" w:hAnsi="Open Sans" w:cs="Open Sans"/>
          <w:sz w:val="20"/>
          <w:szCs w:val="20"/>
          <w:lang w:eastAsia="sl-SI"/>
        </w:rPr>
        <w:t xml:space="preserve">ponudnik </w:t>
      </w:r>
      <w:r w:rsidRPr="00967958">
        <w:rPr>
          <w:rFonts w:ascii="Open Sans" w:hAnsi="Open Sans" w:cs="Open Sans"/>
          <w:sz w:val="20"/>
          <w:szCs w:val="20"/>
          <w:lang w:eastAsia="sl-SI"/>
        </w:rPr>
        <w:t>nastopa s partnerjem ali podizvajalcem ali se sklicuje na uporabo zmogljivosti drugih subjektov.</w:t>
      </w:r>
    </w:p>
    <w:p w14:paraId="3E237A67" w14:textId="77777777" w:rsidR="00967958" w:rsidRPr="00967958" w:rsidRDefault="00967958" w:rsidP="00B50E88">
      <w:pPr>
        <w:keepNext/>
        <w:keepLines/>
        <w:autoSpaceDE w:val="0"/>
        <w:autoSpaceDN w:val="0"/>
        <w:adjustRightInd w:val="0"/>
        <w:spacing w:after="0" w:line="240" w:lineRule="auto"/>
        <w:jc w:val="both"/>
        <w:rPr>
          <w:rFonts w:ascii="Open Sans" w:hAnsi="Open Sans" w:cs="Open Sans"/>
          <w:sz w:val="20"/>
          <w:szCs w:val="20"/>
          <w:lang w:eastAsia="sl-SI"/>
        </w:rPr>
      </w:pPr>
    </w:p>
    <w:p w14:paraId="721B9389"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26F7F1F9"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110A9309"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DB76EE0"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61256077" w14:textId="77777777" w:rsidR="00967958" w:rsidRPr="00967958" w:rsidRDefault="00967958" w:rsidP="00B50E88">
      <w:pPr>
        <w:keepNext/>
        <w:keepLines/>
        <w:numPr>
          <w:ilvl w:val="1"/>
          <w:numId w:val="2"/>
        </w:numPr>
        <w:autoSpaceDE w:val="0"/>
        <w:autoSpaceDN w:val="0"/>
        <w:adjustRightInd w:val="0"/>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Skupna ponudba</w:t>
      </w:r>
    </w:p>
    <w:p w14:paraId="71F28DF1"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013C592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Ponudbo lahko predloži skupina ponudnikov, ki mora predložiti pravni akt (Obrazec 1 k Prilogi 1) o skupni izvedbi naročila, ki mora opredeliti:</w:t>
      </w:r>
    </w:p>
    <w:p w14:paraId="0334F7BA"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medsebojno odgovornost posameznih članov skupine za izvedbo naročila znotraj skupine,</w:t>
      </w:r>
    </w:p>
    <w:p w14:paraId="221043C9"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neomejeno solidarno odgovornost članov skupine do naročnika glede vseh obveznosti,</w:t>
      </w:r>
    </w:p>
    <w:p w14:paraId="6505313F"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glavnega nosilca izvedbe obveznosti, s katerim bo naročnik komuniciral,</w:t>
      </w:r>
    </w:p>
    <w:p w14:paraId="133F2A6C"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nosilca finančnih obračunov in transakcij z navedbo transakcijskega računa, preko katerega se bo izvajalo plačevanje izvedenih obveznosti,</w:t>
      </w:r>
    </w:p>
    <w:p w14:paraId="794B3C02"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nosilca zavarovanja obveznosti iz naslova dobre izvedbe del, </w:t>
      </w:r>
    </w:p>
    <w:p w14:paraId="564A2391" w14:textId="77777777" w:rsidR="00967958" w:rsidRPr="00967958" w:rsidRDefault="00967958" w:rsidP="003F302E">
      <w:pPr>
        <w:keepNext/>
        <w:keepLines/>
        <w:numPr>
          <w:ilvl w:val="0"/>
          <w:numId w:val="28"/>
        </w:numPr>
        <w:tabs>
          <w:tab w:val="left" w:pos="18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določila v primeru izstopa partnerja,</w:t>
      </w:r>
    </w:p>
    <w:p w14:paraId="754361D7" w14:textId="77777777" w:rsidR="00967958" w:rsidRPr="00967958" w:rsidRDefault="00967958" w:rsidP="003F302E">
      <w:pPr>
        <w:keepNext/>
        <w:keepLines/>
        <w:numPr>
          <w:ilvl w:val="0"/>
          <w:numId w:val="28"/>
        </w:numPr>
        <w:tabs>
          <w:tab w:val="left" w:pos="18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pooblastilo vodilnemu partnerju,</w:t>
      </w:r>
    </w:p>
    <w:p w14:paraId="350D7216" w14:textId="77777777" w:rsidR="00967958" w:rsidRPr="00967958" w:rsidRDefault="00967958" w:rsidP="003F302E">
      <w:pPr>
        <w:keepNext/>
        <w:keepLines/>
        <w:numPr>
          <w:ilvl w:val="0"/>
          <w:numId w:val="28"/>
        </w:numPr>
        <w:tabs>
          <w:tab w:val="left" w:pos="18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opredelitev deležev in področje dela.</w:t>
      </w:r>
    </w:p>
    <w:p w14:paraId="5FDE8EEE" w14:textId="77777777" w:rsidR="00967958" w:rsidRPr="00967958" w:rsidRDefault="00967958" w:rsidP="00B50E88">
      <w:pPr>
        <w:keepNext/>
        <w:keepLines/>
        <w:tabs>
          <w:tab w:val="left" w:pos="180"/>
        </w:tabs>
        <w:spacing w:after="0" w:line="240" w:lineRule="auto"/>
        <w:ind w:left="720"/>
        <w:jc w:val="both"/>
        <w:rPr>
          <w:rFonts w:ascii="Open Sans" w:eastAsia="Times New Roman" w:hAnsi="Open Sans" w:cs="Open Sans"/>
          <w:sz w:val="20"/>
          <w:szCs w:val="20"/>
          <w:lang w:eastAsia="sl-SI"/>
        </w:rPr>
      </w:pPr>
    </w:p>
    <w:p w14:paraId="781E3199" w14:textId="77777777" w:rsidR="00967958" w:rsidRPr="00967958" w:rsidRDefault="00967958" w:rsidP="00B50E88">
      <w:pPr>
        <w:keepNext/>
        <w:keepLines/>
        <w:tabs>
          <w:tab w:val="left" w:pos="18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primeru skupne ponudbe, okvirni sporazum podpišejo vsi partnerji v skupni ponudbi. Vsak član skupine ponudnikov v okviru skupne ponudbe odgovarja naročniku neomejeno solidarno.</w:t>
      </w:r>
    </w:p>
    <w:p w14:paraId="3961C56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6DFB066"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V primeru skupne ponudbe mora glavni nosilec izvedbe pogodbenih obveznosti/obveznosti iz okvirnega sporazuma za vse partnerje v skupni ponudbi k ponudbi v razdelek »IZJAVA – ostali sodelujoči« priložiti: Izpolnjeno in podpisano </w:t>
      </w:r>
      <w:r w:rsidRPr="00967958">
        <w:rPr>
          <w:rFonts w:ascii="Open Sans" w:eastAsia="Times New Roman" w:hAnsi="Open Sans" w:cs="Open Sans"/>
          <w:b/>
          <w:sz w:val="20"/>
          <w:szCs w:val="20"/>
          <w:lang w:eastAsia="sl-SI"/>
        </w:rPr>
        <w:t>Priloga A</w:t>
      </w:r>
      <w:r w:rsidRPr="00967958">
        <w:rPr>
          <w:rFonts w:ascii="Open Sans" w:eastAsia="Times New Roman" w:hAnsi="Open Sans" w:cs="Open Sans"/>
          <w:sz w:val="20"/>
          <w:szCs w:val="20"/>
          <w:lang w:eastAsia="sl-SI"/>
        </w:rPr>
        <w:t xml:space="preserve"> – »UGOTAVLJANJE SPOSOBNOSTI« v .pdf formatu, </w:t>
      </w:r>
      <w:r w:rsidRPr="00967958">
        <w:rPr>
          <w:rFonts w:ascii="Open Sans" w:eastAsia="Times New Roman" w:hAnsi="Open Sans" w:cs="Open Sans"/>
          <w:bCs/>
          <w:sz w:val="20"/>
          <w:szCs w:val="20"/>
          <w:lang w:eastAsia="sl-SI"/>
        </w:rPr>
        <w:t>ter</w:t>
      </w:r>
      <w:r w:rsidRPr="00967958">
        <w:rPr>
          <w:rFonts w:ascii="Open Sans" w:eastAsia="Times New Roman" w:hAnsi="Open Sans" w:cs="Open Sans"/>
          <w:sz w:val="20"/>
          <w:szCs w:val="20"/>
          <w:lang w:eastAsia="sl-SI"/>
        </w:rPr>
        <w:t xml:space="preserve"> v razdelek »Druge priloge« v .pdf formatu izpolnjeno, podpisano in žigosano:</w:t>
      </w:r>
      <w:r w:rsidRPr="00967958">
        <w:rPr>
          <w:rFonts w:ascii="Open Sans" w:eastAsia="Times New Roman" w:hAnsi="Open Sans" w:cs="Open Sans"/>
          <w:b/>
          <w:sz w:val="20"/>
          <w:szCs w:val="20"/>
          <w:lang w:eastAsia="sl-SI"/>
        </w:rPr>
        <w:t xml:space="preserve"> Prilogo 1, Prilogo 3/1 in Prilogo 3/2, za vse podizvajalce / subjekte, katerih zmogljivosti uporablja ponudnik.</w:t>
      </w:r>
    </w:p>
    <w:p w14:paraId="7E7F360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148D03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Priloga 3/1  in Prilogo 3/2 se izpolni za vsakega od sodelujočih subjektov v ponudbi ločeno.</w:t>
      </w:r>
    </w:p>
    <w:p w14:paraId="11687279"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6EFC511D" w14:textId="77777777" w:rsidR="00967958" w:rsidRPr="00967958" w:rsidRDefault="00967958" w:rsidP="00B50E88">
      <w:pPr>
        <w:keepNext/>
        <w:keepLines/>
        <w:numPr>
          <w:ilvl w:val="1"/>
          <w:numId w:val="2"/>
        </w:numPr>
        <w:autoSpaceDE w:val="0"/>
        <w:autoSpaceDN w:val="0"/>
        <w:adjustRightInd w:val="0"/>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Ponudba s podizvajalci</w:t>
      </w:r>
    </w:p>
    <w:p w14:paraId="60C0B879"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5C71EC5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 </w:t>
      </w:r>
      <w:r w:rsidRPr="00967958">
        <w:rPr>
          <w:rFonts w:ascii="Open Sans" w:hAnsi="Open Sans" w:cs="Open Sans"/>
          <w:kern w:val="16"/>
          <w:sz w:val="20"/>
          <w:szCs w:val="20"/>
          <w:lang w:eastAsia="sl-SI"/>
        </w:rPr>
        <w:t xml:space="preserve">lahko del javnega naročila odda v podizvajanje. </w:t>
      </w:r>
      <w:r w:rsidRPr="00967958">
        <w:rPr>
          <w:rFonts w:ascii="Open Sans" w:eastAsia="Times New Roman" w:hAnsi="Open Sans" w:cs="Open Sans"/>
          <w:sz w:val="20"/>
          <w:szCs w:val="20"/>
          <w:lang w:eastAsia="sl-SI"/>
        </w:rPr>
        <w:t xml:space="preserve">Če bo ponudnik izvajal javno naročilo s podizvajalci, mora v </w:t>
      </w:r>
      <w:bookmarkStart w:id="9" w:name="_Hlk233709607"/>
      <w:r w:rsidRPr="00967958">
        <w:rPr>
          <w:rFonts w:ascii="Open Sans" w:eastAsia="Times New Roman" w:hAnsi="Open Sans" w:cs="Open Sans"/>
          <w:sz w:val="20"/>
          <w:szCs w:val="20"/>
          <w:lang w:eastAsia="sl-SI"/>
        </w:rPr>
        <w:t>ponudbi priložiti (izpolnjeno, podpisano in žigosano):</w:t>
      </w:r>
    </w:p>
    <w:p w14:paraId="1985E05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FFD202F"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Prilogo A - UGOTAVLJANJE SPOSOBNOSTI,</w:t>
      </w:r>
    </w:p>
    <w:p w14:paraId="6CC88117"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bookmarkStart w:id="10" w:name="_Hlk233709272"/>
      <w:r w:rsidRPr="00967958">
        <w:rPr>
          <w:rFonts w:ascii="Open Sans" w:eastAsia="Times New Roman" w:hAnsi="Open Sans" w:cs="Open Sans"/>
          <w:sz w:val="20"/>
          <w:szCs w:val="20"/>
          <w:lang w:eastAsia="sl-SI"/>
        </w:rPr>
        <w:t>Priloga 3/1 IZJAVA O UDELEŽBI FIZIČNIH IN PRAVNIH OSEB V LASTNIŠTVU GOSPODARSKEGA SUBJEKTA</w:t>
      </w:r>
      <w:bookmarkEnd w:id="10"/>
      <w:r w:rsidRPr="00967958">
        <w:rPr>
          <w:rFonts w:ascii="Open Sans" w:eastAsia="Times New Roman" w:hAnsi="Open Sans" w:cs="Open Sans"/>
          <w:sz w:val="20"/>
          <w:szCs w:val="20"/>
          <w:lang w:eastAsia="sl-SI"/>
        </w:rPr>
        <w:t>,</w:t>
      </w:r>
    </w:p>
    <w:p w14:paraId="630D3D46"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Prilogo 3/2 POOBLASTILO ZA PRIDOBITEV DOKAZILA IZ URADNIH EVIDENCE – Fizične osebe,</w:t>
      </w:r>
    </w:p>
    <w:p w14:paraId="0DF49241"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Prilogo 4/1 UDELEŽBA PODIZVAJALCA,</w:t>
      </w:r>
    </w:p>
    <w:bookmarkEnd w:id="9"/>
    <w:p w14:paraId="7A9B89B2"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Prilogo 4/2 SOGLASJE PODIZVAJALCA ZA NEPOSREDNA PLAČILA, če podizvajalec neposredna plačila zahteva,</w:t>
      </w:r>
    </w:p>
    <w:p w14:paraId="3BFE79CF"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lang w:eastAsia="sl-SI"/>
        </w:rPr>
        <w:t>ter ostala dokazila, v kolikor/kot to izhaja iz posameznih točk v nadaljevanju razpisne dokumentacije</w:t>
      </w:r>
      <w:r w:rsidRPr="00967958">
        <w:rPr>
          <w:rFonts w:ascii="Open Sans" w:eastAsia="Times New Roman" w:hAnsi="Open Sans" w:cs="Open Sans"/>
          <w:sz w:val="20"/>
          <w:szCs w:val="20"/>
          <w:lang w:eastAsia="sl-SI"/>
        </w:rPr>
        <w:t>.</w:t>
      </w:r>
    </w:p>
    <w:p w14:paraId="2C93D5B0" w14:textId="77777777" w:rsidR="00967958" w:rsidRPr="00967958" w:rsidRDefault="00967958" w:rsidP="00B50E88">
      <w:pPr>
        <w:keepNext/>
        <w:keepLines/>
        <w:spacing w:after="0" w:line="240" w:lineRule="auto"/>
        <w:ind w:left="720"/>
        <w:jc w:val="both"/>
        <w:rPr>
          <w:rFonts w:ascii="Open Sans" w:eastAsia="Times New Roman" w:hAnsi="Open Sans" w:cs="Open Sans"/>
          <w:sz w:val="20"/>
          <w:szCs w:val="20"/>
          <w:lang w:eastAsia="sl-SI"/>
        </w:rPr>
      </w:pPr>
    </w:p>
    <w:p w14:paraId="3E79927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Naročnik bo zavrnil vsakega podizvajalca, če zanj obstajajo razlogi za izključitev iz tč. 3.1. razpisne dokumentacije. </w:t>
      </w:r>
    </w:p>
    <w:p w14:paraId="58F4845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7851442"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r w:rsidRPr="00967958">
        <w:rPr>
          <w:rFonts w:ascii="Open Sans" w:eastAsia="Times New Roman" w:hAnsi="Open Sans" w:cs="Open Sans"/>
          <w:i/>
          <w:sz w:val="20"/>
          <w:szCs w:val="20"/>
          <w:lang w:eastAsia="sl-SI"/>
        </w:rPr>
        <w:t>V kolikor ponudnik oddaja ponudbo brez podizvajalca/podizvajalcev, mu ni potrebno izpolniti/priložiti prilog, ki se nanašajo na podizvajalce.</w:t>
      </w:r>
    </w:p>
    <w:p w14:paraId="0766F2F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3845A3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5785609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2D88489" w14:textId="77777777" w:rsidR="00967958" w:rsidRPr="00967958" w:rsidRDefault="00967958" w:rsidP="00B50E88">
      <w:pPr>
        <w:keepNext/>
        <w:keepLines/>
        <w:numPr>
          <w:ilvl w:val="12"/>
          <w:numId w:val="0"/>
        </w:numPr>
        <w:spacing w:after="0" w:line="240" w:lineRule="auto"/>
        <w:jc w:val="both"/>
        <w:rPr>
          <w:rFonts w:ascii="Open Sans" w:eastAsia="Times New Roman" w:hAnsi="Open Sans" w:cs="Open Sans"/>
          <w:kern w:val="16"/>
          <w:sz w:val="20"/>
          <w:szCs w:val="20"/>
          <w:lang w:eastAsia="sl-SI"/>
        </w:rPr>
      </w:pPr>
      <w:r w:rsidRPr="00967958">
        <w:rPr>
          <w:rFonts w:ascii="Open Sans" w:eastAsia="Times New Roman" w:hAnsi="Open Sans" w:cs="Open Sans"/>
          <w:kern w:val="16"/>
          <w:sz w:val="20"/>
          <w:szCs w:val="20"/>
          <w:lang w:eastAsia="sl-SI"/>
        </w:rPr>
        <w:t xml:space="preserve">Če </w:t>
      </w:r>
      <w:r w:rsidRPr="00967958">
        <w:rPr>
          <w:rFonts w:ascii="Open Sans" w:eastAsia="Times New Roman" w:hAnsi="Open Sans" w:cs="Open Sans"/>
          <w:sz w:val="20"/>
          <w:szCs w:val="20"/>
          <w:lang w:eastAsia="sl-SI"/>
        </w:rPr>
        <w:t xml:space="preserve">ponudnik </w:t>
      </w:r>
      <w:r w:rsidRPr="00967958">
        <w:rPr>
          <w:rFonts w:ascii="Open Sans" w:eastAsia="Times New Roman" w:hAnsi="Open Sans" w:cs="Open Sans"/>
          <w:kern w:val="16"/>
          <w:sz w:val="20"/>
          <w:szCs w:val="20"/>
          <w:lang w:eastAsia="sl-SI"/>
        </w:rPr>
        <w:t>ne ravna v skladu s 94. členom ZJN-3, bo naročnik Državni revizijski komisiji podal predlog za uvedbo postopka o prekršku iz 2. točke prvega odstavka 112. člena ZJN-3.</w:t>
      </w:r>
    </w:p>
    <w:p w14:paraId="37614E44" w14:textId="77777777" w:rsidR="00967958" w:rsidRPr="00967958" w:rsidRDefault="00967958" w:rsidP="00B50E88">
      <w:pPr>
        <w:keepNext/>
        <w:keepLines/>
        <w:numPr>
          <w:ilvl w:val="12"/>
          <w:numId w:val="0"/>
        </w:numPr>
        <w:spacing w:after="0" w:line="240" w:lineRule="auto"/>
        <w:jc w:val="both"/>
        <w:rPr>
          <w:rFonts w:ascii="Open Sans" w:hAnsi="Open Sans" w:cs="Open Sans"/>
          <w:sz w:val="20"/>
          <w:szCs w:val="20"/>
          <w:lang w:eastAsia="sl-SI"/>
        </w:rPr>
      </w:pPr>
      <w:r w:rsidRPr="00967958">
        <w:rPr>
          <w:rFonts w:ascii="Open Sans" w:eastAsia="Times New Roman" w:hAnsi="Open Sans" w:cs="Open Sans"/>
          <w:kern w:val="16"/>
          <w:sz w:val="20"/>
          <w:szCs w:val="20"/>
          <w:lang w:eastAsia="sl-SI"/>
        </w:rPr>
        <w:t xml:space="preserve"> </w:t>
      </w:r>
    </w:p>
    <w:p w14:paraId="2B046005"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r w:rsidRPr="00967958">
        <w:rPr>
          <w:rFonts w:ascii="Open Sans" w:eastAsia="Times New Roman" w:hAnsi="Open Sans" w:cs="Open Sans"/>
          <w:sz w:val="20"/>
          <w:szCs w:val="20"/>
          <w:lang w:eastAsia="sl-SI"/>
        </w:rPr>
        <w:t>Naročnik lahko od ponudnika, kateremu se je odločil oddati javno naročilo, zahteva predložitev podizvajalske pogodbe, v kateri morajo biti opredeljeni poln naziv in naslov podizvajalca (vključno z matično številko, davčno številko in transakcijskim računom) ter vsak del javnega naročila (storitev/gradnja/blago), ki se oddaja v podizvajanje.</w:t>
      </w:r>
    </w:p>
    <w:p w14:paraId="61E46712" w14:textId="77777777" w:rsidR="00967958" w:rsidRPr="00967958" w:rsidRDefault="00967958" w:rsidP="00B50E88">
      <w:pPr>
        <w:keepNext/>
        <w:keepLines/>
        <w:spacing w:after="0" w:line="240" w:lineRule="auto"/>
        <w:jc w:val="both"/>
        <w:rPr>
          <w:rFonts w:ascii="Open Sans" w:eastAsia="Times New Roman" w:hAnsi="Open Sans" w:cs="Open Sans"/>
          <w:i/>
          <w:sz w:val="19"/>
          <w:szCs w:val="19"/>
          <w:lang w:eastAsia="sl-SI"/>
        </w:rPr>
      </w:pPr>
    </w:p>
    <w:p w14:paraId="125313C7" w14:textId="77777777" w:rsidR="00967958" w:rsidRPr="00967958" w:rsidRDefault="00967958" w:rsidP="00B50E88">
      <w:pPr>
        <w:keepNext/>
        <w:keepLines/>
        <w:spacing w:after="0" w:line="240" w:lineRule="auto"/>
        <w:jc w:val="both"/>
        <w:rPr>
          <w:rFonts w:ascii="Open Sans" w:eastAsia="Times New Roman" w:hAnsi="Open Sans" w:cs="Open Sans"/>
          <w:i/>
          <w:sz w:val="19"/>
          <w:szCs w:val="19"/>
          <w:lang w:eastAsia="sl-SI"/>
        </w:rPr>
      </w:pPr>
      <w:r w:rsidRPr="00967958">
        <w:rPr>
          <w:rFonts w:ascii="Open Sans" w:eastAsia="Times New Roman" w:hAnsi="Open Sans" w:cs="Open Sans"/>
          <w:i/>
          <w:sz w:val="19"/>
          <w:szCs w:val="19"/>
          <w:lang w:eastAsia="sl-SI"/>
        </w:rPr>
        <w:lastRenderedPageBreak/>
        <w:t>V kolikor ponudnik ne oddaja ponudbe z nobenim podizvajalcem, mu ni potrebno upoštevati določil oz. izpolniti/priložiti prilog, ki se nanašajo na podizvajalce.</w:t>
      </w:r>
    </w:p>
    <w:p w14:paraId="182A84E6"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32392999"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Uporaba zmogljivosti drugih subjektov</w:t>
      </w:r>
    </w:p>
    <w:p w14:paraId="55FD9558"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18"/>
          <w:szCs w:val="20"/>
          <w:highlight w:val="lightGray"/>
          <w:lang w:eastAsia="sl-SI"/>
        </w:rPr>
      </w:pPr>
    </w:p>
    <w:p w14:paraId="7C5724BC"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eastAsia="sl-SI"/>
        </w:rPr>
      </w:pPr>
      <w:r w:rsidRPr="00967958">
        <w:rPr>
          <w:rFonts w:ascii="Open Sans" w:eastAsia="Times New Roman" w:hAnsi="Open Sans" w:cs="Open Sans"/>
          <w:sz w:val="20"/>
          <w:szCs w:val="20"/>
          <w:lang w:eastAsia="sl-SI"/>
        </w:rPr>
        <w:t xml:space="preserve">Ponudnik lahko za izvedbo javnega naročila oz. v okviru ponudbe uporabi zmogljivosti drugih subjektov, kot to določa 81. člen ZJN-3. Subjekt/i, katerih zmogljivosti namerava uporabiti gospodarski subjekt mora/jo izpolnjevati zahtevane pogoje za sodelovanje, zanje ne smejo obstajati razlogi za izključitev, ter morajo izpolnjevati tudi vse ostale pogoje in zahteve iz razpisne dokumentacije in ZJN-3, ki se nanašajo na subjekte, katerih zmogljivosti namerava ponudnik uporabiti. </w:t>
      </w:r>
      <w:r w:rsidRPr="00967958">
        <w:rPr>
          <w:rFonts w:ascii="Open Sans" w:eastAsia="Times New Roman" w:hAnsi="Open Sans" w:cs="Open Sans"/>
          <w:kern w:val="16"/>
          <w:sz w:val="20"/>
          <w:szCs w:val="20"/>
          <w:lang w:eastAsia="sl-SI"/>
        </w:rPr>
        <w:t>Ponudnik mora za vse navedene subjekte, katerih zmogljivosti namerava uporabiti, predložiti izpolnjene in podpisane zahtevane obrazce oz. zahtevano dokumentacijo iz razpisne dokumentacije.</w:t>
      </w:r>
    </w:p>
    <w:p w14:paraId="36294359"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68097B55"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O uporabi zmogljivosti drugih subjektov govorimo, ko drugi subjekt </w:t>
      </w:r>
      <w:r w:rsidRPr="00967958">
        <w:rPr>
          <w:rFonts w:ascii="Open Sans" w:eastAsia="Times New Roman" w:hAnsi="Open Sans" w:cs="Open Sans"/>
          <w:sz w:val="20"/>
          <w:szCs w:val="20"/>
          <w:u w:val="single"/>
          <w:lang w:eastAsia="sl-SI"/>
        </w:rPr>
        <w:t>ni neposredno udeležen pri sami izvedbi naročila</w:t>
      </w:r>
      <w:r w:rsidRPr="00967958">
        <w:rPr>
          <w:rFonts w:ascii="Open Sans" w:eastAsia="Times New Roman" w:hAnsi="Open Sans" w:cs="Open Sans"/>
          <w:sz w:val="20"/>
          <w:szCs w:val="20"/>
          <w:lang w:eastAsia="sl-SI"/>
        </w:rPr>
        <w:t xml:space="preserve">, temveč ponudniku le npr. posodi določeno opremo, tehnična sredstva, mehanizacijo itd.. Če bo drugi subjekt z zmogljivostmi, s katerimi razpolaga in na katere se sklicuje ponudnik, </w:t>
      </w:r>
      <w:r w:rsidRPr="00967958">
        <w:rPr>
          <w:rFonts w:ascii="Open Sans" w:eastAsia="Times New Roman" w:hAnsi="Open Sans" w:cs="Open Sans"/>
          <w:sz w:val="20"/>
          <w:szCs w:val="20"/>
          <w:u w:val="single"/>
          <w:lang w:eastAsia="sl-SI"/>
        </w:rPr>
        <w:t>neposredno sam izvedel del predmeta javnega naročila</w:t>
      </w:r>
      <w:r w:rsidRPr="00967958">
        <w:rPr>
          <w:rFonts w:ascii="Open Sans" w:eastAsia="Times New Roman" w:hAnsi="Open Sans" w:cs="Open Sans"/>
          <w:sz w:val="20"/>
          <w:szCs w:val="20"/>
          <w:lang w:eastAsia="sl-SI"/>
        </w:rPr>
        <w:t xml:space="preserve">, potem govorimo o subjektu, ki izpolnjuje definicijo </w:t>
      </w:r>
      <w:r w:rsidRPr="00967958">
        <w:rPr>
          <w:rFonts w:ascii="Open Sans" w:eastAsia="Times New Roman" w:hAnsi="Open Sans" w:cs="Open Sans"/>
          <w:b/>
          <w:sz w:val="20"/>
          <w:szCs w:val="20"/>
          <w:lang w:eastAsia="sl-SI"/>
        </w:rPr>
        <w:t>podizvajalca</w:t>
      </w:r>
      <w:r w:rsidRPr="00967958">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u w:val="single"/>
          <w:lang w:eastAsia="sl-SI"/>
        </w:rPr>
        <w:t xml:space="preserve">zato naj ga ponudnik nominira kot podizvajalca/e </w:t>
      </w:r>
      <w:r w:rsidRPr="00967958">
        <w:rPr>
          <w:rFonts w:ascii="Open Sans" w:eastAsia="Times New Roman" w:hAnsi="Open Sans" w:cs="Open Sans"/>
          <w:b/>
          <w:sz w:val="20"/>
          <w:szCs w:val="20"/>
          <w:u w:val="single"/>
          <w:lang w:eastAsia="sl-SI"/>
        </w:rPr>
        <w:t>in ne</w:t>
      </w:r>
      <w:r w:rsidRPr="00967958">
        <w:rPr>
          <w:rFonts w:ascii="Open Sans" w:eastAsia="Times New Roman" w:hAnsi="Open Sans" w:cs="Open Sans"/>
          <w:sz w:val="20"/>
          <w:szCs w:val="20"/>
          <w:u w:val="single"/>
          <w:lang w:eastAsia="sl-SI"/>
        </w:rPr>
        <w:t xml:space="preserve"> kot subjekt/e, katerih zmogljivost uporablja ponudnik v ponudbi</w:t>
      </w:r>
      <w:r w:rsidRPr="00967958">
        <w:rPr>
          <w:rFonts w:ascii="Open Sans" w:eastAsia="Times New Roman" w:hAnsi="Open Sans" w:cs="Open Sans"/>
          <w:sz w:val="20"/>
          <w:szCs w:val="20"/>
          <w:lang w:eastAsia="sl-SI"/>
        </w:rPr>
        <w:t>.</w:t>
      </w:r>
    </w:p>
    <w:p w14:paraId="4ECD4917" w14:textId="77777777" w:rsidR="00967958" w:rsidRPr="00967958" w:rsidRDefault="00967958" w:rsidP="00B50E88">
      <w:pPr>
        <w:keepNext/>
        <w:keepLines/>
        <w:spacing w:after="0" w:line="240" w:lineRule="auto"/>
        <w:jc w:val="both"/>
        <w:rPr>
          <w:rFonts w:ascii="Open Sans" w:eastAsia="Times New Roman" w:hAnsi="Open Sans" w:cs="Open Sans"/>
          <w:sz w:val="18"/>
          <w:szCs w:val="20"/>
          <w:highlight w:val="lightGray"/>
          <w:lang w:eastAsia="sl-SI"/>
        </w:rPr>
      </w:pPr>
    </w:p>
    <w:p w14:paraId="3479CFB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Dokazila oz. zahtevana dokumentacija za subjekt/e, katerih zmogljivost uporablja ponudnik mora</w:t>
      </w:r>
      <w:r w:rsidRPr="00967958">
        <w:rPr>
          <w:rFonts w:ascii="Open Sans" w:eastAsia="Times New Roman" w:hAnsi="Open Sans" w:cs="Open Sans"/>
          <w:b/>
          <w:sz w:val="20"/>
          <w:szCs w:val="20"/>
          <w:u w:val="single"/>
          <w:lang w:eastAsia="sl-SI"/>
        </w:rPr>
        <w:t xml:space="preserve"> </w:t>
      </w:r>
      <w:r w:rsidRPr="00967958">
        <w:rPr>
          <w:rFonts w:ascii="Open Sans" w:eastAsia="Times New Roman" w:hAnsi="Open Sans" w:cs="Open Sans"/>
          <w:sz w:val="20"/>
          <w:szCs w:val="20"/>
          <w:lang w:eastAsia="sl-SI"/>
        </w:rPr>
        <w:t>ponudbi priložiti (izpolnjeno, podpisano in žigosano):</w:t>
      </w:r>
    </w:p>
    <w:p w14:paraId="69B97151"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Prilogo A - UGOTAVLJANJE SPOSOBNOSTI,</w:t>
      </w:r>
    </w:p>
    <w:p w14:paraId="0A3D1D86"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Priloga 3/1 IZJAVA O UDELEŽBI FIZIČNIH IN PRAVNIH OSEB V LASTNIŠTVU GOSPODARSKEGA SUBJEKTA,</w:t>
      </w:r>
    </w:p>
    <w:p w14:paraId="65A26323"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Prilogo 3/2 POOBLASTILO ZA PRIDOBITEV DOKAZILA IZ URADNIH EVIDENCE – Fizične osebe,</w:t>
      </w:r>
    </w:p>
    <w:p w14:paraId="2F0C130A"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Priloga 4/3 SEZNAM SUBJEKTOV, KATERIH ZMOGLJIVOST UPORABLJA PONUDNIK</w:t>
      </w:r>
    </w:p>
    <w:p w14:paraId="7D43420B"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lang w:eastAsia="sl-SI"/>
        </w:rPr>
        <w:t>ter ostala dokazila, v kolikor/kot to izhaja iz posameznih točk v nadaljevanju razpisne dokumentacije.</w:t>
      </w:r>
    </w:p>
    <w:p w14:paraId="184990EA" w14:textId="77777777" w:rsidR="00967958" w:rsidRPr="00967958" w:rsidRDefault="00967958" w:rsidP="00B50E88">
      <w:pPr>
        <w:keepNext/>
        <w:keepLines/>
        <w:spacing w:after="0" w:line="240" w:lineRule="auto"/>
        <w:jc w:val="both"/>
        <w:rPr>
          <w:rFonts w:ascii="Open Sans" w:eastAsia="Times New Roman" w:hAnsi="Open Sans" w:cs="Open Sans"/>
          <w:sz w:val="18"/>
          <w:szCs w:val="20"/>
          <w:highlight w:val="lightGray"/>
          <w:lang w:eastAsia="sl-SI"/>
        </w:rPr>
      </w:pPr>
    </w:p>
    <w:p w14:paraId="594930A8" w14:textId="1BBB98BE"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Priloge se izpolnijo za vsakega od sodelujočih subjektov v ponudbi ločeno. </w:t>
      </w:r>
    </w:p>
    <w:p w14:paraId="67DC7A1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044B52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36E54E43"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15F83EAD" w14:textId="77777777" w:rsidR="00967958" w:rsidRPr="00967958" w:rsidRDefault="00967958" w:rsidP="00B50E88">
      <w:pPr>
        <w:keepNext/>
        <w:keepLines/>
        <w:spacing w:after="0" w:line="240" w:lineRule="auto"/>
        <w:jc w:val="both"/>
        <w:rPr>
          <w:rFonts w:ascii="Open Sans" w:eastAsia="Times New Roman" w:hAnsi="Open Sans" w:cs="Open Sans"/>
          <w:i/>
          <w:sz w:val="19"/>
          <w:szCs w:val="19"/>
          <w:lang w:eastAsia="sl-SI"/>
        </w:rPr>
      </w:pPr>
      <w:r w:rsidRPr="00967958">
        <w:rPr>
          <w:rFonts w:ascii="Open Sans" w:eastAsia="Times New Roman" w:hAnsi="Open Sans" w:cs="Open Sans"/>
          <w:i/>
          <w:sz w:val="19"/>
          <w:szCs w:val="19"/>
          <w:lang w:eastAsia="sl-SI"/>
        </w:rPr>
        <w:t>V kolikor ponudnik za izvedbo javnega naročila ne bo uporabil zmogljivosti drugih subjektov, mu ni potrebno upoštevati določil oz. izpolniti/priložiti prilog, ki se nanašajo na subjekt/e, katerih zmogljivost uporablja ponudnik v ponudbi.</w:t>
      </w:r>
    </w:p>
    <w:p w14:paraId="6F89409F" w14:textId="77777777" w:rsidR="00967958" w:rsidRPr="00967958" w:rsidRDefault="00967958" w:rsidP="00B50E88">
      <w:pPr>
        <w:keepNext/>
        <w:keepLines/>
        <w:spacing w:after="0" w:line="240" w:lineRule="auto"/>
        <w:jc w:val="both"/>
        <w:rPr>
          <w:rFonts w:ascii="Open Sans" w:eastAsia="Times New Roman" w:hAnsi="Open Sans" w:cs="Open Sans"/>
          <w:i/>
          <w:sz w:val="19"/>
          <w:szCs w:val="19"/>
          <w:lang w:eastAsia="sl-SI"/>
        </w:rPr>
      </w:pPr>
    </w:p>
    <w:p w14:paraId="7F81026D"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Celovitost ponudbe, dopustnost ponudbe, pregled in ocenjevanje ponudb</w:t>
      </w:r>
    </w:p>
    <w:p w14:paraId="13471ABE"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29D9AA5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Predmet ponudbe mora ustrezati tehničnim in ostalim zahtevam, navedenim v predmetni dokumentaciji naročnika. V primeru, da predmet ponudbe ne bo v skladu z vsemi zahtevami in pogoji razpisne dokumentacije, bo naročnik tako ponudbo izključil iz sodelovanja v postopku oddaje javnega naročila.</w:t>
      </w:r>
    </w:p>
    <w:p w14:paraId="1E6891B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CABDA1A" w14:textId="28A5BB0F" w:rsidR="00967958" w:rsidRPr="00967958" w:rsidRDefault="00967958" w:rsidP="00B50E88">
      <w:pPr>
        <w:keepNext/>
        <w:keepLines/>
        <w:spacing w:after="0" w:line="240" w:lineRule="auto"/>
        <w:jc w:val="both"/>
        <w:rPr>
          <w:rFonts w:ascii="Open Sans" w:eastAsia="Times New Roman" w:hAnsi="Open Sans" w:cs="Open Sans"/>
          <w:color w:val="000000" w:themeColor="text1"/>
          <w:sz w:val="20"/>
          <w:szCs w:val="20"/>
          <w:lang w:eastAsia="sl-SI"/>
        </w:rPr>
      </w:pPr>
      <w:r w:rsidRPr="00967958">
        <w:rPr>
          <w:rFonts w:ascii="Open Sans" w:eastAsia="Times New Roman" w:hAnsi="Open Sans" w:cs="Open Sans"/>
          <w:color w:val="000000" w:themeColor="text1"/>
          <w:sz w:val="20"/>
          <w:szCs w:val="20"/>
          <w:lang w:eastAsia="sl-SI"/>
        </w:rPr>
        <w:t xml:space="preserve">Ponudnik mora v celoti ponuditi </w:t>
      </w:r>
      <w:r w:rsidR="00D909AA">
        <w:rPr>
          <w:rFonts w:ascii="Open Sans" w:eastAsia="Times New Roman" w:hAnsi="Open Sans" w:cs="Open Sans"/>
          <w:color w:val="000000" w:themeColor="text1"/>
          <w:sz w:val="20"/>
          <w:szCs w:val="20"/>
          <w:lang w:eastAsia="sl-SI"/>
        </w:rPr>
        <w:t>storitev</w:t>
      </w:r>
      <w:r w:rsidRPr="00967958">
        <w:rPr>
          <w:rFonts w:ascii="Open Sans" w:eastAsia="Times New Roman" w:hAnsi="Open Sans" w:cs="Open Sans"/>
          <w:color w:val="000000" w:themeColor="text1"/>
          <w:sz w:val="20"/>
          <w:szCs w:val="20"/>
          <w:lang w:eastAsia="sl-SI"/>
        </w:rPr>
        <w:t>, ki je naveden</w:t>
      </w:r>
      <w:r w:rsidR="00D909AA">
        <w:rPr>
          <w:rFonts w:ascii="Open Sans" w:eastAsia="Times New Roman" w:hAnsi="Open Sans" w:cs="Open Sans"/>
          <w:color w:val="000000" w:themeColor="text1"/>
          <w:sz w:val="20"/>
          <w:szCs w:val="20"/>
          <w:lang w:eastAsia="sl-SI"/>
        </w:rPr>
        <w:t>a</w:t>
      </w:r>
      <w:r w:rsidRPr="00967958">
        <w:rPr>
          <w:rFonts w:ascii="Open Sans" w:eastAsia="Times New Roman" w:hAnsi="Open Sans" w:cs="Open Sans"/>
          <w:color w:val="000000" w:themeColor="text1"/>
          <w:sz w:val="20"/>
          <w:szCs w:val="20"/>
          <w:lang w:eastAsia="sl-SI"/>
        </w:rPr>
        <w:t xml:space="preserve"> v razpisni dokumentaciji, sicer lahko naročnik izloči tako ponudbo iz nadaljnjega ocenjevanja.</w:t>
      </w:r>
    </w:p>
    <w:p w14:paraId="57DAD42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1092181"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r w:rsidRPr="00967958">
        <w:rPr>
          <w:rFonts w:ascii="Open Sans" w:eastAsia="Times New Roman" w:hAnsi="Open Sans" w:cs="Open Sans"/>
          <w:sz w:val="20"/>
          <w:szCs w:val="20"/>
          <w:lang w:eastAsia="sl-SI"/>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967958">
        <w:rPr>
          <w:rFonts w:ascii="Open Sans" w:eastAsia="Times New Roman" w:hAnsi="Open Sans" w:cs="Open Sans"/>
          <w:sz w:val="18"/>
          <w:szCs w:val="20"/>
          <w:lang w:eastAsia="sl-SI"/>
        </w:rPr>
        <w:t xml:space="preserve">. </w:t>
      </w:r>
    </w:p>
    <w:p w14:paraId="5656FCB9"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622A1B26"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lahko od ponudnikov zahteva razčlembo (analizo) ponudbenih cen. Zahtevek za dodatna pojasnila kot tudi odgovor morata biti posredovana v enaki obliki kot dodatna pojasnila.</w:t>
      </w:r>
    </w:p>
    <w:p w14:paraId="04607339"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03311333"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lahko pri preverjanju izpolnjevanja zahtev iz razpisne dokumentacije od gospodarskega subjekta zahteva dodatna pooblastila za pridobitev podatkov iz uradnih evidenc, ki bi jih potreboval pri preverjanju podatkov iz uradnih evidenc.</w:t>
      </w:r>
    </w:p>
    <w:p w14:paraId="0CBA3591"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5EA5AB55" w14:textId="77777777" w:rsidR="00967958" w:rsidRPr="00967958" w:rsidRDefault="00967958" w:rsidP="00B50E88">
      <w:pPr>
        <w:keepNext/>
        <w:keepLines/>
        <w:numPr>
          <w:ilvl w:val="1"/>
          <w:numId w:val="2"/>
        </w:numPr>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Preveritev ponudbe v postopku naročila male vrednosti</w:t>
      </w:r>
    </w:p>
    <w:p w14:paraId="14AABA6F"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74BEE15A" w14:textId="77777777" w:rsidR="00967958" w:rsidRPr="00967958" w:rsidRDefault="00967958" w:rsidP="00B50E88">
      <w:pPr>
        <w:keepNext/>
        <w:keepLines/>
        <w:spacing w:after="0" w:line="240" w:lineRule="auto"/>
        <w:jc w:val="both"/>
        <w:rPr>
          <w:rFonts w:ascii="Open Sans" w:eastAsia="Times New Roman" w:hAnsi="Open Sans" w:cs="Open Sans"/>
          <w:b/>
          <w:sz w:val="18"/>
          <w:szCs w:val="20"/>
          <w:lang w:eastAsia="sl-SI"/>
        </w:rPr>
      </w:pPr>
      <w:r w:rsidRPr="00967958">
        <w:rPr>
          <w:rFonts w:ascii="Open Sans" w:eastAsia="Times New Roman" w:hAnsi="Open Sans" w:cs="Open Sans"/>
          <w:sz w:val="20"/>
          <w:szCs w:val="20"/>
          <w:lang w:eastAsia="sl-SI"/>
        </w:rPr>
        <w:t>V skladu s 3.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E3E68D8" w14:textId="77777777" w:rsidR="009E3AB4" w:rsidRPr="00967958" w:rsidRDefault="009E3AB4" w:rsidP="00B50E88">
      <w:pPr>
        <w:keepNext/>
        <w:keepLines/>
        <w:spacing w:after="0" w:line="240" w:lineRule="auto"/>
        <w:jc w:val="both"/>
        <w:rPr>
          <w:rFonts w:ascii="Open Sans" w:eastAsia="Times New Roman" w:hAnsi="Open Sans" w:cs="Open Sans"/>
          <w:i/>
          <w:sz w:val="19"/>
          <w:szCs w:val="19"/>
          <w:lang w:eastAsia="sl-SI"/>
        </w:rPr>
      </w:pPr>
    </w:p>
    <w:p w14:paraId="5826533C"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Način obračunavanja in plačilni pogoji</w:t>
      </w:r>
    </w:p>
    <w:p w14:paraId="5153F92A" w14:textId="77777777" w:rsidR="00967958" w:rsidRPr="00967958" w:rsidRDefault="00967958" w:rsidP="00B50E88">
      <w:pPr>
        <w:keepNext/>
        <w:keepLines/>
        <w:spacing w:after="0" w:line="240" w:lineRule="auto"/>
        <w:jc w:val="both"/>
        <w:rPr>
          <w:rFonts w:ascii="Open Sans" w:eastAsia="Times New Roman" w:hAnsi="Open Sans" w:cs="Open Sans"/>
          <w:kern w:val="16"/>
          <w:sz w:val="18"/>
          <w:szCs w:val="20"/>
          <w:lang w:eastAsia="sl-SI"/>
        </w:rPr>
      </w:pPr>
    </w:p>
    <w:p w14:paraId="1D8AAE54" w14:textId="77777777" w:rsidR="00967958" w:rsidRPr="00967958" w:rsidRDefault="00967958" w:rsidP="00B50E88">
      <w:pPr>
        <w:keepNext/>
        <w:keepLines/>
        <w:spacing w:after="0" w:line="240" w:lineRule="auto"/>
        <w:jc w:val="both"/>
        <w:rPr>
          <w:rFonts w:ascii="Open Sans" w:eastAsia="Times New Roman" w:hAnsi="Open Sans" w:cs="Open Sans"/>
          <w:kern w:val="16"/>
          <w:sz w:val="20"/>
          <w:szCs w:val="20"/>
          <w:lang w:eastAsia="sl-SI"/>
        </w:rPr>
      </w:pPr>
      <w:r w:rsidRPr="00967958">
        <w:rPr>
          <w:rFonts w:ascii="Open Sans" w:eastAsia="Times New Roman" w:hAnsi="Open Sans" w:cs="Open Sans"/>
          <w:kern w:val="16"/>
          <w:sz w:val="20"/>
          <w:szCs w:val="20"/>
          <w:lang w:eastAsia="sl-SI"/>
        </w:rPr>
        <w:t>Način obračunavanja in plačilni pogoji so razvidni iz priloženega vzorca okvirnega sporazuma.</w:t>
      </w:r>
    </w:p>
    <w:p w14:paraId="6C4E9FD5" w14:textId="77777777" w:rsidR="00967958" w:rsidRDefault="00967958" w:rsidP="00B50E88">
      <w:pPr>
        <w:keepNext/>
        <w:keepLines/>
        <w:spacing w:after="0" w:line="240" w:lineRule="auto"/>
        <w:jc w:val="both"/>
        <w:rPr>
          <w:rFonts w:ascii="Open Sans" w:eastAsia="Times New Roman" w:hAnsi="Open Sans" w:cs="Open Sans"/>
          <w:kern w:val="16"/>
          <w:sz w:val="18"/>
          <w:szCs w:val="20"/>
          <w:lang w:eastAsia="sl-SI"/>
        </w:rPr>
      </w:pPr>
    </w:p>
    <w:p w14:paraId="1F56ADFC"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Variantna/opcijska ponudba</w:t>
      </w:r>
    </w:p>
    <w:p w14:paraId="5B5D5CE9"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27C2319C"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ne dopušča predložitve variantne in opcijske ponudbe. Naročnik bo tako ponudbo zavrnil kot nedopustno.</w:t>
      </w:r>
    </w:p>
    <w:p w14:paraId="5FF5F4C7"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79BC5E97"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Okvirni sporazum</w:t>
      </w:r>
    </w:p>
    <w:p w14:paraId="4A85C11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Izbrani ponudnik bo k podpisu okvirnega sporazuma pozvan pisno. Okvirni sporazum z izbranim ponudnikom podpiše zakoniti zastopnik naročnika. </w:t>
      </w:r>
    </w:p>
    <w:p w14:paraId="084C668C"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7606B344"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bookmarkStart w:id="11" w:name="_Toc163615935"/>
      <w:r w:rsidRPr="00967958">
        <w:rPr>
          <w:rFonts w:ascii="Open Sans" w:eastAsia="Times New Roman" w:hAnsi="Open Sans" w:cs="Open Sans"/>
          <w:b/>
          <w:sz w:val="20"/>
          <w:szCs w:val="20"/>
          <w:lang w:eastAsia="sl-SI"/>
        </w:rPr>
        <w:t>Zaupnost po</w:t>
      </w:r>
      <w:bookmarkEnd w:id="11"/>
      <w:r w:rsidRPr="00967958">
        <w:rPr>
          <w:rFonts w:ascii="Open Sans" w:eastAsia="Times New Roman" w:hAnsi="Open Sans" w:cs="Open Sans"/>
          <w:b/>
          <w:sz w:val="20"/>
          <w:szCs w:val="20"/>
          <w:lang w:eastAsia="sl-SI"/>
        </w:rPr>
        <w:t xml:space="preserve">datkov in vpogled v ponudbo </w:t>
      </w:r>
    </w:p>
    <w:p w14:paraId="7A18308F"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0D0BDDB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1B4510B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39E290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w:t>
      </w:r>
    </w:p>
    <w:p w14:paraId="2598930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94DA18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Naročnik bo v celoti odgovoren za varovanje zaupnosti tako dobljenih podatkov. Naročnik bo omogočil vpogled v ponudbo izbranega ponudnika v skladu s 35. členom ZJN-3. Ponudnik mora zahtevo za vpogled pravočasno posredovati naročniku pisno na naslov: JAVNI HOLDING Ljubljana, d.o.o., Verovškova ulica 70, 1000 Ljubljana ali po elektronski pošti na elektronski naslov: </w:t>
      </w:r>
      <w:hyperlink r:id="rId17" w:history="1">
        <w:r w:rsidRPr="00967958">
          <w:rPr>
            <w:rFonts w:ascii="Open Sans" w:eastAsia="Times New Roman" w:hAnsi="Open Sans" w:cs="Open Sans"/>
            <w:color w:val="0000FF"/>
            <w:sz w:val="20"/>
            <w:szCs w:val="20"/>
            <w:u w:val="single"/>
            <w:lang w:eastAsia="sl-SI"/>
          </w:rPr>
          <w:t>sjn@jhl.si</w:t>
        </w:r>
      </w:hyperlink>
      <w:r w:rsidRPr="00967958">
        <w:rPr>
          <w:rFonts w:ascii="Open Sans" w:eastAsia="Times New Roman" w:hAnsi="Open Sans" w:cs="Open Sans"/>
          <w:sz w:val="20"/>
          <w:szCs w:val="20"/>
          <w:lang w:eastAsia="sl-SI"/>
        </w:rPr>
        <w:t xml:space="preserve">. </w:t>
      </w:r>
    </w:p>
    <w:p w14:paraId="623A890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AA82C08"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Jamstvo za napake in reklamacije</w:t>
      </w:r>
    </w:p>
    <w:p w14:paraId="20AE2239"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5363AD2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Izbrani ponudnik, s katerim bo naročnik sklenil okvirni sporazum, bo jamčil za odpravo vseh vrst napak na predmetu javnega naročila, skladno z določili Obligacijskega zakonika.</w:t>
      </w:r>
    </w:p>
    <w:p w14:paraId="31F6F08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9768E29"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bookmarkStart w:id="12" w:name="_Toc116720524"/>
      <w:bookmarkStart w:id="13" w:name="_Toc116720588"/>
      <w:bookmarkStart w:id="14" w:name="_Toc116783499"/>
      <w:bookmarkStart w:id="15" w:name="_Toc116792933"/>
      <w:bookmarkStart w:id="16" w:name="_Toc136417505"/>
      <w:r w:rsidRPr="00967958">
        <w:rPr>
          <w:rFonts w:ascii="Open Sans" w:eastAsia="Times New Roman" w:hAnsi="Open Sans" w:cs="Open Sans"/>
          <w:b/>
          <w:sz w:val="20"/>
          <w:szCs w:val="20"/>
          <w:lang w:eastAsia="sl-SI"/>
        </w:rPr>
        <w:lastRenderedPageBreak/>
        <w:t>Prav</w:t>
      </w:r>
      <w:bookmarkEnd w:id="12"/>
      <w:bookmarkEnd w:id="13"/>
      <w:bookmarkEnd w:id="14"/>
      <w:bookmarkEnd w:id="15"/>
      <w:bookmarkEnd w:id="16"/>
      <w:r w:rsidRPr="00967958">
        <w:rPr>
          <w:rFonts w:ascii="Open Sans" w:eastAsia="Times New Roman" w:hAnsi="Open Sans" w:cs="Open Sans"/>
          <w:b/>
          <w:sz w:val="20"/>
          <w:szCs w:val="20"/>
          <w:lang w:eastAsia="sl-SI"/>
        </w:rPr>
        <w:t>no varstvo</w:t>
      </w:r>
    </w:p>
    <w:p w14:paraId="0438A54C" w14:textId="77777777" w:rsidR="00967958" w:rsidRPr="00967958" w:rsidRDefault="00967958" w:rsidP="00B50E88">
      <w:pPr>
        <w:keepNext/>
        <w:keepLines/>
        <w:spacing w:after="0" w:line="240" w:lineRule="auto"/>
        <w:jc w:val="both"/>
        <w:rPr>
          <w:rFonts w:ascii="Open Sans" w:eastAsia="Times New Roman" w:hAnsi="Open Sans" w:cs="Open Sans"/>
          <w:sz w:val="12"/>
          <w:szCs w:val="20"/>
          <w:lang w:eastAsia="sl-SI"/>
        </w:rPr>
      </w:pPr>
    </w:p>
    <w:p w14:paraId="0C2A0564"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Ponudniku je zagotovljeno pravno varstvo, skladno z </w:t>
      </w:r>
      <w:r w:rsidRPr="00967958">
        <w:rPr>
          <w:rFonts w:ascii="Open Sans" w:eastAsia="Times New Roman" w:hAnsi="Open Sans" w:cs="Open Sans"/>
          <w:bCs/>
          <w:sz w:val="20"/>
          <w:szCs w:val="20"/>
          <w:lang w:eastAsia="sl-SI"/>
        </w:rPr>
        <w:t>Zakonom o pravnem varstvu v postopkih javnega naročanja</w:t>
      </w:r>
      <w:r w:rsidRPr="00967958">
        <w:rPr>
          <w:rFonts w:ascii="Open Sans" w:eastAsia="Times New Roman" w:hAnsi="Open Sans" w:cs="Open Sans"/>
          <w:sz w:val="20"/>
          <w:szCs w:val="20"/>
          <w:lang w:eastAsia="sl-SI"/>
        </w:rPr>
        <w:t xml:space="preserve"> (Ur. l. RS, št. 43/11 s spremembami in dopolnitvami; v nadaljevanju: ZPVPJN). </w:t>
      </w:r>
    </w:p>
    <w:p w14:paraId="431D8A52"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5F504015" w14:textId="77777777" w:rsidR="00967958" w:rsidRPr="00967958" w:rsidRDefault="00967958" w:rsidP="00B50E88">
      <w:pPr>
        <w:keepNext/>
        <w:keepLines/>
        <w:tabs>
          <w:tab w:val="left" w:pos="1155"/>
        </w:tab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 podlagi ZPVPJN se lahko zahtevek za revizijo vloži v vseh stopnjah postopka oddaje javnega naročila in zoper vsako ravnanje naročnika, razen če zakon, ki ureja oddajo javnih naročil ali ZPVPJN ne določa drugače.</w:t>
      </w:r>
    </w:p>
    <w:p w14:paraId="24B74CBB"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27077960"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V kolikor se zahtevek za revizijo nanaša na vsebino objave, povabilo k oddaji ponudbe ali razpisno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4C830BD"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6F02ACD5"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Zahtevek za revizijo mora biti sestavljen v skladu z določili 15. člena ZPVPJN, vloži se preko portala eRevizija. Vlagatelj mora zahtevku za revizijo priložiti potrdilo o plačilu takse. Zahtevek za revizijo se vloži v roku iz 25. člena ZPVPJN.</w:t>
      </w:r>
    </w:p>
    <w:p w14:paraId="54AD4FF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7E2198B" w14:textId="77777777" w:rsidR="00967958" w:rsidRDefault="00967958" w:rsidP="00B50E88">
      <w:pPr>
        <w:keepNext/>
        <w:keepLines/>
        <w:spacing w:after="0" w:line="240" w:lineRule="auto"/>
        <w:jc w:val="both"/>
        <w:rPr>
          <w:rFonts w:ascii="Open Sans" w:eastAsia="Times New Roman" w:hAnsi="Open Sans" w:cs="Open Sans"/>
          <w:kern w:val="16"/>
          <w:sz w:val="20"/>
          <w:szCs w:val="20"/>
          <w:lang w:eastAsia="sl-SI"/>
        </w:rPr>
      </w:pPr>
    </w:p>
    <w:p w14:paraId="57FA964D" w14:textId="77777777" w:rsidR="00967958" w:rsidRPr="00E920BE" w:rsidRDefault="00967958" w:rsidP="00B50E88">
      <w:pPr>
        <w:keepNext/>
        <w:keepLines/>
        <w:numPr>
          <w:ilvl w:val="0"/>
          <w:numId w:val="2"/>
        </w:numPr>
        <w:spacing w:after="0" w:line="240" w:lineRule="auto"/>
        <w:jc w:val="both"/>
        <w:rPr>
          <w:rFonts w:ascii="Open Sans" w:eastAsia="Times New Roman" w:hAnsi="Open Sans" w:cs="Open Sans"/>
          <w:b/>
          <w:sz w:val="24"/>
          <w:szCs w:val="24"/>
          <w:lang w:eastAsia="sl-SI"/>
        </w:rPr>
      </w:pPr>
      <w:r w:rsidRPr="00E920BE">
        <w:rPr>
          <w:rFonts w:ascii="Open Sans" w:eastAsia="Times New Roman" w:hAnsi="Open Sans" w:cs="Open Sans"/>
          <w:b/>
          <w:sz w:val="24"/>
          <w:szCs w:val="24"/>
          <w:lang w:eastAsia="sl-SI"/>
        </w:rPr>
        <w:t>TEHNIČNE ZAHTEVE</w:t>
      </w:r>
    </w:p>
    <w:p w14:paraId="4364F9A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3C9D11D" w14:textId="77777777" w:rsidR="00967958" w:rsidRPr="00967958" w:rsidRDefault="00967958" w:rsidP="00B50E88">
      <w:pPr>
        <w:keepNext/>
        <w:keepLines/>
        <w:widowControl w:val="0"/>
        <w:spacing w:after="0" w:line="240" w:lineRule="auto"/>
        <w:jc w:val="both"/>
        <w:rPr>
          <w:rFonts w:ascii="Open Sans" w:eastAsia="Times New Roman" w:hAnsi="Open Sans" w:cs="Open Sans"/>
          <w:bCs/>
          <w:sz w:val="20"/>
          <w:szCs w:val="20"/>
          <w:lang w:eastAsia="sl-SI"/>
        </w:rPr>
      </w:pPr>
      <w:bookmarkStart w:id="17" w:name="_Hlk233721380"/>
      <w:r w:rsidRPr="00967958">
        <w:rPr>
          <w:rFonts w:ascii="Open Sans" w:eastAsia="Times New Roman" w:hAnsi="Open Sans" w:cs="Open Sans"/>
          <w:bCs/>
          <w:sz w:val="20"/>
          <w:szCs w:val="20"/>
          <w:lang w:eastAsia="sl-SI"/>
        </w:rPr>
        <w:t>Predmet javnega naročila je vzdrževanje osmih gorilnikov vročevodnih kotlov, na lokaciji naročnika, Verovškova ulica 62, Ljubljana</w:t>
      </w:r>
      <w:bookmarkEnd w:id="17"/>
      <w:r w:rsidRPr="00967958">
        <w:rPr>
          <w:rFonts w:ascii="Open Sans" w:eastAsia="Times New Roman" w:hAnsi="Open Sans" w:cs="Open Sans"/>
          <w:bCs/>
          <w:sz w:val="20"/>
          <w:szCs w:val="20"/>
          <w:lang w:eastAsia="sl-SI"/>
        </w:rPr>
        <w:t>, in sicer:</w:t>
      </w:r>
    </w:p>
    <w:p w14:paraId="4067F26B" w14:textId="77777777" w:rsidR="00967958" w:rsidRPr="00967958" w:rsidRDefault="00967958" w:rsidP="00B50E88">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6ECBC524"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VK1 - GORILNIK 1, Gorilnik SAACKE, tip DDZG-EN-450.01,</w:t>
      </w:r>
    </w:p>
    <w:p w14:paraId="1A56E0DB"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VK1 - GORILNIK 2, Gorilnik SAACKE, tip DDZG-EN-450.01,</w:t>
      </w:r>
    </w:p>
    <w:p w14:paraId="11FCDEE5"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VK2 - GORILNIK 1, Gorilnik SAACKE, tip DDZG-EN-450.01,</w:t>
      </w:r>
    </w:p>
    <w:p w14:paraId="2CFFA68C"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VK2 - GORILNIK 2, Gorilnik SAACKE, tip DDZG-EN-450.01,</w:t>
      </w:r>
    </w:p>
    <w:p w14:paraId="66A51AE7"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VK5 - GORILNIK 1, Gorilnik SAACKE, tip DDZG-EN-450.01,</w:t>
      </w:r>
    </w:p>
    <w:p w14:paraId="67060C26"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VK5 - GORILNIK 2, Gorilnik SAACKE, tip DDZG-EN-450.01,</w:t>
      </w:r>
    </w:p>
    <w:p w14:paraId="6E0CEDC9"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VK5 - GORILNIK 3, Gorilnik SAACKE, tip DDZG-EN-450.01,</w:t>
      </w:r>
    </w:p>
    <w:p w14:paraId="010B2C03"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VK5 - GORILNIK 4, Gorilnik SAACKE, tip DDZG-EN-450.01.</w:t>
      </w:r>
    </w:p>
    <w:p w14:paraId="24A42976" w14:textId="77777777" w:rsidR="00967958" w:rsidRPr="00967958" w:rsidRDefault="00967958" w:rsidP="00B50E88">
      <w:pPr>
        <w:keepNext/>
        <w:keepLines/>
        <w:widowControl w:val="0"/>
        <w:spacing w:after="0" w:line="240" w:lineRule="auto"/>
        <w:ind w:left="360"/>
        <w:jc w:val="both"/>
        <w:rPr>
          <w:rFonts w:ascii="Open Sans" w:eastAsia="Times New Roman" w:hAnsi="Open Sans" w:cs="Open Sans"/>
          <w:sz w:val="20"/>
          <w:szCs w:val="20"/>
          <w:lang w:eastAsia="sl-SI"/>
        </w:rPr>
      </w:pPr>
    </w:p>
    <w:p w14:paraId="48D75A73" w14:textId="77777777" w:rsidR="00967958" w:rsidRPr="00967958" w:rsidRDefault="00967958" w:rsidP="003F302E">
      <w:pPr>
        <w:keepNext/>
        <w:keepLines/>
        <w:widowControl w:val="0"/>
        <w:numPr>
          <w:ilvl w:val="0"/>
          <w:numId w:val="3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noProof/>
          <w:sz w:val="20"/>
          <w:szCs w:val="20"/>
          <w:lang w:eastAsia="sl-SI"/>
        </w:rPr>
        <w:t xml:space="preserve">VROČEVODNI kotel VK 1, 2 gorilnika </w:t>
      </w:r>
      <w:r w:rsidRPr="00967958">
        <w:rPr>
          <w:rFonts w:ascii="Open Sans" w:eastAsia="Times New Roman" w:hAnsi="Open Sans" w:cs="Open Sans"/>
          <w:b/>
          <w:sz w:val="20"/>
          <w:szCs w:val="20"/>
          <w:u w:val="single"/>
          <w:lang w:eastAsia="sl-SI"/>
        </w:rPr>
        <w:t>SAACKE DDZG-EN-450.01</w:t>
      </w:r>
      <w:r w:rsidRPr="00967958">
        <w:rPr>
          <w:rFonts w:ascii="Open Sans" w:eastAsia="Times New Roman" w:hAnsi="Open Sans" w:cs="Open Sans"/>
          <w:noProof/>
          <w:sz w:val="20"/>
          <w:szCs w:val="20"/>
          <w:lang w:eastAsia="sl-SI"/>
        </w:rPr>
        <w:t>, leto proizvodnje 2013, energent ekstra ahko kurilno olje / zemeljski plin,</w:t>
      </w:r>
    </w:p>
    <w:p w14:paraId="08B5D72B" w14:textId="77777777" w:rsidR="00967958" w:rsidRPr="00967958" w:rsidRDefault="00967958" w:rsidP="003F302E">
      <w:pPr>
        <w:keepNext/>
        <w:keepLines/>
        <w:widowControl w:val="0"/>
        <w:numPr>
          <w:ilvl w:val="0"/>
          <w:numId w:val="3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noProof/>
          <w:sz w:val="20"/>
          <w:szCs w:val="20"/>
          <w:lang w:eastAsia="sl-SI"/>
        </w:rPr>
        <w:t xml:space="preserve">VROČEVODNI kotel VK 2, 2 gorilnika </w:t>
      </w:r>
      <w:r w:rsidRPr="00967958">
        <w:rPr>
          <w:rFonts w:ascii="Open Sans" w:eastAsia="Times New Roman" w:hAnsi="Open Sans" w:cs="Open Sans"/>
          <w:b/>
          <w:sz w:val="20"/>
          <w:szCs w:val="20"/>
          <w:u w:val="single"/>
          <w:lang w:eastAsia="sl-SI"/>
        </w:rPr>
        <w:t>SAACKE DDZG-EN-450.01</w:t>
      </w:r>
      <w:r w:rsidRPr="00967958">
        <w:rPr>
          <w:rFonts w:ascii="Open Sans" w:eastAsia="Times New Roman" w:hAnsi="Open Sans" w:cs="Open Sans"/>
          <w:noProof/>
          <w:sz w:val="20"/>
          <w:szCs w:val="20"/>
          <w:lang w:eastAsia="sl-SI"/>
        </w:rPr>
        <w:t>, leto proizvodnje 2013, energent ekstra ahko kurilno olje / zemeljski plin,</w:t>
      </w:r>
    </w:p>
    <w:p w14:paraId="430C3F46" w14:textId="4443CC4B" w:rsidR="00967958" w:rsidRPr="00967958" w:rsidRDefault="00967958" w:rsidP="003F302E">
      <w:pPr>
        <w:keepNext/>
        <w:keepLines/>
        <w:widowControl w:val="0"/>
        <w:numPr>
          <w:ilvl w:val="0"/>
          <w:numId w:val="3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noProof/>
          <w:sz w:val="20"/>
          <w:szCs w:val="20"/>
          <w:lang w:eastAsia="sl-SI"/>
        </w:rPr>
        <w:t xml:space="preserve">VROČEVODNI kotel VK 5, 4 gorilniki </w:t>
      </w:r>
      <w:r w:rsidRPr="00967958">
        <w:rPr>
          <w:rFonts w:ascii="Open Sans" w:eastAsia="Times New Roman" w:hAnsi="Open Sans" w:cs="Open Sans"/>
          <w:b/>
          <w:sz w:val="20"/>
          <w:szCs w:val="20"/>
          <w:u w:val="single"/>
          <w:lang w:eastAsia="sl-SI"/>
        </w:rPr>
        <w:t>SAACKE DDZG-EN-450.01</w:t>
      </w:r>
      <w:r w:rsidRPr="00967958">
        <w:rPr>
          <w:rFonts w:ascii="Open Sans" w:eastAsia="Times New Roman" w:hAnsi="Open Sans" w:cs="Open Sans"/>
          <w:noProof/>
          <w:sz w:val="20"/>
          <w:szCs w:val="20"/>
          <w:lang w:eastAsia="sl-SI"/>
        </w:rPr>
        <w:t xml:space="preserve">, leto proizvodnje 2015, energent ekstra </w:t>
      </w:r>
      <w:r w:rsidR="0014500D">
        <w:rPr>
          <w:rFonts w:ascii="Open Sans" w:eastAsia="Times New Roman" w:hAnsi="Open Sans" w:cs="Open Sans"/>
          <w:noProof/>
          <w:sz w:val="20"/>
          <w:szCs w:val="20"/>
          <w:lang w:eastAsia="sl-SI"/>
        </w:rPr>
        <w:t>l</w:t>
      </w:r>
      <w:r w:rsidRPr="00967958">
        <w:rPr>
          <w:rFonts w:ascii="Open Sans" w:eastAsia="Times New Roman" w:hAnsi="Open Sans" w:cs="Open Sans"/>
          <w:noProof/>
          <w:sz w:val="20"/>
          <w:szCs w:val="20"/>
          <w:lang w:eastAsia="sl-SI"/>
        </w:rPr>
        <w:t>ahko kurilno olje / zemeljski plin.</w:t>
      </w:r>
    </w:p>
    <w:p w14:paraId="47E4322D"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1865C8B5"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Servis gorilnikov se izvaja skladno za navodili za vzdrževanje proizvajalca gorilnikov SAACKE.</w:t>
      </w:r>
    </w:p>
    <w:p w14:paraId="13D191DC" w14:textId="77777777" w:rsidR="00967958" w:rsidRPr="00967958" w:rsidRDefault="00967958" w:rsidP="00B50E88">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69D5710C" w14:textId="77777777" w:rsidR="00967958" w:rsidRPr="00967958" w:rsidRDefault="00967958" w:rsidP="00B50E88">
      <w:pPr>
        <w:keepNext/>
        <w:keepLines/>
        <w:widowControl w:val="0"/>
        <w:tabs>
          <w:tab w:val="left" w:pos="709"/>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Vzdrževanje gorilnikov zajema:</w:t>
      </w:r>
    </w:p>
    <w:p w14:paraId="3C5EC82E" w14:textId="21DDDEF1" w:rsidR="00967958" w:rsidRPr="00967958" w:rsidRDefault="00967958" w:rsidP="003F302E">
      <w:pPr>
        <w:keepNext/>
        <w:keepLines/>
        <w:widowControl w:val="0"/>
        <w:numPr>
          <w:ilvl w:val="0"/>
          <w:numId w:val="37"/>
        </w:numPr>
        <w:spacing w:after="0" w:line="240" w:lineRule="auto"/>
        <w:ind w:right="-58"/>
        <w:jc w:val="both"/>
        <w:rPr>
          <w:rFonts w:ascii="Open Sans" w:eastAsia="Times New Roman" w:hAnsi="Open Sans" w:cs="Open Sans"/>
          <w:noProof/>
          <w:sz w:val="20"/>
          <w:szCs w:val="20"/>
          <w:lang w:eastAsia="sl-SI"/>
        </w:rPr>
      </w:pPr>
      <w:r w:rsidRPr="00967958">
        <w:rPr>
          <w:rFonts w:ascii="Open Sans" w:eastAsia="Times New Roman" w:hAnsi="Open Sans" w:cs="Open Sans"/>
          <w:sz w:val="20"/>
          <w:szCs w:val="20"/>
          <w:lang w:eastAsia="sl-SI"/>
        </w:rPr>
        <w:t xml:space="preserve">letni servis </w:t>
      </w:r>
      <w:r w:rsidRPr="00967958">
        <w:rPr>
          <w:rFonts w:ascii="Open Sans" w:eastAsia="Times New Roman" w:hAnsi="Open Sans" w:cs="Open Sans"/>
          <w:noProof/>
          <w:sz w:val="20"/>
          <w:szCs w:val="20"/>
          <w:lang w:eastAsia="sl-SI"/>
        </w:rPr>
        <w:t xml:space="preserve">gorilnikov zajema pregled, čiščenje, zamenjavo potrošnega materiala, pregled avtomatike z nastavitvami, zagon naprave, izvedbo emisijskih meritev po celotnem območju obratovanja, preizkus delovanje varnostne verige, izdelavo poročila o opravljenem servisu, vključno s poročilom o preizkusu varnostne verige in poročilom o opravljenih emisijskih meritvah, kar je bolj natančno opisano v </w:t>
      </w:r>
      <w:r w:rsidR="00AB17BD">
        <w:rPr>
          <w:rFonts w:ascii="Open Sans" w:eastAsia="Times New Roman" w:hAnsi="Open Sans" w:cs="Open Sans"/>
          <w:noProof/>
          <w:sz w:val="20"/>
          <w:szCs w:val="20"/>
          <w:lang w:eastAsia="sl-SI"/>
        </w:rPr>
        <w:t>nadaljevanju</w:t>
      </w:r>
      <w:r w:rsidRPr="00967958">
        <w:rPr>
          <w:rFonts w:ascii="Open Sans" w:eastAsia="Times New Roman" w:hAnsi="Open Sans" w:cs="Open Sans"/>
          <w:noProof/>
          <w:sz w:val="20"/>
          <w:szCs w:val="20"/>
          <w:lang w:eastAsia="sl-SI"/>
        </w:rPr>
        <w:t>.</w:t>
      </w:r>
    </w:p>
    <w:p w14:paraId="1B3258FE" w14:textId="77777777" w:rsidR="00967958" w:rsidRPr="00967958" w:rsidRDefault="00967958" w:rsidP="003F302E">
      <w:pPr>
        <w:keepNext/>
        <w:keepLines/>
        <w:widowControl w:val="0"/>
        <w:numPr>
          <w:ilvl w:val="0"/>
          <w:numId w:val="37"/>
        </w:numPr>
        <w:spacing w:after="0" w:line="240" w:lineRule="auto"/>
        <w:ind w:right="-58"/>
        <w:jc w:val="both"/>
        <w:rPr>
          <w:rFonts w:ascii="Open Sans" w:eastAsia="Times New Roman" w:hAnsi="Open Sans" w:cs="Open Sans"/>
          <w:noProof/>
          <w:sz w:val="20"/>
          <w:szCs w:val="20"/>
          <w:lang w:eastAsia="sl-SI"/>
        </w:rPr>
      </w:pPr>
      <w:r w:rsidRPr="00967958">
        <w:rPr>
          <w:rFonts w:ascii="Open Sans" w:eastAsia="Times New Roman" w:hAnsi="Open Sans" w:cs="Open Sans"/>
          <w:noProof/>
          <w:sz w:val="20"/>
          <w:szCs w:val="20"/>
          <w:lang w:eastAsia="sl-SI"/>
        </w:rPr>
        <w:t>Odprava napake v primeru okvar.</w:t>
      </w:r>
    </w:p>
    <w:p w14:paraId="758CB84D"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5E5A03F6" w14:textId="77777777" w:rsidR="0014500D" w:rsidRDefault="0014500D" w:rsidP="00B50E88">
      <w:pPr>
        <w:keepNext/>
        <w:keepLines/>
        <w:widowControl w:val="0"/>
        <w:spacing w:after="0" w:line="240" w:lineRule="auto"/>
        <w:rPr>
          <w:rFonts w:ascii="Open Sans" w:eastAsia="Times New Roman" w:hAnsi="Open Sans" w:cs="Open Sans"/>
          <w:sz w:val="20"/>
          <w:szCs w:val="20"/>
          <w:lang w:eastAsia="sl-SI"/>
        </w:rPr>
      </w:pPr>
    </w:p>
    <w:p w14:paraId="32874C5F" w14:textId="780120F3"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Nastavitve gorilnika se izvajajo:</w:t>
      </w:r>
    </w:p>
    <w:p w14:paraId="0B89AFA8"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posamično za vsak gorilnik posebej (posamično), </w:t>
      </w:r>
    </w:p>
    <w:p w14:paraId="3C247D06"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skupini, vsi gorilniki ene zgorevalne naprave (kotla) hkrati.</w:t>
      </w:r>
    </w:p>
    <w:p w14:paraId="5EDD2379"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64A6C00E" w14:textId="77777777" w:rsidR="00967958" w:rsidRPr="00967958" w:rsidRDefault="00967958" w:rsidP="00B50E88">
      <w:pPr>
        <w:keepNext/>
        <w:keepLines/>
        <w:widowControl w:val="0"/>
        <w:spacing w:after="0" w:line="240" w:lineRule="auto"/>
        <w:rPr>
          <w:rFonts w:ascii="Open Sans" w:eastAsia="Times New Roman" w:hAnsi="Open Sans" w:cs="Open Sans"/>
          <w:b/>
          <w:sz w:val="20"/>
          <w:szCs w:val="20"/>
          <w:u w:val="single"/>
          <w:lang w:eastAsia="sl-SI"/>
        </w:rPr>
      </w:pPr>
      <w:r w:rsidRPr="00967958">
        <w:rPr>
          <w:rFonts w:ascii="Open Sans" w:eastAsia="Times New Roman" w:hAnsi="Open Sans" w:cs="Open Sans"/>
          <w:b/>
          <w:sz w:val="20"/>
          <w:szCs w:val="20"/>
          <w:u w:val="single"/>
          <w:lang w:eastAsia="sl-SI"/>
        </w:rPr>
        <w:t>Servis gorilnikov SAACKE DDZG-EN-450.01:</w:t>
      </w:r>
    </w:p>
    <w:p w14:paraId="6C22D6E3"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0F9AC1B2"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pregled zunanjosti gorilnika,</w:t>
      </w:r>
    </w:p>
    <w:p w14:paraId="3F058DA0"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pregled in čiščenje priključkov vžigalne naprave,</w:t>
      </w:r>
    </w:p>
    <w:p w14:paraId="5317034C"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pregled in čiščenje vžigalnih elektrod,</w:t>
      </w:r>
    </w:p>
    <w:p w14:paraId="34E66216"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pregled in čiščenje fotocelice,</w:t>
      </w:r>
    </w:p>
    <w:p w14:paraId="054DB9EA"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pregled in čiščenje </w:t>
      </w:r>
      <w:proofErr w:type="spellStart"/>
      <w:r w:rsidRPr="00967958">
        <w:rPr>
          <w:rFonts w:ascii="Open Sans" w:eastAsia="Times New Roman" w:hAnsi="Open Sans" w:cs="Open Sans"/>
          <w:sz w:val="20"/>
          <w:szCs w:val="20"/>
          <w:lang w:eastAsia="sl-SI"/>
        </w:rPr>
        <w:t>gorilniške</w:t>
      </w:r>
      <w:proofErr w:type="spellEnd"/>
      <w:r w:rsidRPr="00967958">
        <w:rPr>
          <w:rFonts w:ascii="Open Sans" w:eastAsia="Times New Roman" w:hAnsi="Open Sans" w:cs="Open Sans"/>
          <w:sz w:val="20"/>
          <w:szCs w:val="20"/>
          <w:lang w:eastAsia="sl-SI"/>
        </w:rPr>
        <w:t xml:space="preserve"> glave in zastojne plošče,</w:t>
      </w:r>
    </w:p>
    <w:p w14:paraId="11E20A45"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pregled tesnjenja magnetnih ventilov in njihovih priključkov,</w:t>
      </w:r>
    </w:p>
    <w:p w14:paraId="27B0BEC0"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kontrolo nastavitev gorilnika po stopnjah moči (posamično),</w:t>
      </w:r>
    </w:p>
    <w:p w14:paraId="4292A2BE"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kontrolo nastavitev gorilnika po stopnjah moči (skupno),</w:t>
      </w:r>
    </w:p>
    <w:p w14:paraId="0E7A2872"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nastavitev in preizkus delovanja regulacijske verige gorilnika,</w:t>
      </w:r>
    </w:p>
    <w:p w14:paraId="7F6E5395"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nastavitev in preizkus delovanja varnostnega časa gorilnika,</w:t>
      </w:r>
    </w:p>
    <w:p w14:paraId="468987D8"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nastavitev in preizkus delovanja starta gorilnika,</w:t>
      </w:r>
    </w:p>
    <w:p w14:paraId="252D481B"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preizkus delovanja vžigalne naprave gorilnika,</w:t>
      </w:r>
    </w:p>
    <w:p w14:paraId="5533F718"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preizkus delovanja fotocelice gorilnika,</w:t>
      </w:r>
    </w:p>
    <w:p w14:paraId="459B31E7"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nastavitev in preizkus delovanja tipala tlaka zraka gorilnika,</w:t>
      </w:r>
    </w:p>
    <w:p w14:paraId="6DD6511E"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nastavitev in preizkus delovanja tipala tlaka olja gorilnika,</w:t>
      </w:r>
    </w:p>
    <w:p w14:paraId="51F2E2CF"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preizkus nazivne moči in kvalitete izgorevanja vključno z izdelavo poročila o letnem pregledu,</w:t>
      </w:r>
    </w:p>
    <w:p w14:paraId="6DF4033A"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preizkus in nastavitev delovanja O2 regulacije.</w:t>
      </w:r>
    </w:p>
    <w:p w14:paraId="452CB4B7"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0D6C6116" w14:textId="77777777" w:rsidR="009E3AB4" w:rsidRDefault="009E3AB4" w:rsidP="00B50E88">
      <w:pPr>
        <w:keepNext/>
        <w:keepLines/>
        <w:widowControl w:val="0"/>
        <w:spacing w:after="0" w:line="240" w:lineRule="auto"/>
        <w:jc w:val="both"/>
        <w:rPr>
          <w:rFonts w:ascii="Open Sans" w:eastAsia="Times New Roman" w:hAnsi="Open Sans" w:cs="Open Sans"/>
          <w:sz w:val="20"/>
          <w:szCs w:val="20"/>
          <w:lang w:eastAsia="sl-SI"/>
        </w:rPr>
      </w:pPr>
    </w:p>
    <w:p w14:paraId="1BD4F57B" w14:textId="77777777" w:rsidR="009E3AB4" w:rsidRPr="00967958" w:rsidRDefault="009E3AB4" w:rsidP="00B50E88">
      <w:pPr>
        <w:keepNext/>
        <w:keepLines/>
        <w:numPr>
          <w:ilvl w:val="0"/>
          <w:numId w:val="2"/>
        </w:numPr>
        <w:spacing w:after="0" w:line="240" w:lineRule="auto"/>
        <w:jc w:val="both"/>
        <w:rPr>
          <w:rFonts w:ascii="Open Sans" w:eastAsia="Times New Roman" w:hAnsi="Open Sans" w:cs="Open Sans"/>
          <w:b/>
          <w:sz w:val="24"/>
          <w:szCs w:val="20"/>
          <w:lang w:eastAsia="sl-SI"/>
        </w:rPr>
      </w:pPr>
      <w:r w:rsidRPr="00967958">
        <w:rPr>
          <w:rFonts w:ascii="Open Sans" w:eastAsia="Times New Roman" w:hAnsi="Open Sans" w:cs="Open Sans"/>
          <w:b/>
          <w:sz w:val="24"/>
          <w:szCs w:val="20"/>
          <w:lang w:eastAsia="sl-SI"/>
        </w:rPr>
        <w:t xml:space="preserve">POGOJI ZA UGOTAVLJANJE SPOSOBNOSTI PONUDNIKA </w:t>
      </w:r>
    </w:p>
    <w:p w14:paraId="53DA3823" w14:textId="77777777" w:rsidR="009E3AB4" w:rsidRPr="00967958" w:rsidRDefault="009E3AB4" w:rsidP="00B50E88">
      <w:pPr>
        <w:keepNext/>
        <w:keepLines/>
        <w:spacing w:after="0" w:line="240" w:lineRule="auto"/>
        <w:jc w:val="both"/>
        <w:rPr>
          <w:rFonts w:ascii="Open Sans" w:eastAsia="Times New Roman" w:hAnsi="Open Sans" w:cs="Open Sans"/>
          <w:sz w:val="20"/>
          <w:szCs w:val="20"/>
          <w:lang w:eastAsia="sl-SI"/>
        </w:rPr>
      </w:pPr>
    </w:p>
    <w:p w14:paraId="75A8895A" w14:textId="77777777" w:rsidR="009E3AB4" w:rsidRPr="00967958" w:rsidRDefault="009E3AB4"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w:t>
      </w:r>
    </w:p>
    <w:p w14:paraId="5DAA3E73" w14:textId="77777777" w:rsidR="009E3AB4" w:rsidRPr="00967958" w:rsidRDefault="009E3AB4" w:rsidP="00B50E88">
      <w:pPr>
        <w:keepNext/>
        <w:keepLines/>
        <w:spacing w:after="0" w:line="240" w:lineRule="auto"/>
        <w:jc w:val="both"/>
        <w:rPr>
          <w:rFonts w:ascii="Open Sans" w:eastAsia="Times New Roman" w:hAnsi="Open Sans" w:cs="Open Sans"/>
          <w:bCs/>
          <w:sz w:val="18"/>
          <w:szCs w:val="20"/>
          <w:lang w:eastAsia="sl-SI"/>
        </w:rPr>
      </w:pPr>
    </w:p>
    <w:p w14:paraId="672AAC40" w14:textId="77777777" w:rsidR="009E3AB4" w:rsidRPr="00967958" w:rsidRDefault="009E3AB4" w:rsidP="00B50E88">
      <w:pPr>
        <w:keepNext/>
        <w:keepLines/>
        <w:spacing w:after="0" w:line="240" w:lineRule="auto"/>
        <w:jc w:val="both"/>
        <w:rPr>
          <w:rFonts w:ascii="Open Sans" w:eastAsia="Times New Roman" w:hAnsi="Open Sans" w:cs="Open Sans"/>
          <w:bCs/>
          <w:i/>
          <w:sz w:val="18"/>
          <w:szCs w:val="20"/>
          <w:lang w:eastAsia="sl-SI"/>
        </w:rPr>
      </w:pPr>
      <w:r w:rsidRPr="00967958">
        <w:rPr>
          <w:rFonts w:ascii="Open Sans" w:eastAsia="Times New Roman" w:hAnsi="Open Sans" w:cs="Open Sans"/>
          <w:bCs/>
          <w:i/>
          <w:sz w:val="18"/>
          <w:szCs w:val="20"/>
          <w:lang w:eastAsia="sl-SI"/>
        </w:rPr>
        <w:t xml:space="preserve">V primeru, da ponudnik nastopa v </w:t>
      </w:r>
      <w:r w:rsidRPr="00967958">
        <w:rPr>
          <w:rFonts w:ascii="Open Sans" w:eastAsia="Times New Roman" w:hAnsi="Open Sans" w:cs="Open Sans"/>
          <w:bCs/>
          <w:i/>
          <w:sz w:val="18"/>
          <w:szCs w:val="20"/>
          <w:u w:val="single"/>
          <w:lang w:eastAsia="sl-SI"/>
        </w:rPr>
        <w:t>skupni ponudbi,</w:t>
      </w:r>
      <w:r w:rsidRPr="00967958">
        <w:rPr>
          <w:rFonts w:ascii="Open Sans" w:eastAsia="Times New Roman" w:hAnsi="Open Sans" w:cs="Open Sans"/>
          <w:bCs/>
          <w:i/>
          <w:sz w:val="18"/>
          <w:szCs w:val="20"/>
          <w:lang w:eastAsia="sl-SI"/>
        </w:rPr>
        <w:t xml:space="preserve"> mora zahtevane pogoje za ugotavljanje sposobnosti ponudnika izpolnjevati tudi vsak od partnerjev v primeru skupne ponudbe. V primeru ponudbe </w:t>
      </w:r>
      <w:r w:rsidRPr="00967958">
        <w:rPr>
          <w:rFonts w:ascii="Open Sans" w:eastAsia="Times New Roman" w:hAnsi="Open Sans" w:cs="Open Sans"/>
          <w:bCs/>
          <w:i/>
          <w:sz w:val="18"/>
          <w:szCs w:val="20"/>
          <w:u w:val="single"/>
          <w:lang w:eastAsia="sl-SI"/>
        </w:rPr>
        <w:t>s podizvajalci in/ali s subjekti, katerih zmogljivosti uporablja gospodarski subjekt</w:t>
      </w:r>
      <w:r w:rsidRPr="00967958">
        <w:rPr>
          <w:rFonts w:ascii="Open Sans" w:eastAsia="Times New Roman" w:hAnsi="Open Sans" w:cs="Open Sans"/>
          <w:bCs/>
          <w:i/>
          <w:sz w:val="18"/>
          <w:szCs w:val="20"/>
          <w:lang w:eastAsia="sl-SI"/>
        </w:rPr>
        <w:t>, mora pogoje za ugotavljanje sposobnosti, kjer je to v razpisni dokumentaciji določeno, izpolnjevati tudi vsak izmed podizvajalcev, ki jih ponudnik v ponudbi navede</w:t>
      </w:r>
      <w:r w:rsidRPr="00967958">
        <w:rPr>
          <w:rFonts w:ascii="Open Sans" w:eastAsia="Times New Roman" w:hAnsi="Open Sans" w:cs="Open Sans"/>
          <w:bCs/>
          <w:sz w:val="18"/>
          <w:szCs w:val="20"/>
          <w:lang w:eastAsia="sl-SI"/>
        </w:rPr>
        <w:t xml:space="preserve">, </w:t>
      </w:r>
      <w:r w:rsidRPr="00967958">
        <w:rPr>
          <w:rFonts w:ascii="Open Sans" w:eastAsia="Times New Roman" w:hAnsi="Open Sans" w:cs="Open Sans"/>
          <w:bCs/>
          <w:i/>
          <w:sz w:val="18"/>
          <w:szCs w:val="20"/>
          <w:lang w:eastAsia="sl-SI"/>
        </w:rPr>
        <w:t xml:space="preserve">ter tudi vsak subjekt, katerih zmogljivosti uporablja gospodarski subjekt. </w:t>
      </w:r>
    </w:p>
    <w:p w14:paraId="6B1EF15C" w14:textId="77777777" w:rsidR="009E3AB4" w:rsidRPr="00967958" w:rsidRDefault="009E3AB4" w:rsidP="00B50E88">
      <w:pPr>
        <w:keepNext/>
        <w:keepLines/>
        <w:spacing w:after="0" w:line="240" w:lineRule="auto"/>
        <w:jc w:val="both"/>
        <w:rPr>
          <w:rFonts w:ascii="Open Sans" w:eastAsia="Times New Roman" w:hAnsi="Open Sans" w:cs="Open Sans"/>
          <w:bCs/>
          <w:sz w:val="18"/>
          <w:szCs w:val="20"/>
          <w:lang w:eastAsia="sl-SI"/>
        </w:rPr>
      </w:pPr>
      <w:r w:rsidRPr="00967958">
        <w:rPr>
          <w:rFonts w:ascii="Open Sans" w:eastAsia="Times New Roman" w:hAnsi="Open Sans" w:cs="Open Sans"/>
          <w:bCs/>
          <w:i/>
          <w:sz w:val="18"/>
          <w:szCs w:val="20"/>
          <w:lang w:eastAsia="sl-SI"/>
        </w:rPr>
        <w:tab/>
      </w:r>
    </w:p>
    <w:p w14:paraId="1D1E35A8" w14:textId="77777777" w:rsidR="009E3AB4" w:rsidRPr="00967958" w:rsidRDefault="009E3AB4" w:rsidP="00B50E88">
      <w:pPr>
        <w:keepNext/>
        <w:keepLines/>
        <w:spacing w:after="0" w:line="240" w:lineRule="auto"/>
        <w:contextualSpacing/>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Naročnik v skladu s tretjim (3) odstavkom 47. člena ZJN-3 v postopku naročila male vrednosti zahteva, da ponudnik izkaže izpolnjevanje zahtev naročnika z izjavo.</w:t>
      </w:r>
    </w:p>
    <w:p w14:paraId="69E1F633" w14:textId="77777777" w:rsidR="00967958" w:rsidRPr="00967958" w:rsidRDefault="00967958" w:rsidP="00B50E88">
      <w:pPr>
        <w:keepNext/>
        <w:keepLines/>
        <w:spacing w:after="0" w:line="240" w:lineRule="auto"/>
        <w:contextualSpacing/>
        <w:jc w:val="both"/>
        <w:rPr>
          <w:rFonts w:ascii="Open Sans" w:eastAsia="Times New Roman" w:hAnsi="Open Sans" w:cs="Open Sans"/>
          <w:bCs/>
          <w:sz w:val="20"/>
          <w:szCs w:val="20"/>
          <w:lang w:eastAsia="sl-SI"/>
        </w:rPr>
      </w:pPr>
    </w:p>
    <w:p w14:paraId="1CAEF7F1" w14:textId="77777777" w:rsidR="00967958" w:rsidRPr="00967958" w:rsidRDefault="00967958" w:rsidP="00B50E88">
      <w:pPr>
        <w:keepNext/>
        <w:keepLines/>
        <w:spacing w:after="0" w:line="240" w:lineRule="auto"/>
        <w:contextualSpacing/>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7F6AA43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92B3071"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48EE4421"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77B8811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Naročnik si pridržuje pravico, da v času pregleda ponudb in vse do podpisa pogodbe/okvirnega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7C3D977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61E9768B"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Gospodarski subjekt s podpisom Priloge 3/1 oziroma 3/2 soglaša, da lahko naročnik v zvezi z oddajo predmetnega javnega naročila pridobi podatke za preveritev ponudbe v skladu z 89. členom ZJN-3 v enotnem informacijskem sistemu – eDosje iz devetega odstavka 77. člena ZJN-3.</w:t>
      </w:r>
    </w:p>
    <w:p w14:paraId="54758E22"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3CDA8DD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Ponudniki in posamezni člani skupine ponudnikov v okviru skupne ponudbe, podizvajalci ter subjekti, katerih zmogljivosti uporablja ponudnik, </w:t>
      </w:r>
      <w:r w:rsidRPr="00967958">
        <w:rPr>
          <w:rFonts w:ascii="Open Sans" w:eastAsia="Times New Roman" w:hAnsi="Open Sans" w:cs="Open Sans"/>
          <w:b/>
          <w:bCs/>
          <w:sz w:val="20"/>
          <w:szCs w:val="20"/>
          <w:u w:val="single"/>
          <w:lang w:eastAsia="sl-SI"/>
        </w:rPr>
        <w:t>ki nimajo sedeža v Republiki Sloveniji</w:t>
      </w:r>
      <w:r w:rsidRPr="00967958">
        <w:rPr>
          <w:rFonts w:ascii="Open Sans" w:eastAsia="Times New Roman" w:hAnsi="Open Sans" w:cs="Open Sans"/>
          <w:bCs/>
          <w:sz w:val="20"/>
          <w:szCs w:val="20"/>
          <w:lang w:eastAsia="sl-SI"/>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277F27C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496ABC4"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Cs w:val="20"/>
          <w:lang w:eastAsia="sl-SI"/>
        </w:rPr>
      </w:pPr>
      <w:r w:rsidRPr="00967958">
        <w:rPr>
          <w:rFonts w:ascii="Open Sans" w:eastAsia="Times New Roman" w:hAnsi="Open Sans" w:cs="Open Sans"/>
          <w:b/>
          <w:szCs w:val="20"/>
          <w:lang w:eastAsia="sl-SI"/>
        </w:rPr>
        <w:t xml:space="preserve">Ugotavljanje sposobnosti (razlogi za izključitev) </w:t>
      </w:r>
    </w:p>
    <w:p w14:paraId="63484E6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67F3A059"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Naročnik bo iz sodelovanja v postopku javnega naročanja izključil </w:t>
      </w:r>
      <w:r w:rsidRPr="00967958">
        <w:rPr>
          <w:rFonts w:ascii="Open Sans" w:eastAsia="Times New Roman" w:hAnsi="Open Sans" w:cs="Open Sans"/>
          <w:sz w:val="20"/>
          <w:szCs w:val="20"/>
          <w:lang w:eastAsia="sl-SI"/>
        </w:rPr>
        <w:t>ponudnika</w:t>
      </w:r>
      <w:r w:rsidRPr="00967958">
        <w:rPr>
          <w:rFonts w:ascii="Open Sans" w:eastAsia="Times New Roman" w:hAnsi="Open Sans" w:cs="Open Sans"/>
          <w:bCs/>
          <w:sz w:val="20"/>
          <w:szCs w:val="20"/>
          <w:lang w:eastAsia="sl-SI"/>
        </w:rPr>
        <w:t xml:space="preserve">, če pri preverjanju v skladu  z ZJN-3 ugotovi ali je drugače seznanjen, da ponudnik ne izpolnjuje pogojev v skladu s 1., 2. in 4. odstavkom 75. člena ZJN-3. </w:t>
      </w:r>
    </w:p>
    <w:p w14:paraId="085B709E" w14:textId="77777777" w:rsidR="00967958" w:rsidRPr="00967958" w:rsidRDefault="00967958" w:rsidP="00B50E88">
      <w:pPr>
        <w:keepNext/>
        <w:keepLines/>
        <w:spacing w:after="0" w:line="240" w:lineRule="auto"/>
        <w:jc w:val="both"/>
        <w:rPr>
          <w:rFonts w:ascii="Open Sans" w:eastAsia="Times New Roman" w:hAnsi="Open Sans" w:cs="Open Sans"/>
          <w:bCs/>
          <w:sz w:val="18"/>
          <w:szCs w:val="20"/>
          <w:lang w:eastAsia="sl-SI"/>
        </w:rPr>
      </w:pPr>
    </w:p>
    <w:p w14:paraId="36FC21A9" w14:textId="1A2E0C79" w:rsidR="00967958" w:rsidRPr="00967958" w:rsidRDefault="00967958" w:rsidP="00B50E88">
      <w:pPr>
        <w:keepNext/>
        <w:keepLines/>
        <w:spacing w:after="0" w:line="240" w:lineRule="auto"/>
        <w:ind w:right="-2"/>
        <w:jc w:val="both"/>
        <w:rPr>
          <w:rFonts w:ascii="Open Sans" w:eastAsia="Times New Roman" w:hAnsi="Open Sans" w:cs="Open Sans"/>
          <w:i/>
          <w:sz w:val="19"/>
          <w:szCs w:val="19"/>
          <w:lang w:eastAsia="sl-SI"/>
        </w:rPr>
      </w:pPr>
      <w:r w:rsidRPr="00967958">
        <w:rPr>
          <w:rFonts w:ascii="Open Sans" w:eastAsia="Times New Roman" w:hAnsi="Open Sans" w:cs="Open Sans"/>
          <w:i/>
          <w:sz w:val="19"/>
          <w:szCs w:val="19"/>
          <w:lang w:eastAsia="sl-SI"/>
        </w:rPr>
        <w:t>Pogoje v točki 3.1 mora izpolniti ponudnik. V primeru skupne ponudbe mora pogoje iz te točke izpolniti vsak izmed partnerjev. V primeru ponudbe s podizvajalci mora pogoje iz te točke izpolniti tudi vsak izmed podizvajalcev.</w:t>
      </w:r>
      <w:r w:rsidR="003A4812">
        <w:rPr>
          <w:rFonts w:ascii="Open Sans" w:eastAsia="Times New Roman" w:hAnsi="Open Sans" w:cs="Open Sans"/>
          <w:i/>
          <w:sz w:val="19"/>
          <w:szCs w:val="19"/>
          <w:lang w:eastAsia="sl-SI"/>
        </w:rPr>
        <w:t xml:space="preserve"> </w:t>
      </w:r>
      <w:r w:rsidRPr="00967958">
        <w:rPr>
          <w:rFonts w:ascii="Open Sans" w:eastAsia="Times New Roman" w:hAnsi="Open Sans" w:cs="Open Sans"/>
          <w:i/>
          <w:sz w:val="19"/>
          <w:szCs w:val="19"/>
          <w:lang w:eastAsia="sl-SI"/>
        </w:rPr>
        <w:t>V primeru uporabe zmogljivosti drugih subjektov, mora pogoje iz te točke izpolniti tudi subjekt, katerega zmogljivost bo ponudnik uporabil.</w:t>
      </w:r>
    </w:p>
    <w:p w14:paraId="01A41615" w14:textId="77777777" w:rsidR="00967958" w:rsidRPr="00967958" w:rsidRDefault="00967958" w:rsidP="00B50E88">
      <w:pPr>
        <w:keepNext/>
        <w:keepLines/>
        <w:spacing w:after="0" w:line="240" w:lineRule="auto"/>
        <w:ind w:right="-2"/>
        <w:jc w:val="both"/>
        <w:rPr>
          <w:rFonts w:ascii="Open Sans" w:eastAsia="Times New Roman" w:hAnsi="Open Sans" w:cs="Open Sans"/>
          <w:i/>
          <w:sz w:val="19"/>
          <w:szCs w:val="19"/>
          <w:lang w:eastAsia="sl-SI"/>
        </w:rPr>
      </w:pPr>
    </w:p>
    <w:p w14:paraId="148FDB93" w14:textId="77777777" w:rsidR="00967958" w:rsidRPr="00967958" w:rsidRDefault="00967958" w:rsidP="00B50E88">
      <w:pPr>
        <w:keepNext/>
        <w:keepLines/>
        <w:spacing w:after="0" w:line="240" w:lineRule="auto"/>
        <w:ind w:right="-2"/>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 Razlogi, povezani s kazenskimi obsodbami (prvi odstavek 75. člena ZJN-3)</w:t>
      </w:r>
    </w:p>
    <w:p w14:paraId="6DE74EE5"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967958">
        <w:rPr>
          <w:rFonts w:ascii="Open Sans" w:eastAsia="Times New Roman" w:hAnsi="Open Sans" w:cs="Open Sans"/>
          <w:sz w:val="20"/>
          <w:szCs w:val="20"/>
          <w:lang w:eastAsia="sl-SI"/>
        </w:rPr>
        <w:t>popr</w:t>
      </w:r>
      <w:proofErr w:type="spellEnd"/>
      <w:r w:rsidRPr="00967958">
        <w:rPr>
          <w:rFonts w:ascii="Open Sans" w:eastAsia="Times New Roman" w:hAnsi="Open Sans" w:cs="Open Sans"/>
          <w:sz w:val="20"/>
          <w:szCs w:val="20"/>
          <w:lang w:eastAsia="sl-SI"/>
        </w:rPr>
        <w:t xml:space="preserve">., 54/15, 38/16, 27/17, 23/20, 91/20, 95/21, 186/21, 105/22 – ZZNŠPP, 16/23 in 107/24 – </w:t>
      </w:r>
      <w:proofErr w:type="spellStart"/>
      <w:r w:rsidRPr="00967958">
        <w:rPr>
          <w:rFonts w:ascii="Open Sans" w:eastAsia="Times New Roman" w:hAnsi="Open Sans" w:cs="Open Sans"/>
          <w:sz w:val="20"/>
          <w:szCs w:val="20"/>
          <w:lang w:eastAsia="sl-SI"/>
        </w:rPr>
        <w:t>odl</w:t>
      </w:r>
      <w:proofErr w:type="spellEnd"/>
      <w:r w:rsidRPr="00967958">
        <w:rPr>
          <w:rFonts w:ascii="Open Sans" w:eastAsia="Times New Roman" w:hAnsi="Open Sans" w:cs="Open Sans"/>
          <w:sz w:val="20"/>
          <w:szCs w:val="20"/>
          <w:lang w:eastAsia="sl-SI"/>
        </w:rPr>
        <w:t>. US; v nadaljnjem besedilu: KZ-1), ki so opredeljena v prvem odstavku 75. člena ZJN-3, ali za primerljiva kazniva dejanja, ki so jih izrekla tuja sodišča.</w:t>
      </w:r>
    </w:p>
    <w:p w14:paraId="5DCAA5BE"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42456249" w14:textId="77777777" w:rsidR="00967958" w:rsidRPr="00967958" w:rsidRDefault="00967958" w:rsidP="00B50E88">
      <w:pPr>
        <w:keepNext/>
        <w:keepLines/>
        <w:spacing w:after="0" w:line="240" w:lineRule="auto"/>
        <w:ind w:right="-2"/>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B: Razlogi, povezani s plačilom davkov ali prispevkov za socialno varnost (drugi odstavek 75. člena ZJN-3)</w:t>
      </w:r>
    </w:p>
    <w:p w14:paraId="7AD85273"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7DFEE0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4BA6951" w14:textId="77777777" w:rsidR="00967958" w:rsidRPr="00967958" w:rsidRDefault="00967958" w:rsidP="00B50E88">
      <w:pPr>
        <w:keepNext/>
        <w:keepLines/>
        <w:spacing w:after="0" w:line="240" w:lineRule="auto"/>
        <w:ind w:right="-2"/>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t>D: Nacionalni razlogi za izključitev (četrti odstavek 75. člena ZJN-3)</w:t>
      </w:r>
    </w:p>
    <w:p w14:paraId="3E6710CF"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bo iz posameznega postopka javnega naročanja izključil gospodarski subjekt:</w:t>
      </w:r>
    </w:p>
    <w:p w14:paraId="12FC9A83" w14:textId="77777777" w:rsidR="00967958" w:rsidRPr="00967958" w:rsidRDefault="00967958" w:rsidP="00B50E88">
      <w:pPr>
        <w:keepNext/>
        <w:keepLines/>
        <w:spacing w:after="0" w:line="240" w:lineRule="auto"/>
        <w:jc w:val="both"/>
        <w:rPr>
          <w:rFonts w:ascii="Open Sans" w:eastAsia="Times New Roman" w:hAnsi="Open Sans" w:cs="Open Sans"/>
          <w:sz w:val="8"/>
          <w:szCs w:val="20"/>
          <w:lang w:eastAsia="sl-SI"/>
        </w:rPr>
      </w:pPr>
    </w:p>
    <w:p w14:paraId="7FC047BD" w14:textId="77777777" w:rsidR="00967958" w:rsidRPr="00967958" w:rsidRDefault="00967958" w:rsidP="00B50E88">
      <w:pPr>
        <w:keepNext/>
        <w:keepLines/>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D.1: Točka a) četrtega odstavka 75. člena ZJN-3</w:t>
      </w:r>
    </w:p>
    <w:p w14:paraId="0E8D07B0" w14:textId="77777777" w:rsidR="00967958" w:rsidRPr="00967958" w:rsidRDefault="00967958" w:rsidP="003F302E">
      <w:pPr>
        <w:keepNext/>
        <w:keepLines/>
        <w:numPr>
          <w:ilvl w:val="0"/>
          <w:numId w:val="35"/>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36C9F50" w14:textId="77777777" w:rsidR="00967958" w:rsidRPr="00967958" w:rsidRDefault="00967958" w:rsidP="00B50E88">
      <w:pPr>
        <w:keepNext/>
        <w:keepLines/>
        <w:spacing w:after="0" w:line="240" w:lineRule="auto"/>
        <w:jc w:val="both"/>
        <w:rPr>
          <w:rFonts w:ascii="Open Sans" w:eastAsia="Times New Roman" w:hAnsi="Open Sans" w:cs="Open Sans"/>
          <w:b/>
          <w:sz w:val="8"/>
          <w:szCs w:val="20"/>
          <w:lang w:eastAsia="sl-SI"/>
        </w:rPr>
      </w:pPr>
    </w:p>
    <w:p w14:paraId="092898A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D.2: Točka b) četrtega odstavka 75. člena ZJN-3</w:t>
      </w:r>
    </w:p>
    <w:p w14:paraId="757426C9" w14:textId="77777777" w:rsidR="00967958" w:rsidRPr="00967958" w:rsidRDefault="00967958" w:rsidP="003F302E">
      <w:pPr>
        <w:keepNext/>
        <w:keepLines/>
        <w:numPr>
          <w:ilvl w:val="0"/>
          <w:numId w:val="35"/>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00E61C" w14:textId="77777777" w:rsidR="00967958" w:rsidRPr="00967958" w:rsidRDefault="00967958" w:rsidP="00B50E88">
      <w:pPr>
        <w:keepNext/>
        <w:keepLines/>
        <w:spacing w:after="0" w:line="240" w:lineRule="auto"/>
        <w:jc w:val="both"/>
        <w:rPr>
          <w:rFonts w:ascii="Open Sans" w:eastAsia="Times New Roman" w:hAnsi="Open Sans" w:cs="Open Sans"/>
          <w:b/>
          <w:sz w:val="8"/>
          <w:szCs w:val="20"/>
          <w:lang w:eastAsia="sl-SI"/>
        </w:rPr>
      </w:pPr>
    </w:p>
    <w:p w14:paraId="318861AB"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D.3: Kršitev temeljnih pravic delavcev (196. člen KZ-1), prvi odstavek 75. člena ZJN-3</w:t>
      </w:r>
    </w:p>
    <w:p w14:paraId="58179803" w14:textId="77777777" w:rsidR="00967958" w:rsidRPr="00967958" w:rsidRDefault="00967958" w:rsidP="003F302E">
      <w:pPr>
        <w:keepNext/>
        <w:keepLines/>
        <w:numPr>
          <w:ilvl w:val="0"/>
          <w:numId w:val="35"/>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C2FA274"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p>
    <w:p w14:paraId="6A77FD2D"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val="x-none" w:eastAsia="sl-SI"/>
        </w:rPr>
      </w:pPr>
      <w:r w:rsidRPr="00967958">
        <w:rPr>
          <w:rFonts w:ascii="Open Sans" w:eastAsia="Times New Roman" w:hAnsi="Open Sans" w:cs="Open Sans"/>
          <w:b/>
          <w:sz w:val="20"/>
          <w:szCs w:val="20"/>
          <w:lang w:val="x-none" w:eastAsia="sl-SI"/>
        </w:rPr>
        <w:t>E. 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8389AA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E923423"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sz w:val="20"/>
          <w:szCs w:val="20"/>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9E70E63" w14:textId="77777777" w:rsidR="00967958" w:rsidRPr="00967958" w:rsidRDefault="00967958" w:rsidP="003F302E">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ruski državljan ali fizična ali pravna oseba, subjekt ali organ s sedežem v Rusiji,</w:t>
      </w:r>
    </w:p>
    <w:p w14:paraId="101FC67B" w14:textId="77777777" w:rsidR="00967958" w:rsidRPr="00967958" w:rsidRDefault="00967958" w:rsidP="003F302E">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35FCD294" w14:textId="77777777" w:rsidR="00A47EAD" w:rsidRDefault="00967958" w:rsidP="003F302E">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fizična ali pravna oseba, subjekt ali organ, ki deluje v imenu ali po navodilih subjektov iz prejšnjih dveh alinej. </w:t>
      </w:r>
    </w:p>
    <w:p w14:paraId="2E0E2058" w14:textId="487E7289" w:rsidR="00967958" w:rsidRPr="00967958" w:rsidRDefault="00967958" w:rsidP="00A47EAD">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Enako velja za podizvajalce, dobavitelje/proizvajalce ali subjekte, katerih zmogljivosti se uporabljajo, v smislu direktiv 2014/23/EU, 2014/24/EU, 2014/25/EU in 2009/81/ES, če predstavljajo več kot 10 % vrednosti naročila. </w:t>
      </w:r>
    </w:p>
    <w:p w14:paraId="6EFBAAA1" w14:textId="77777777" w:rsidR="00967958" w:rsidRPr="00967958" w:rsidRDefault="00967958" w:rsidP="00B50E88">
      <w:pPr>
        <w:keepNext/>
        <w:keepLines/>
        <w:spacing w:after="0" w:line="240" w:lineRule="auto"/>
        <w:jc w:val="both"/>
        <w:rPr>
          <w:rFonts w:ascii="Open Sans" w:eastAsia="Times New Roman" w:hAnsi="Open Sans" w:cs="Open Sans"/>
          <w:b/>
          <w:smallCaps/>
          <w:szCs w:val="20"/>
          <w:lang w:eastAsia="sl-SI"/>
        </w:rPr>
      </w:pPr>
    </w:p>
    <w:p w14:paraId="47CDDA73" w14:textId="77777777" w:rsidR="00967958" w:rsidRPr="00967958" w:rsidRDefault="00967958" w:rsidP="003F302E">
      <w:pPr>
        <w:keepNext/>
        <w:keepLines/>
        <w:numPr>
          <w:ilvl w:val="0"/>
          <w:numId w:val="33"/>
        </w:numPr>
        <w:spacing w:after="0" w:line="240" w:lineRule="auto"/>
        <w:ind w:left="284" w:hanging="284"/>
        <w:jc w:val="both"/>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POPRAVNI MEHANIZMI:</w:t>
      </w:r>
    </w:p>
    <w:p w14:paraId="3F424046" w14:textId="77777777" w:rsidR="00967958" w:rsidRPr="00967958" w:rsidRDefault="00967958" w:rsidP="00B50E88">
      <w:pPr>
        <w:keepNext/>
        <w:keepLines/>
        <w:spacing w:after="0" w:line="240" w:lineRule="auto"/>
        <w:jc w:val="both"/>
        <w:rPr>
          <w:rFonts w:ascii="Open Sans" w:eastAsia="Times New Roman" w:hAnsi="Open Sans" w:cs="Open Sans"/>
          <w:bCs/>
          <w:sz w:val="16"/>
          <w:szCs w:val="20"/>
          <w:lang w:eastAsia="sl-SI"/>
        </w:rPr>
      </w:pPr>
    </w:p>
    <w:p w14:paraId="6BA896BE"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u w:val="single"/>
          <w:lang w:eastAsia="sl-SI"/>
        </w:rPr>
        <w:t>2. odstavek 75. člena ZJN-3:</w:t>
      </w:r>
    </w:p>
    <w:p w14:paraId="3DABE4A5" w14:textId="77777777" w:rsidR="00967958" w:rsidRPr="00967958" w:rsidRDefault="00967958" w:rsidP="00B50E88">
      <w:pPr>
        <w:keepNext/>
        <w:keepLines/>
        <w:spacing w:after="0" w:line="240" w:lineRule="auto"/>
        <w:jc w:val="both"/>
        <w:rPr>
          <w:rFonts w:ascii="Open Sans" w:eastAsia="Times New Roman" w:hAnsi="Open Sans" w:cs="Open Sans"/>
          <w:bCs/>
          <w:sz w:val="8"/>
          <w:szCs w:val="20"/>
          <w:lang w:eastAsia="sl-SI"/>
        </w:rPr>
      </w:pPr>
    </w:p>
    <w:p w14:paraId="066F5DE5"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Gospodarskega subjekta </w:t>
      </w:r>
      <w:r w:rsidRPr="00967958">
        <w:rPr>
          <w:rFonts w:ascii="Open Sans" w:eastAsia="Times New Roman" w:hAnsi="Open Sans" w:cs="Open Sans"/>
          <w:bCs/>
          <w:sz w:val="20"/>
          <w:szCs w:val="20"/>
          <w:u w:val="single"/>
          <w:lang w:eastAsia="sl-SI"/>
        </w:rPr>
        <w:t>se ne izloči</w:t>
      </w:r>
      <w:r w:rsidRPr="00967958">
        <w:rPr>
          <w:rFonts w:ascii="Open Sans" w:eastAsia="Times New Roman" w:hAnsi="Open Sans" w:cs="Open Sans"/>
          <w:bCs/>
          <w:sz w:val="20"/>
          <w:szCs w:val="20"/>
          <w:lang w:eastAsia="sl-SI"/>
        </w:rPr>
        <w:t xml:space="preserve">, če gospodarski subjekt </w:t>
      </w:r>
      <w:r w:rsidRPr="00967958">
        <w:rPr>
          <w:rFonts w:ascii="Open Sans" w:eastAsia="Times New Roman" w:hAnsi="Open Sans" w:cs="Open Sans"/>
          <w:b/>
          <w:bCs/>
          <w:sz w:val="20"/>
          <w:szCs w:val="20"/>
          <w:lang w:eastAsia="sl-SI"/>
        </w:rPr>
        <w:t>do roka za oddajo ponudb poravna</w:t>
      </w:r>
      <w:r w:rsidRPr="00967958">
        <w:rPr>
          <w:rFonts w:ascii="Open Sans" w:eastAsia="Times New Roman" w:hAnsi="Open Sans" w:cs="Open Sans"/>
          <w:bCs/>
          <w:sz w:val="20"/>
          <w:szCs w:val="20"/>
          <w:lang w:eastAsia="sl-SI"/>
        </w:rPr>
        <w:t xml:space="preserve"> neplačane zapadle obveznosti, ki znašajo 50 eurov ali več in predloži vse obračune davčnih odtegljajev za dohodke iz delovnega razmerja za obdobje zadnjih pet let do roka za oddajo prijave ali ponudbe.</w:t>
      </w:r>
    </w:p>
    <w:p w14:paraId="7971C665" w14:textId="77777777" w:rsid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231A99F6" w14:textId="77777777" w:rsidR="0014500D" w:rsidRDefault="0014500D" w:rsidP="00B50E88">
      <w:pPr>
        <w:keepNext/>
        <w:keepLines/>
        <w:spacing w:after="0" w:line="240" w:lineRule="auto"/>
        <w:jc w:val="both"/>
        <w:rPr>
          <w:rFonts w:ascii="Open Sans" w:eastAsia="Times New Roman" w:hAnsi="Open Sans" w:cs="Open Sans"/>
          <w:bCs/>
          <w:sz w:val="20"/>
          <w:szCs w:val="20"/>
          <w:lang w:eastAsia="sl-SI"/>
        </w:rPr>
      </w:pPr>
    </w:p>
    <w:p w14:paraId="36452904" w14:textId="77777777" w:rsidR="0014500D" w:rsidRPr="00967958" w:rsidRDefault="0014500D" w:rsidP="00B50E88">
      <w:pPr>
        <w:keepNext/>
        <w:keepLines/>
        <w:spacing w:after="0" w:line="240" w:lineRule="auto"/>
        <w:jc w:val="both"/>
        <w:rPr>
          <w:rFonts w:ascii="Open Sans" w:eastAsia="Times New Roman" w:hAnsi="Open Sans" w:cs="Open Sans"/>
          <w:bCs/>
          <w:sz w:val="20"/>
          <w:szCs w:val="20"/>
          <w:lang w:eastAsia="sl-SI"/>
        </w:rPr>
      </w:pPr>
    </w:p>
    <w:p w14:paraId="1CD51757"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u w:val="single"/>
          <w:lang w:eastAsia="sl-SI"/>
        </w:rPr>
      </w:pPr>
      <w:r w:rsidRPr="00967958">
        <w:rPr>
          <w:rFonts w:ascii="Open Sans" w:eastAsia="Times New Roman" w:hAnsi="Open Sans" w:cs="Open Sans"/>
          <w:b/>
          <w:bCs/>
          <w:sz w:val="20"/>
          <w:szCs w:val="20"/>
          <w:u w:val="single"/>
          <w:lang w:eastAsia="sl-SI"/>
        </w:rPr>
        <w:lastRenderedPageBreak/>
        <w:t>1. odstavek in b) točka 4. odstavka 75. člena ZJN-3:</w:t>
      </w:r>
    </w:p>
    <w:p w14:paraId="35ED27D1" w14:textId="77777777" w:rsidR="00967958" w:rsidRPr="00967958" w:rsidRDefault="00967958" w:rsidP="00B50E88">
      <w:pPr>
        <w:keepNext/>
        <w:keepLines/>
        <w:spacing w:after="0" w:line="240" w:lineRule="auto"/>
        <w:jc w:val="both"/>
        <w:rPr>
          <w:rFonts w:ascii="Open Sans" w:eastAsia="Times New Roman" w:hAnsi="Open Sans" w:cs="Open Sans"/>
          <w:bCs/>
          <w:sz w:val="8"/>
          <w:szCs w:val="20"/>
          <w:lang w:eastAsia="sl-SI"/>
        </w:rPr>
      </w:pPr>
    </w:p>
    <w:p w14:paraId="661D5424"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Gospodarski subjekt, ki je v enem od položajev iz prvega in b) točke četrtega odstavka 75. člena ZJN-3, lahko </w:t>
      </w:r>
      <w:r w:rsidRPr="00967958">
        <w:rPr>
          <w:rFonts w:ascii="Open Sans" w:eastAsia="Times New Roman" w:hAnsi="Open Sans" w:cs="Open Sans"/>
          <w:b/>
          <w:bCs/>
          <w:sz w:val="20"/>
          <w:szCs w:val="20"/>
          <w:lang w:eastAsia="sl-SI"/>
        </w:rPr>
        <w:t>najkasneje do roka za oddajo ponudb</w:t>
      </w:r>
      <w:r w:rsidRPr="00967958">
        <w:rPr>
          <w:rFonts w:ascii="Open Sans" w:eastAsia="Times New Roman" w:hAnsi="Open Sans" w:cs="Open Sans"/>
          <w:bCs/>
          <w:sz w:val="20"/>
          <w:szCs w:val="20"/>
          <w:lang w:eastAsia="sl-SI"/>
        </w:rPr>
        <w:t xml:space="preserve"> naročniku, predloži </w:t>
      </w:r>
      <w:r w:rsidRPr="00967958">
        <w:rPr>
          <w:rFonts w:ascii="Open Sans" w:eastAsia="Times New Roman" w:hAnsi="Open Sans" w:cs="Open Sans"/>
          <w:bCs/>
          <w:sz w:val="20"/>
          <w:szCs w:val="20"/>
          <w:u w:val="single"/>
          <w:lang w:eastAsia="sl-SI"/>
        </w:rPr>
        <w:t>lastno izjavo</w:t>
      </w:r>
      <w:r w:rsidRPr="00967958">
        <w:rPr>
          <w:rFonts w:ascii="Open Sans" w:eastAsia="Times New Roman" w:hAnsi="Open Sans" w:cs="Open Sans"/>
          <w:bCs/>
          <w:sz w:val="20"/>
          <w:szCs w:val="20"/>
          <w:lang w:eastAsia="sl-SI"/>
        </w:rPr>
        <w:t xml:space="preserve"> z navedbo kršitev in ukrepov za samoočiščenje, </w:t>
      </w:r>
      <w:r w:rsidRPr="00967958">
        <w:rPr>
          <w:rFonts w:ascii="Open Sans" w:eastAsia="Times New Roman" w:hAnsi="Open Sans" w:cs="Open Sans"/>
          <w:bCs/>
          <w:sz w:val="20"/>
          <w:szCs w:val="20"/>
          <w:u w:val="single"/>
          <w:lang w:eastAsia="sl-SI"/>
        </w:rPr>
        <w:t>ter predloži dokaze</w:t>
      </w:r>
      <w:r w:rsidRPr="00967958">
        <w:rPr>
          <w:rFonts w:ascii="Open Sans" w:eastAsia="Times New Roman" w:hAnsi="Open Sans" w:cs="Open Sans"/>
          <w:bCs/>
          <w:sz w:val="20"/>
          <w:szCs w:val="20"/>
          <w:lang w:eastAsia="sl-SI"/>
        </w:rPr>
        <w:t xml:space="preserve">, da je sprejel zadostne ukrepe, s katerimi lahko dokaže svojo zanesljivost kljub obstoju razlogov za izključitev. </w:t>
      </w:r>
    </w:p>
    <w:p w14:paraId="0E31D368"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2887E698"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0A61656" w14:textId="77777777" w:rsidR="00967958" w:rsidRPr="00967958" w:rsidRDefault="00967958" w:rsidP="00B50E88">
      <w:pPr>
        <w:keepNext/>
        <w:keepLines/>
        <w:spacing w:after="0" w:line="240" w:lineRule="auto"/>
        <w:jc w:val="both"/>
        <w:rPr>
          <w:rFonts w:ascii="Open Sans" w:eastAsia="Times New Roman" w:hAnsi="Open Sans" w:cs="Open Sans"/>
          <w:bCs/>
          <w:sz w:val="18"/>
          <w:szCs w:val="20"/>
          <w:lang w:eastAsia="sl-SI"/>
        </w:rPr>
      </w:pPr>
    </w:p>
    <w:p w14:paraId="7EB38EC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ali b) točke četrtega odstavka tega člena ne izključi iz postopka javnega naročanja. </w:t>
      </w:r>
    </w:p>
    <w:p w14:paraId="497A12BC"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6B2D8797" w14:textId="6AC63B9D"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V kolikor je gospodarski subjekt v enem od položajev iz prvega ali b) točke četrtega odstavka 75. člena ZJN-3 in uveljavlja popravni mehanizem, besedilo v tem delu Prilog</w:t>
      </w:r>
      <w:r w:rsidR="00D909AA">
        <w:rPr>
          <w:rFonts w:ascii="Open Sans" w:eastAsia="Times New Roman" w:hAnsi="Open Sans" w:cs="Open Sans"/>
          <w:bCs/>
          <w:sz w:val="20"/>
          <w:szCs w:val="20"/>
          <w:lang w:eastAsia="sl-SI"/>
        </w:rPr>
        <w:t>e A</w:t>
      </w:r>
      <w:r w:rsidRPr="00967958">
        <w:rPr>
          <w:rFonts w:ascii="Open Sans" w:eastAsia="Times New Roman" w:hAnsi="Open Sans" w:cs="Open Sans"/>
          <w:bCs/>
          <w:sz w:val="20"/>
          <w:szCs w:val="20"/>
          <w:lang w:eastAsia="sl-SI"/>
        </w:rPr>
        <w:t xml:space="preserve"> prečrta in k Prilogi </w:t>
      </w:r>
      <w:r w:rsidR="00D909AA">
        <w:rPr>
          <w:rFonts w:ascii="Open Sans" w:eastAsia="Times New Roman" w:hAnsi="Open Sans" w:cs="Open Sans"/>
          <w:bCs/>
          <w:sz w:val="20"/>
          <w:szCs w:val="20"/>
          <w:lang w:eastAsia="sl-SI"/>
        </w:rPr>
        <w:t xml:space="preserve">A </w:t>
      </w:r>
      <w:r w:rsidRPr="00967958">
        <w:rPr>
          <w:rFonts w:ascii="Open Sans" w:eastAsia="Times New Roman" w:hAnsi="Open Sans" w:cs="Open Sans"/>
          <w:bCs/>
          <w:sz w:val="20"/>
          <w:szCs w:val="20"/>
          <w:lang w:eastAsia="sl-SI"/>
        </w:rPr>
        <w:t xml:space="preserve">predloži lasten dokument, v katerem navede kršitve in ukrepe za samoočiščenje </w:t>
      </w:r>
      <w:r w:rsidRPr="00967958">
        <w:rPr>
          <w:rFonts w:ascii="Open Sans" w:eastAsia="Times New Roman" w:hAnsi="Open Sans" w:cs="Open Sans"/>
          <w:b/>
          <w:bCs/>
          <w:sz w:val="20"/>
          <w:szCs w:val="20"/>
          <w:u w:val="single"/>
          <w:lang w:eastAsia="sl-SI"/>
        </w:rPr>
        <w:t>ali</w:t>
      </w:r>
      <w:r w:rsidRPr="00967958">
        <w:rPr>
          <w:rFonts w:ascii="Open Sans" w:eastAsia="Times New Roman" w:hAnsi="Open Sans" w:cs="Open Sans"/>
          <w:bCs/>
          <w:sz w:val="20"/>
          <w:szCs w:val="20"/>
          <w:lang w:eastAsia="sl-SI"/>
        </w:rPr>
        <w:t xml:space="preserve"> predloži lastno izjavo z navedbo kršitev in ukrepov za samoočiščenje, ter predloži dokaze, da je sprejel zadostne ukrepe, s katerimi lahko dokaže svojo zanesljivost kljub obstoju razlogov za izključitev.</w:t>
      </w:r>
    </w:p>
    <w:p w14:paraId="4CB7AF21"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3DC667D2"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DOKAZILA za tč. A, B, D in E:</w:t>
      </w:r>
    </w:p>
    <w:p w14:paraId="7F89AD2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Gospodarski subjekt izkaže izpolnjevanje teh pogojev s podpisom in s predložitvijo naslednjih prilog:</w:t>
      </w:r>
    </w:p>
    <w:p w14:paraId="5FC52834" w14:textId="262C9EEA" w:rsidR="00967958" w:rsidRPr="00967958" w:rsidRDefault="00967958" w:rsidP="003F302E">
      <w:pPr>
        <w:keepNext/>
        <w:keepLines/>
        <w:numPr>
          <w:ilvl w:val="0"/>
          <w:numId w:val="32"/>
        </w:numPr>
        <w:spacing w:after="0" w:line="240" w:lineRule="auto"/>
        <w:ind w:left="714" w:hanging="357"/>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Priloga </w:t>
      </w:r>
      <w:r w:rsidR="004203C1">
        <w:rPr>
          <w:rFonts w:ascii="Open Sans" w:eastAsia="Times New Roman" w:hAnsi="Open Sans" w:cs="Open Sans"/>
          <w:sz w:val="20"/>
          <w:szCs w:val="20"/>
          <w:lang w:eastAsia="sl-SI"/>
        </w:rPr>
        <w:t>A</w:t>
      </w:r>
      <w:r w:rsidRPr="00967958">
        <w:rPr>
          <w:rFonts w:ascii="Open Sans" w:eastAsia="Times New Roman" w:hAnsi="Open Sans" w:cs="Open Sans"/>
          <w:sz w:val="20"/>
          <w:szCs w:val="20"/>
          <w:lang w:eastAsia="sl-SI"/>
        </w:rPr>
        <w:t xml:space="preserve"> </w:t>
      </w:r>
      <w:r w:rsidR="00D909AA">
        <w:rPr>
          <w:rFonts w:ascii="Open Sans" w:eastAsia="Times New Roman" w:hAnsi="Open Sans" w:cs="Open Sans"/>
          <w:sz w:val="20"/>
          <w:szCs w:val="20"/>
          <w:lang w:eastAsia="sl-SI"/>
        </w:rPr>
        <w:t>UGOTAVLJANJE SPOSOBNOSTI</w:t>
      </w:r>
      <w:r w:rsidRPr="00967958">
        <w:rPr>
          <w:rFonts w:ascii="Open Sans" w:eastAsia="Times New Roman" w:hAnsi="Open Sans" w:cs="Open Sans"/>
          <w:sz w:val="20"/>
          <w:szCs w:val="20"/>
          <w:lang w:eastAsia="sl-SI"/>
        </w:rPr>
        <w:t xml:space="preserve">, </w:t>
      </w:r>
    </w:p>
    <w:p w14:paraId="1F56D9EE" w14:textId="77777777" w:rsidR="00967958" w:rsidRPr="00967958" w:rsidRDefault="00967958" w:rsidP="00B50E88">
      <w:pPr>
        <w:keepNext/>
        <w:keepLines/>
        <w:spacing w:after="0" w:line="240" w:lineRule="auto"/>
        <w:ind w:left="714"/>
        <w:jc w:val="both"/>
        <w:rPr>
          <w:rFonts w:ascii="Open Sans" w:eastAsia="Times New Roman" w:hAnsi="Open Sans" w:cs="Open Sans"/>
          <w:sz w:val="20"/>
          <w:szCs w:val="20"/>
          <w:highlight w:val="green"/>
          <w:lang w:eastAsia="sl-SI"/>
        </w:rPr>
      </w:pPr>
    </w:p>
    <w:p w14:paraId="4A68EDB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367346F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7F754265"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50811B65"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0404D187"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szCs w:val="20"/>
          <w:lang w:eastAsia="sl-SI"/>
        </w:rPr>
        <w:t>Gospodarski subjekt s sedežem izven Republike Slovenije bo moral potrdilo pristojnega organa predložiti sam, v kolikor takšnega potrdila iz ustreznega registra ne bo mogel pridobiti naročnik.</w:t>
      </w:r>
    </w:p>
    <w:p w14:paraId="47E6E7BB"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0054D9E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u w:val="single"/>
          <w:lang w:eastAsia="sl-SI"/>
        </w:rPr>
        <w:t>Naročnik lahko preveri izpolnjevanje pogojev iz 1., 2. in 4. odstavka 75. člena ZJN-3 preko informacijskega sistema e-Dosje</w:t>
      </w:r>
      <w:r w:rsidRPr="00967958">
        <w:rPr>
          <w:rFonts w:ascii="Open Sans" w:eastAsia="Times New Roman" w:hAnsi="Open Sans" w:cs="Open Sans"/>
          <w:bCs/>
          <w:sz w:val="20"/>
          <w:szCs w:val="20"/>
          <w:lang w:eastAsia="sl-SI"/>
        </w:rPr>
        <w:t>, ki je namenjen elektronskem preverjanju ponudnikov (partnerjev), podizvajalcev in drugih gospodarskih subjektov, na čigar zmogljivosti se sklicuje ponudnik, v (predmetnih) nacionalnih uradnih evidencah.</w:t>
      </w:r>
    </w:p>
    <w:p w14:paraId="5238857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5D657E4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V kolikor naročnik sam ne bo mogel preveriti (ne)obstoja zgoraj navedenih razlogov za izključitev, bo ponudnika pozval na predložitev ustreznih dokazil. Ponudnik bo moral v roku, ki ga bo določil naročnik, predložiti naslednja dokazila:</w:t>
      </w:r>
    </w:p>
    <w:p w14:paraId="19A938D1" w14:textId="77777777" w:rsidR="00967958" w:rsidRPr="00967958" w:rsidRDefault="00967958" w:rsidP="003F302E">
      <w:pPr>
        <w:keepNext/>
        <w:keepLines/>
        <w:numPr>
          <w:ilvl w:val="0"/>
          <w:numId w:val="32"/>
        </w:numPr>
        <w:spacing w:after="0" w:line="240" w:lineRule="auto"/>
        <w:ind w:left="426" w:hanging="284"/>
        <w:jc w:val="both"/>
        <w:rPr>
          <w:rFonts w:ascii="Open Sans" w:eastAsia="Times New Roman" w:hAnsi="Open Sans" w:cs="Open Sans"/>
          <w:bCs/>
          <w:sz w:val="20"/>
          <w:szCs w:val="20"/>
          <w:lang w:eastAsia="sl-SI"/>
        </w:rPr>
      </w:pPr>
      <w:r w:rsidRPr="00967958">
        <w:rPr>
          <w:rFonts w:ascii="Open Sans" w:eastAsia="Times New Roman" w:hAnsi="Open Sans" w:cs="Open Sans"/>
          <w:sz w:val="20"/>
          <w:szCs w:val="20"/>
          <w:lang w:eastAsia="sl-SI"/>
        </w:rPr>
        <w:t xml:space="preserve">v zvezi s prvim odstavkom 75. člena ZJN-3; </w:t>
      </w:r>
      <w:r w:rsidRPr="00967958">
        <w:rPr>
          <w:rFonts w:ascii="Open Sans" w:eastAsia="Times New Roman" w:hAnsi="Open Sans" w:cs="Open Sans"/>
          <w:bCs/>
          <w:sz w:val="20"/>
          <w:szCs w:val="20"/>
          <w:lang w:eastAsia="sl-SI"/>
        </w:rPr>
        <w:t>pooblastilo za preveritev gospodarskega subjekta in vse osebe, ki so člani upravnega, vodstvenega ali nadzornega organa gospodarskega subjekta ali ki imajo pooblastila za njegovo zastopanje ali odločanje ali nadzor v kazenski evidenci ali</w:t>
      </w:r>
    </w:p>
    <w:p w14:paraId="0BF55C0E" w14:textId="77777777" w:rsidR="00967958" w:rsidRPr="00967958" w:rsidRDefault="00967958" w:rsidP="003F302E">
      <w:pPr>
        <w:keepNext/>
        <w:keepLines/>
        <w:numPr>
          <w:ilvl w:val="0"/>
          <w:numId w:val="32"/>
        </w:numPr>
        <w:spacing w:after="0" w:line="240" w:lineRule="auto"/>
        <w:ind w:left="426" w:hanging="284"/>
        <w:jc w:val="both"/>
        <w:rPr>
          <w:rFonts w:ascii="Open Sans" w:eastAsia="Times New Roman" w:hAnsi="Open Sans" w:cs="Open Sans"/>
          <w:bCs/>
          <w:sz w:val="20"/>
          <w:szCs w:val="20"/>
          <w:lang w:eastAsia="sl-SI"/>
        </w:rPr>
      </w:pPr>
      <w:r w:rsidRPr="00967958">
        <w:rPr>
          <w:rFonts w:ascii="Open Sans" w:eastAsia="Times New Roman" w:hAnsi="Open Sans" w:cs="Open Sans"/>
          <w:sz w:val="20"/>
          <w:szCs w:val="20"/>
          <w:lang w:eastAsia="sl-SI"/>
        </w:rPr>
        <w:lastRenderedPageBreak/>
        <w:t xml:space="preserve">v zvezi s prvim odstavkom 75. člena ZJN-3; </w:t>
      </w:r>
      <w:r w:rsidRPr="00967958">
        <w:rPr>
          <w:rFonts w:ascii="Open Sans" w:eastAsia="Times New Roman" w:hAnsi="Open Sans" w:cs="Open Sans"/>
          <w:bCs/>
          <w:sz w:val="20"/>
          <w:szCs w:val="20"/>
          <w:lang w:eastAsia="sl-SI"/>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5ED94C6B" w14:textId="77777777" w:rsidR="00967958" w:rsidRPr="00967958" w:rsidRDefault="00967958" w:rsidP="003F302E">
      <w:pPr>
        <w:keepNext/>
        <w:keepLines/>
        <w:numPr>
          <w:ilvl w:val="0"/>
          <w:numId w:val="32"/>
        </w:numPr>
        <w:spacing w:after="0" w:line="240" w:lineRule="auto"/>
        <w:ind w:left="426" w:hanging="284"/>
        <w:jc w:val="both"/>
        <w:rPr>
          <w:rFonts w:ascii="Open Sans" w:eastAsia="Times New Roman" w:hAnsi="Open Sans" w:cs="Open Sans"/>
          <w:color w:val="000000"/>
          <w:sz w:val="20"/>
          <w:szCs w:val="20"/>
          <w:lang w:eastAsia="sl-SI"/>
        </w:rPr>
      </w:pPr>
      <w:r w:rsidRPr="00967958">
        <w:rPr>
          <w:rFonts w:ascii="Open Sans" w:eastAsia="Times New Roman" w:hAnsi="Open Sans" w:cs="Open Sans"/>
          <w:sz w:val="20"/>
          <w:szCs w:val="20"/>
          <w:lang w:eastAsia="sl-SI"/>
        </w:rPr>
        <w:t xml:space="preserve">v zvezi z drugim odstavkom 75. člena ZJN-3; </w:t>
      </w:r>
      <w:r w:rsidRPr="00967958">
        <w:rPr>
          <w:rFonts w:ascii="Open Sans" w:eastAsia="Times New Roman" w:hAnsi="Open Sans" w:cs="Open Sans"/>
          <w:bCs/>
          <w:sz w:val="20"/>
          <w:szCs w:val="20"/>
          <w:lang w:eastAsia="sl-SI"/>
        </w:rPr>
        <w:t>potrdilo</w:t>
      </w:r>
      <w:r w:rsidRPr="00967958">
        <w:rPr>
          <w:rFonts w:ascii="Open Sans" w:eastAsia="Times New Roman" w:hAnsi="Open Sans" w:cs="Open Sans"/>
          <w:color w:val="000000"/>
          <w:sz w:val="20"/>
          <w:szCs w:val="20"/>
          <w:lang w:eastAsia="sl-SI"/>
        </w:rPr>
        <w:t>, ki ga izda pristojni organ v Republiki Sloveniji, drugi državi članici ali tretji državi,</w:t>
      </w:r>
    </w:p>
    <w:p w14:paraId="51557BB6" w14:textId="77777777" w:rsidR="00967958" w:rsidRPr="00967958" w:rsidRDefault="00967958" w:rsidP="003F302E">
      <w:pPr>
        <w:keepNext/>
        <w:keepLines/>
        <w:numPr>
          <w:ilvl w:val="0"/>
          <w:numId w:val="32"/>
        </w:numPr>
        <w:spacing w:after="0" w:line="240" w:lineRule="auto"/>
        <w:ind w:left="426"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zvezi z b) točko četrtega odstavka 75. člena ZJN-3; izpis iz evidence o pravnomočnih odločbah o prekrških, ki jo vodi pristojni organ v Republiki Sloveniji, drugi državi članici ali tretji državi.</w:t>
      </w:r>
    </w:p>
    <w:p w14:paraId="5777E2F6"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2D4ADC26" w14:textId="77777777" w:rsidR="00967958" w:rsidRPr="00967958" w:rsidRDefault="00967958" w:rsidP="00B50E88">
      <w:pPr>
        <w:keepNext/>
        <w:keepLines/>
        <w:spacing w:after="0" w:line="240" w:lineRule="auto"/>
        <w:jc w:val="both"/>
        <w:rPr>
          <w:rFonts w:ascii="Open Sans" w:eastAsia="Times New Roman" w:hAnsi="Open Sans" w:cs="Open Sans"/>
          <w:bCs/>
          <w:sz w:val="20"/>
          <w:lang w:eastAsia="sl-SI"/>
        </w:rPr>
      </w:pPr>
      <w:r w:rsidRPr="00967958">
        <w:rPr>
          <w:rFonts w:ascii="Open Sans" w:eastAsia="Times New Roman" w:hAnsi="Open Sans" w:cs="Open Sans"/>
          <w:bCs/>
          <w:sz w:val="20"/>
          <w:lang w:eastAsia="sl-SI"/>
        </w:rPr>
        <w:t>Če država članica ali tretja država gospodarskega subjekta, ki nima sedeža v Republiki Sloveniji, dokumentov in potrdil iz tretjega odstavka 77. člena ZJN-3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BEC5D0C"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25BA5487" w14:textId="77777777" w:rsidR="00967958" w:rsidRPr="00967958" w:rsidRDefault="00967958" w:rsidP="003F302E">
      <w:pPr>
        <w:keepNext/>
        <w:keepLines/>
        <w:numPr>
          <w:ilvl w:val="0"/>
          <w:numId w:val="33"/>
        </w:numPr>
        <w:spacing w:after="0" w:line="240" w:lineRule="auto"/>
        <w:ind w:left="284" w:hanging="284"/>
        <w:jc w:val="both"/>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t>EMŠO:</w:t>
      </w:r>
    </w:p>
    <w:p w14:paraId="7849773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Za potrebe preverjanja v informacijskem sistemu e-Dosje </w:t>
      </w:r>
      <w:r w:rsidRPr="00967958">
        <w:rPr>
          <w:rFonts w:ascii="Open Sans" w:eastAsia="Times New Roman" w:hAnsi="Open Sans" w:cs="Open Sans"/>
          <w:bCs/>
          <w:sz w:val="20"/>
          <w:szCs w:val="20"/>
          <w:u w:val="single"/>
          <w:lang w:eastAsia="sl-SI"/>
        </w:rPr>
        <w:t xml:space="preserve">ponudnik (in vsi ostali sodelujoči gospodarskih subjektov v ponudbi) za </w:t>
      </w:r>
      <w:r w:rsidRPr="00967958">
        <w:rPr>
          <w:rFonts w:ascii="Open Sans" w:eastAsia="Times New Roman" w:hAnsi="Open Sans" w:cs="Open Sans"/>
          <w:b/>
          <w:bCs/>
          <w:sz w:val="20"/>
          <w:szCs w:val="20"/>
          <w:u w:val="single"/>
          <w:lang w:eastAsia="sl-SI"/>
        </w:rPr>
        <w:t>VSE</w:t>
      </w:r>
      <w:r w:rsidRPr="00967958">
        <w:rPr>
          <w:rFonts w:ascii="Open Sans" w:eastAsia="Times New Roman" w:hAnsi="Open Sans" w:cs="Open Sans"/>
          <w:bCs/>
          <w:sz w:val="20"/>
          <w:szCs w:val="20"/>
          <w:u w:val="single"/>
          <w:lang w:eastAsia="sl-SI"/>
        </w:rPr>
        <w:t xml:space="preserve"> osebe, ki so člani upravnega, vodstvenega </w:t>
      </w:r>
      <w:r w:rsidRPr="00967958">
        <w:rPr>
          <w:rFonts w:ascii="Open Sans" w:eastAsia="Times New Roman" w:hAnsi="Open Sans" w:cs="Open Sans"/>
          <w:b/>
          <w:bCs/>
          <w:sz w:val="20"/>
          <w:szCs w:val="20"/>
          <w:u w:val="single"/>
          <w:lang w:eastAsia="sl-SI"/>
        </w:rPr>
        <w:t>ali</w:t>
      </w:r>
      <w:r w:rsidRPr="00967958">
        <w:rPr>
          <w:rFonts w:ascii="Open Sans" w:eastAsia="Times New Roman" w:hAnsi="Open Sans" w:cs="Open Sans"/>
          <w:bCs/>
          <w:sz w:val="20"/>
          <w:szCs w:val="20"/>
          <w:u w:val="single"/>
          <w:lang w:eastAsia="sl-SI"/>
        </w:rPr>
        <w:t xml:space="preserve"> nadzornega organa gospodarskega subjekta </w:t>
      </w:r>
      <w:r w:rsidRPr="00967958">
        <w:rPr>
          <w:rFonts w:ascii="Open Sans" w:eastAsia="Times New Roman" w:hAnsi="Open Sans" w:cs="Open Sans"/>
          <w:b/>
          <w:bCs/>
          <w:sz w:val="20"/>
          <w:szCs w:val="20"/>
          <w:u w:val="single"/>
          <w:lang w:eastAsia="sl-SI"/>
        </w:rPr>
        <w:t>ali</w:t>
      </w:r>
      <w:r w:rsidRPr="00967958">
        <w:rPr>
          <w:rFonts w:ascii="Open Sans" w:eastAsia="Times New Roman" w:hAnsi="Open Sans" w:cs="Open Sans"/>
          <w:bCs/>
          <w:sz w:val="20"/>
          <w:szCs w:val="20"/>
          <w:u w:val="single"/>
          <w:lang w:eastAsia="sl-SI"/>
        </w:rPr>
        <w:t xml:space="preserve"> ki imajo pooblastila za njegovo zastopanje </w:t>
      </w:r>
      <w:r w:rsidRPr="00967958">
        <w:rPr>
          <w:rFonts w:ascii="Open Sans" w:eastAsia="Times New Roman" w:hAnsi="Open Sans" w:cs="Open Sans"/>
          <w:b/>
          <w:bCs/>
          <w:sz w:val="20"/>
          <w:szCs w:val="20"/>
          <w:u w:val="single"/>
          <w:lang w:eastAsia="sl-SI"/>
        </w:rPr>
        <w:t>ali</w:t>
      </w:r>
      <w:r w:rsidRPr="00967958">
        <w:rPr>
          <w:rFonts w:ascii="Open Sans" w:eastAsia="Times New Roman" w:hAnsi="Open Sans" w:cs="Open Sans"/>
          <w:bCs/>
          <w:sz w:val="20"/>
          <w:szCs w:val="20"/>
          <w:u w:val="single"/>
          <w:lang w:eastAsia="sl-SI"/>
        </w:rPr>
        <w:t xml:space="preserve"> odločanje </w:t>
      </w:r>
      <w:r w:rsidRPr="00967958">
        <w:rPr>
          <w:rFonts w:ascii="Open Sans" w:eastAsia="Times New Roman" w:hAnsi="Open Sans" w:cs="Open Sans"/>
          <w:b/>
          <w:bCs/>
          <w:sz w:val="20"/>
          <w:szCs w:val="20"/>
          <w:u w:val="single"/>
          <w:lang w:eastAsia="sl-SI"/>
        </w:rPr>
        <w:t>ali</w:t>
      </w:r>
      <w:r w:rsidRPr="00967958">
        <w:rPr>
          <w:rFonts w:ascii="Open Sans" w:eastAsia="Times New Roman" w:hAnsi="Open Sans" w:cs="Open Sans"/>
          <w:bCs/>
          <w:sz w:val="20"/>
          <w:szCs w:val="20"/>
          <w:u w:val="single"/>
          <w:lang w:eastAsia="sl-SI"/>
        </w:rPr>
        <w:t xml:space="preserve"> nadzor v njem</w:t>
      </w:r>
      <w:r w:rsidRPr="00967958">
        <w:rPr>
          <w:rFonts w:ascii="Open Sans" w:eastAsia="Times New Roman" w:hAnsi="Open Sans" w:cs="Open Sans"/>
          <w:bCs/>
          <w:sz w:val="20"/>
          <w:szCs w:val="20"/>
          <w:lang w:eastAsia="sl-SI"/>
        </w:rPr>
        <w:t xml:space="preserve">, </w:t>
      </w:r>
      <w:r w:rsidRPr="00967958">
        <w:rPr>
          <w:rFonts w:ascii="Open Sans" w:eastAsia="Times New Roman" w:hAnsi="Open Sans" w:cs="Open Sans"/>
          <w:b/>
          <w:bCs/>
          <w:sz w:val="20"/>
          <w:szCs w:val="20"/>
          <w:lang w:eastAsia="sl-SI"/>
        </w:rPr>
        <w:t>vnesejo/navedejo EMŠO:</w:t>
      </w:r>
    </w:p>
    <w:p w14:paraId="357041D7" w14:textId="1143BDA7" w:rsidR="00967958" w:rsidRPr="00967958" w:rsidRDefault="00967958" w:rsidP="003F302E">
      <w:pPr>
        <w:keepNext/>
        <w:keepLines/>
        <w:numPr>
          <w:ilvl w:val="0"/>
          <w:numId w:val="34"/>
        </w:numPr>
        <w:spacing w:after="0" w:line="240" w:lineRule="auto"/>
        <w:ind w:left="567"/>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v Prilogo 1 (ponudnik/partner), Prilogo 4</w:t>
      </w:r>
      <w:r w:rsidR="004203C1">
        <w:rPr>
          <w:rFonts w:ascii="Open Sans" w:eastAsia="Times New Roman" w:hAnsi="Open Sans" w:cs="Open Sans"/>
          <w:bCs/>
          <w:sz w:val="20"/>
          <w:szCs w:val="20"/>
          <w:lang w:eastAsia="sl-SI"/>
        </w:rPr>
        <w:t>/1</w:t>
      </w:r>
      <w:r w:rsidRPr="00967958">
        <w:rPr>
          <w:rFonts w:ascii="Open Sans" w:eastAsia="Times New Roman" w:hAnsi="Open Sans" w:cs="Open Sans"/>
          <w:bCs/>
          <w:sz w:val="20"/>
          <w:szCs w:val="20"/>
          <w:lang w:eastAsia="sl-SI"/>
        </w:rPr>
        <w:t xml:space="preserve"> (podizvajalci), Prilogo </w:t>
      </w:r>
      <w:r w:rsidR="004203C1">
        <w:rPr>
          <w:rFonts w:ascii="Open Sans" w:eastAsia="Times New Roman" w:hAnsi="Open Sans" w:cs="Open Sans"/>
          <w:bCs/>
          <w:sz w:val="20"/>
          <w:szCs w:val="20"/>
          <w:lang w:eastAsia="sl-SI"/>
        </w:rPr>
        <w:t>4/3</w:t>
      </w:r>
      <w:r w:rsidRPr="00967958">
        <w:rPr>
          <w:rFonts w:ascii="Open Sans" w:eastAsia="Times New Roman" w:hAnsi="Open Sans" w:cs="Open Sans"/>
          <w:bCs/>
          <w:sz w:val="20"/>
          <w:szCs w:val="20"/>
          <w:lang w:eastAsia="sl-SI"/>
        </w:rPr>
        <w:t xml:space="preserve"> (subjekt, katerega zmogljivost uporablja ponudnik) </w:t>
      </w:r>
      <w:r w:rsidRPr="00967958">
        <w:rPr>
          <w:rFonts w:ascii="Open Sans" w:eastAsia="Times New Roman" w:hAnsi="Open Sans" w:cs="Open Sans"/>
          <w:bCs/>
          <w:sz w:val="20"/>
          <w:szCs w:val="20"/>
          <w:u w:val="single"/>
          <w:lang w:eastAsia="sl-SI"/>
        </w:rPr>
        <w:t>ali</w:t>
      </w:r>
    </w:p>
    <w:p w14:paraId="2E9AB77D" w14:textId="77777777" w:rsidR="00967958" w:rsidRPr="00967958" w:rsidRDefault="00967958" w:rsidP="003F302E">
      <w:pPr>
        <w:keepNext/>
        <w:keepLines/>
        <w:numPr>
          <w:ilvl w:val="0"/>
          <w:numId w:val="34"/>
        </w:numPr>
        <w:spacing w:after="0" w:line="240" w:lineRule="auto"/>
        <w:ind w:left="567"/>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na lastnem obrazcu.</w:t>
      </w:r>
    </w:p>
    <w:p w14:paraId="007DFCD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C59BA6A" w14:textId="77777777" w:rsidR="00967958" w:rsidRPr="00E920BE"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E920BE">
        <w:rPr>
          <w:rFonts w:ascii="Open Sans" w:eastAsia="Times New Roman" w:hAnsi="Open Sans" w:cs="Open Sans"/>
          <w:b/>
          <w:sz w:val="20"/>
          <w:szCs w:val="20"/>
          <w:lang w:eastAsia="sl-SI"/>
        </w:rPr>
        <w:t xml:space="preserve">Pogoji za sodelovanje </w:t>
      </w:r>
    </w:p>
    <w:p w14:paraId="19516D72" w14:textId="77777777" w:rsidR="00967958" w:rsidRPr="00967958" w:rsidRDefault="00967958" w:rsidP="00B50E88">
      <w:pPr>
        <w:keepNext/>
        <w:keepLines/>
        <w:spacing w:after="0" w:line="240" w:lineRule="auto"/>
        <w:ind w:left="720"/>
        <w:jc w:val="both"/>
        <w:rPr>
          <w:rFonts w:ascii="Open Sans" w:eastAsia="Times New Roman" w:hAnsi="Open Sans" w:cs="Open Sans"/>
          <w:b/>
          <w:sz w:val="20"/>
          <w:szCs w:val="20"/>
          <w:lang w:eastAsia="sl-SI"/>
        </w:rPr>
      </w:pPr>
    </w:p>
    <w:p w14:paraId="63E073DF" w14:textId="77777777" w:rsidR="00967958" w:rsidRPr="00967958" w:rsidRDefault="00967958" w:rsidP="00B50E88">
      <w:pPr>
        <w:keepNext/>
        <w:keepLines/>
        <w:numPr>
          <w:ilvl w:val="2"/>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Ustreznost za opravljanje poklicne dejavnosti</w:t>
      </w:r>
    </w:p>
    <w:p w14:paraId="34CA1A7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86602A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C8075B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730DE6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68D0BEA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B2DFC95" w14:textId="77777777" w:rsidR="00967958" w:rsidRPr="00967958" w:rsidRDefault="00967958" w:rsidP="00B50E88">
      <w:pPr>
        <w:keepNext/>
        <w:keepLines/>
        <w:spacing w:after="0" w:line="240" w:lineRule="auto"/>
        <w:jc w:val="both"/>
        <w:rPr>
          <w:rFonts w:ascii="Open Sans" w:hAnsi="Open Sans" w:cs="Open Sans"/>
          <w:b/>
          <w:bCs/>
          <w:sz w:val="20"/>
        </w:rPr>
      </w:pPr>
      <w:r w:rsidRPr="00967958">
        <w:rPr>
          <w:rFonts w:ascii="Open Sans" w:hAnsi="Open Sans" w:cs="Open Sans"/>
          <w:b/>
          <w:bCs/>
          <w:sz w:val="20"/>
        </w:rPr>
        <w:t xml:space="preserve">Pogoj mora izpolniti ponudnik. V </w:t>
      </w:r>
      <w:r w:rsidRPr="00967958">
        <w:rPr>
          <w:rFonts w:ascii="Open Sans" w:hAnsi="Open Sans" w:cs="Open Sans"/>
          <w:b/>
          <w:bCs/>
          <w:sz w:val="20"/>
          <w:lang w:val="x-none"/>
        </w:rPr>
        <w:t xml:space="preserve">primeru </w:t>
      </w:r>
      <w:r w:rsidRPr="00967958">
        <w:rPr>
          <w:rFonts w:ascii="Open Sans" w:hAnsi="Open Sans" w:cs="Open Sans"/>
          <w:b/>
          <w:bCs/>
          <w:sz w:val="20"/>
        </w:rPr>
        <w:t>skupne</w:t>
      </w:r>
      <w:r w:rsidRPr="00967958">
        <w:rPr>
          <w:rFonts w:ascii="Open Sans" w:hAnsi="Open Sans" w:cs="Open Sans"/>
          <w:b/>
          <w:bCs/>
          <w:sz w:val="20"/>
          <w:lang w:val="x-none"/>
        </w:rPr>
        <w:t xml:space="preserve"> ponudbe mora pogoj izpolniti vsak izmed</w:t>
      </w:r>
      <w:r w:rsidRPr="00967958">
        <w:rPr>
          <w:rFonts w:ascii="Open Sans" w:hAnsi="Open Sans" w:cs="Open Sans"/>
          <w:b/>
          <w:bCs/>
          <w:sz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C1C244C" w14:textId="77777777" w:rsidR="00967958" w:rsidRPr="00967958" w:rsidRDefault="00967958" w:rsidP="00B50E88">
      <w:pPr>
        <w:keepNext/>
        <w:keepLines/>
        <w:spacing w:after="0" w:line="240" w:lineRule="auto"/>
        <w:ind w:right="-2"/>
        <w:jc w:val="both"/>
        <w:rPr>
          <w:rFonts w:ascii="Open Sans" w:eastAsia="Times New Roman" w:hAnsi="Open Sans" w:cs="Open Sans"/>
          <w:b/>
          <w:smallCaps/>
          <w:sz w:val="20"/>
          <w:szCs w:val="20"/>
          <w:lang w:eastAsia="sl-SI"/>
        </w:rPr>
      </w:pPr>
    </w:p>
    <w:p w14:paraId="2EA9331B" w14:textId="77777777" w:rsidR="00967958" w:rsidRPr="00967958" w:rsidRDefault="00967958" w:rsidP="00B50E88">
      <w:pPr>
        <w:keepNext/>
        <w:keepLines/>
        <w:spacing w:after="0" w:line="240" w:lineRule="auto"/>
        <w:ind w:right="-2"/>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Dokazila:</w:t>
      </w:r>
    </w:p>
    <w:p w14:paraId="2C1A4ED4"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Izpolnjena in podpisana Priloga A – »UGOTAVLJANJE SPOSOBNOSTI« s strani vseh gospodarskih subjektov, ki sodelujejo v ponudbi.</w:t>
      </w:r>
    </w:p>
    <w:p w14:paraId="084EE174"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552BC8BA" w14:textId="77777777" w:rsidR="00967958" w:rsidRPr="00967958" w:rsidRDefault="00967958" w:rsidP="00B50E88">
      <w:pPr>
        <w:keepNext/>
        <w:keepLines/>
        <w:numPr>
          <w:ilvl w:val="2"/>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Ekonomski in finančni položaj</w:t>
      </w:r>
    </w:p>
    <w:p w14:paraId="0BC05A25"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6D4EF75C"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Gospodarski subjekt mora biti ekonomsko in finančno sposoben izvesti predmet javnega naročila.</w:t>
      </w:r>
    </w:p>
    <w:p w14:paraId="09746DED"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52A9C6FB"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 xml:space="preserve">Gospodarski subjekt na dan oddaje ponudbe ne sme imeti blokiranega poslovnega računa pri katerikoli banki, ki vodi njegov transakcijski račun. </w:t>
      </w:r>
    </w:p>
    <w:p w14:paraId="564379A0"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759DE549"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45720C84"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43570C7A" w14:textId="77777777" w:rsidR="00967958" w:rsidRPr="00967958" w:rsidRDefault="00967958" w:rsidP="00B50E88">
      <w:pPr>
        <w:keepNext/>
        <w:keepLines/>
        <w:spacing w:after="0" w:line="240" w:lineRule="auto"/>
        <w:ind w:right="-2"/>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Dokazila:</w:t>
      </w:r>
    </w:p>
    <w:p w14:paraId="7D868D11"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Izpolnjena in podpisana Priloga A – »UGOTAVLJANJE SPOSOBNOSTI« s strani vseh gospodarskih subjektov, ki sodelujejo v ponudbi.</w:t>
      </w:r>
    </w:p>
    <w:p w14:paraId="2DDEC2D5"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55E53062" w14:textId="77777777" w:rsidR="00967958" w:rsidRPr="00967958" w:rsidRDefault="00967958" w:rsidP="00B50E88">
      <w:pPr>
        <w:keepNext/>
        <w:keepLines/>
        <w:numPr>
          <w:ilvl w:val="2"/>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Tehnična in strokovna sposobnost</w:t>
      </w:r>
    </w:p>
    <w:p w14:paraId="547DF29F" w14:textId="77777777" w:rsidR="00967958" w:rsidRPr="00967958" w:rsidRDefault="00967958" w:rsidP="00B50E88">
      <w:pPr>
        <w:keepNext/>
        <w:keepLines/>
        <w:spacing w:after="0" w:line="240" w:lineRule="auto"/>
        <w:jc w:val="both"/>
        <w:rPr>
          <w:rFonts w:ascii="Open Sans" w:eastAsia="Times New Roman" w:hAnsi="Open Sans" w:cs="Open Sans"/>
          <w:bCs/>
          <w:i/>
          <w:sz w:val="20"/>
          <w:szCs w:val="20"/>
          <w:lang w:eastAsia="sl-SI"/>
        </w:rPr>
      </w:pPr>
    </w:p>
    <w:p w14:paraId="7ED1A17D"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i/>
          <w:sz w:val="20"/>
          <w:szCs w:val="20"/>
          <w:lang w:eastAsia="sl-SI"/>
        </w:rPr>
        <w:t>Tehnično in strokovno sposobnost lahko ponudnik izpolni samostojno, kot skupina ponudnikov (partnerji) v primeru skupne ponudbe ali skupaj s podizvajalci. V kolikor bo ponudnik izkazoval tehnično in strokovno sposobnost skupaj s partnerjem in/ali skupaj s podizvajalcem, mora partner oziroma nominirani podizvajalec sodelovati pri izvedbi del/storitev, za katere izkazuje tehnično in strokovno sposobnost</w:t>
      </w:r>
      <w:r w:rsidRPr="00967958">
        <w:rPr>
          <w:rFonts w:ascii="Open Sans" w:eastAsia="Times New Roman" w:hAnsi="Open Sans" w:cs="Open Sans"/>
          <w:bCs/>
          <w:sz w:val="20"/>
          <w:szCs w:val="20"/>
          <w:lang w:eastAsia="sl-SI"/>
        </w:rPr>
        <w:t>.</w:t>
      </w:r>
    </w:p>
    <w:p w14:paraId="4B2D2F8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1F85E082" w14:textId="77777777" w:rsidR="00967958" w:rsidRPr="00967958" w:rsidRDefault="00967958" w:rsidP="00B50E88">
      <w:pPr>
        <w:keepNext/>
        <w:keepLines/>
        <w:spacing w:after="0" w:line="240" w:lineRule="auto"/>
        <w:ind w:right="-2"/>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Dokazila:</w:t>
      </w:r>
    </w:p>
    <w:p w14:paraId="6E029C1D"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Izpolnjena in podpisana Priloga A – »UGOTAVLJANJE SPOSOBNOSTI.</w:t>
      </w:r>
    </w:p>
    <w:p w14:paraId="752BE9E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0B986B5" w14:textId="77777777" w:rsidR="00967958" w:rsidRPr="00967958" w:rsidRDefault="00967958" w:rsidP="00B50E88">
      <w:pPr>
        <w:keepNext/>
        <w:keepLines/>
        <w:numPr>
          <w:ilvl w:val="3"/>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Tehnična in strokovna sposobnost - splošno</w:t>
      </w:r>
    </w:p>
    <w:p w14:paraId="5871995B" w14:textId="77777777" w:rsidR="00967958" w:rsidRPr="00967958" w:rsidRDefault="00967958" w:rsidP="00B50E88">
      <w:pPr>
        <w:keepNext/>
        <w:keepLines/>
        <w:spacing w:after="0" w:line="240" w:lineRule="auto"/>
        <w:ind w:left="720"/>
        <w:jc w:val="both"/>
        <w:rPr>
          <w:rFonts w:ascii="Open Sans" w:eastAsia="Times New Roman" w:hAnsi="Open Sans" w:cs="Open Sans"/>
          <w:sz w:val="20"/>
          <w:szCs w:val="20"/>
          <w:lang w:eastAsia="sl-SI"/>
        </w:rPr>
      </w:pPr>
    </w:p>
    <w:p w14:paraId="19151C7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 mora zagotoviti ustrezne tehnične zmogljivosti za kvalitetno izvedbo celotnega naročila v predvidenem roku, skladno z zahtevami iz razpisne dokumentacije, pravili stroke ter določili predpisov in standardov s področja predmeta naročila. </w:t>
      </w:r>
    </w:p>
    <w:p w14:paraId="59F1C3F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AF8BB0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Predmet ponudbe mora izpolnjevati vse standarde, pogoje in zahteve naročnika, navedene v razpisni dokumentaciji. </w:t>
      </w:r>
    </w:p>
    <w:p w14:paraId="232C71A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B12147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 se mora strinjati z vsemi pogoji in zahtevami naročnika, navedenimi v razpisni dokumentaciji. </w:t>
      </w:r>
    </w:p>
    <w:p w14:paraId="7FA948B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C587D9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mora zagotoviti profesionalne in tehnične zmožnosti, opremo in druge pripomočke, sposobnost upravljanja, zanesljivost ter izpolnjevati formalne delovne in tehnične pogoje.</w:t>
      </w:r>
    </w:p>
    <w:p w14:paraId="09D5BD6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7CEF153" w14:textId="77777777" w:rsidR="00967958" w:rsidRPr="00967958" w:rsidRDefault="00967958" w:rsidP="00B50E88">
      <w:pPr>
        <w:keepNext/>
        <w:keepLines/>
        <w:spacing w:after="0" w:line="240" w:lineRule="auto"/>
        <w:ind w:left="1080" w:hanging="1080"/>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Dokazila:</w:t>
      </w:r>
    </w:p>
    <w:p w14:paraId="090CFB1C" w14:textId="77777777" w:rsidR="00967958" w:rsidRPr="00967958" w:rsidRDefault="00967958" w:rsidP="003F302E">
      <w:pPr>
        <w:keepNext/>
        <w:keepLines/>
        <w:numPr>
          <w:ilvl w:val="0"/>
          <w:numId w:val="30"/>
        </w:numPr>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Izpolnjena in podpisana: Priloga A – »UGOTAVLJANJE SPOSOBNOSTI«.</w:t>
      </w:r>
    </w:p>
    <w:p w14:paraId="520A219C"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69B83F9A" w14:textId="77777777" w:rsidR="00967958" w:rsidRPr="00E920BE" w:rsidRDefault="00967958" w:rsidP="00B50E88">
      <w:pPr>
        <w:keepNext/>
        <w:keepLines/>
        <w:numPr>
          <w:ilvl w:val="2"/>
          <w:numId w:val="2"/>
        </w:numPr>
        <w:spacing w:after="0" w:line="240" w:lineRule="auto"/>
        <w:rPr>
          <w:rFonts w:ascii="Open Sans" w:eastAsia="Times New Roman" w:hAnsi="Open Sans" w:cs="Open Sans"/>
          <w:b/>
          <w:sz w:val="20"/>
          <w:szCs w:val="20"/>
          <w:lang w:eastAsia="sl-SI"/>
        </w:rPr>
      </w:pPr>
      <w:r w:rsidRPr="00E920BE">
        <w:rPr>
          <w:rFonts w:ascii="Open Sans" w:eastAsia="Times New Roman" w:hAnsi="Open Sans" w:cs="Open Sans"/>
          <w:b/>
          <w:sz w:val="20"/>
          <w:szCs w:val="20"/>
          <w:lang w:eastAsia="sl-SI"/>
        </w:rPr>
        <w:t>Reference</w:t>
      </w:r>
    </w:p>
    <w:p w14:paraId="5C6CE04B"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57E585E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je upravičen pred sprejemom odločitve o izbiri opraviti poizvedbe o navedenih referencah. Če navedene reference ne izkazujejo resničnega stanja, jih naročnik ne bo upošteval.</w:t>
      </w:r>
    </w:p>
    <w:p w14:paraId="1B4F7F0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3CA317F" w14:textId="49D56400" w:rsidR="00967958" w:rsidRPr="00967958" w:rsidRDefault="00967958" w:rsidP="00B50E88">
      <w:pPr>
        <w:keepNext/>
        <w:keepLines/>
        <w:spacing w:after="0" w:line="240" w:lineRule="auto"/>
        <w:jc w:val="both"/>
        <w:rPr>
          <w:rFonts w:ascii="Open Sans" w:eastAsia="Times New Roman" w:hAnsi="Open Sans" w:cs="Open Sans"/>
          <w:b/>
          <w:bCs/>
          <w:i/>
          <w:sz w:val="20"/>
          <w:szCs w:val="20"/>
          <w:u w:val="single"/>
          <w:lang w:eastAsia="sl-SI"/>
        </w:rPr>
      </w:pPr>
      <w:r w:rsidRPr="00967958">
        <w:rPr>
          <w:rFonts w:ascii="Open Sans" w:eastAsia="Times New Roman" w:hAnsi="Open Sans" w:cs="Open Sans"/>
          <w:bCs/>
          <w:i/>
          <w:sz w:val="20"/>
          <w:szCs w:val="20"/>
          <w:lang w:eastAsia="sl-SI"/>
        </w:rPr>
        <w:t xml:space="preserve">Spodaj navedeni referenčni zahtevek lahko ponudnik izpolni samostojno, kot skupina ponudnikov (partnerji) v primeru skupne ponudbe ali skupaj s podizvajalci, </w:t>
      </w:r>
      <w:r w:rsidRPr="00967958">
        <w:rPr>
          <w:rFonts w:ascii="Open Sans" w:eastAsia="Times New Roman" w:hAnsi="Open Sans" w:cs="Open Sans"/>
          <w:b/>
          <w:bCs/>
          <w:i/>
          <w:sz w:val="20"/>
          <w:szCs w:val="20"/>
          <w:u w:val="single"/>
          <w:lang w:eastAsia="sl-SI"/>
        </w:rPr>
        <w:t>vendar bo moral ta subjekt (s katerim se izkazuje reference) predmetne storitve javnega naročila (za katera se bo priložila referenca v ponudbi) tudi izvesti. Ponudnik ne more biti hkrati referenčni naročnik.</w:t>
      </w:r>
    </w:p>
    <w:p w14:paraId="42ADD6C0" w14:textId="77777777" w:rsidR="00142075" w:rsidRDefault="00142075" w:rsidP="00B50E88">
      <w:pPr>
        <w:keepNext/>
        <w:keepLines/>
        <w:spacing w:after="0" w:line="240" w:lineRule="auto"/>
        <w:jc w:val="both"/>
        <w:rPr>
          <w:rFonts w:ascii="Open Sans" w:eastAsia="Times New Roman" w:hAnsi="Open Sans" w:cs="Open Sans"/>
          <w:sz w:val="20"/>
          <w:szCs w:val="20"/>
          <w:highlight w:val="yellow"/>
          <w:lang w:val="x-none" w:eastAsia="sl-SI"/>
        </w:rPr>
      </w:pPr>
    </w:p>
    <w:p w14:paraId="0ED9C72E" w14:textId="3574ED4D"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sl-SI"/>
        </w:rPr>
      </w:pPr>
      <w:r w:rsidRPr="006D4B39">
        <w:rPr>
          <w:rFonts w:ascii="Open Sans" w:eastAsia="Times New Roman" w:hAnsi="Open Sans" w:cs="Open Sans"/>
          <w:sz w:val="20"/>
          <w:szCs w:val="20"/>
          <w:lang w:val="x-none" w:eastAsia="sl-SI"/>
        </w:rPr>
        <w:lastRenderedPageBreak/>
        <w:t xml:space="preserve">Ponudnik mora v ponudbi izkazati, da je v obdobju zadnjih </w:t>
      </w:r>
      <w:r w:rsidR="00142075" w:rsidRPr="006D4B39">
        <w:rPr>
          <w:rFonts w:ascii="Open Sans" w:eastAsia="Times New Roman" w:hAnsi="Open Sans" w:cs="Open Sans"/>
          <w:sz w:val="20"/>
          <w:szCs w:val="20"/>
          <w:lang w:val="x-none" w:eastAsia="sl-SI"/>
        </w:rPr>
        <w:t>pet</w:t>
      </w:r>
      <w:r w:rsidRPr="006D4B39">
        <w:rPr>
          <w:rFonts w:ascii="Open Sans" w:eastAsia="Times New Roman" w:hAnsi="Open Sans" w:cs="Open Sans"/>
          <w:sz w:val="20"/>
          <w:szCs w:val="20"/>
          <w:lang w:val="x-none" w:eastAsia="sl-SI"/>
        </w:rPr>
        <w:t xml:space="preserve"> </w:t>
      </w:r>
      <w:r w:rsidR="00142075" w:rsidRPr="006D4B39">
        <w:rPr>
          <w:rFonts w:ascii="Open Sans" w:eastAsia="Times New Roman" w:hAnsi="Open Sans" w:cs="Open Sans"/>
          <w:sz w:val="20"/>
          <w:szCs w:val="20"/>
          <w:lang w:val="x-none" w:eastAsia="sl-SI"/>
        </w:rPr>
        <w:t>(5</w:t>
      </w:r>
      <w:r w:rsidRPr="006D4B39">
        <w:rPr>
          <w:rFonts w:ascii="Open Sans" w:eastAsia="Times New Roman" w:hAnsi="Open Sans" w:cs="Open Sans"/>
          <w:sz w:val="20"/>
          <w:szCs w:val="20"/>
          <w:lang w:val="x-none" w:eastAsia="sl-SI"/>
        </w:rPr>
        <w:t xml:space="preserve">) let pred rokom za oddajo ponudbe kvalitetno in v skladu s pogodbenimi določili opravil </w:t>
      </w:r>
      <w:r w:rsidR="00142075" w:rsidRPr="006D4B39">
        <w:rPr>
          <w:rFonts w:ascii="Open Sans" w:eastAsia="Times New Roman" w:hAnsi="Open Sans" w:cs="Open Sans"/>
          <w:sz w:val="20"/>
          <w:szCs w:val="20"/>
          <w:lang w:val="x-none" w:eastAsia="sl-SI"/>
        </w:rPr>
        <w:t>najman</w:t>
      </w:r>
      <w:r w:rsidR="004935CB" w:rsidRPr="006D4B39">
        <w:rPr>
          <w:rFonts w:ascii="Open Sans" w:eastAsia="Times New Roman" w:hAnsi="Open Sans" w:cs="Open Sans"/>
          <w:sz w:val="20"/>
          <w:szCs w:val="20"/>
          <w:lang w:val="x-none" w:eastAsia="sl-SI"/>
        </w:rPr>
        <w:t>j</w:t>
      </w:r>
      <w:r w:rsidR="00142075" w:rsidRPr="006D4B39">
        <w:rPr>
          <w:rFonts w:ascii="Open Sans" w:eastAsia="Times New Roman" w:hAnsi="Open Sans" w:cs="Open Sans"/>
          <w:sz w:val="20"/>
          <w:szCs w:val="20"/>
          <w:lang w:val="x-none" w:eastAsia="sl-SI"/>
        </w:rPr>
        <w:t xml:space="preserve"> </w:t>
      </w:r>
      <w:r w:rsidR="004935CB" w:rsidRPr="006D4B39">
        <w:rPr>
          <w:rFonts w:ascii="Open Sans" w:eastAsia="Times New Roman" w:hAnsi="Open Sans" w:cs="Open Sans"/>
          <w:sz w:val="20"/>
          <w:szCs w:val="20"/>
          <w:lang w:val="x-none" w:eastAsia="sl-SI"/>
        </w:rPr>
        <w:t>pet (</w:t>
      </w:r>
      <w:r w:rsidR="00142075" w:rsidRPr="006D4B39">
        <w:rPr>
          <w:rFonts w:ascii="Open Sans" w:eastAsia="Times New Roman" w:hAnsi="Open Sans" w:cs="Open Sans"/>
          <w:sz w:val="20"/>
          <w:szCs w:val="20"/>
          <w:lang w:val="x-none" w:eastAsia="sl-SI"/>
        </w:rPr>
        <w:t>5</w:t>
      </w:r>
      <w:r w:rsidR="004935CB" w:rsidRPr="006D4B39">
        <w:rPr>
          <w:rFonts w:ascii="Open Sans" w:eastAsia="Times New Roman" w:hAnsi="Open Sans" w:cs="Open Sans"/>
          <w:sz w:val="20"/>
          <w:szCs w:val="20"/>
          <w:lang w:val="x-none" w:eastAsia="sl-SI"/>
        </w:rPr>
        <w:t>)</w:t>
      </w:r>
      <w:r w:rsidR="00142075" w:rsidRPr="006D4B39">
        <w:rPr>
          <w:rFonts w:ascii="Open Sans" w:eastAsia="Times New Roman" w:hAnsi="Open Sans" w:cs="Open Sans"/>
          <w:sz w:val="20"/>
          <w:szCs w:val="20"/>
          <w:lang w:val="x-none" w:eastAsia="sl-SI"/>
        </w:rPr>
        <w:t xml:space="preserve"> servisnih </w:t>
      </w:r>
      <w:r w:rsidRPr="006D4B39">
        <w:rPr>
          <w:rFonts w:ascii="Open Sans" w:eastAsia="Times New Roman" w:hAnsi="Open Sans" w:cs="Open Sans"/>
          <w:sz w:val="20"/>
          <w:szCs w:val="20"/>
          <w:lang w:val="x-none" w:eastAsia="sl-SI"/>
        </w:rPr>
        <w:t>storitev</w:t>
      </w:r>
      <w:r w:rsidR="004935CB" w:rsidRPr="006D4B39">
        <w:rPr>
          <w:rFonts w:ascii="Open Sans" w:eastAsia="Times New Roman" w:hAnsi="Open Sans" w:cs="Open Sans"/>
          <w:sz w:val="20"/>
          <w:szCs w:val="20"/>
          <w:lang w:val="x-none" w:eastAsia="sl-SI"/>
        </w:rPr>
        <w:t xml:space="preserve"> na</w:t>
      </w:r>
      <w:r w:rsidR="00142075" w:rsidRPr="006D4B39">
        <w:t xml:space="preserve"> </w:t>
      </w:r>
      <w:r w:rsidR="00142075" w:rsidRPr="006D4B39">
        <w:rPr>
          <w:rFonts w:ascii="Open Sans" w:eastAsia="Times New Roman" w:hAnsi="Open Sans" w:cs="Open Sans"/>
          <w:sz w:val="20"/>
          <w:szCs w:val="20"/>
          <w:lang w:val="x-none" w:eastAsia="sl-SI"/>
        </w:rPr>
        <w:t>gorilnik</w:t>
      </w:r>
      <w:r w:rsidR="004935CB" w:rsidRPr="006D4B39">
        <w:rPr>
          <w:rFonts w:ascii="Open Sans" w:eastAsia="Times New Roman" w:hAnsi="Open Sans" w:cs="Open Sans"/>
          <w:sz w:val="20"/>
          <w:szCs w:val="20"/>
          <w:lang w:val="x-none" w:eastAsia="sl-SI"/>
        </w:rPr>
        <w:t>ih</w:t>
      </w:r>
      <w:r w:rsidR="00142075" w:rsidRPr="006D4B39">
        <w:rPr>
          <w:rFonts w:ascii="Open Sans" w:eastAsia="Times New Roman" w:hAnsi="Open Sans" w:cs="Open Sans"/>
          <w:sz w:val="20"/>
          <w:szCs w:val="20"/>
          <w:lang w:val="x-none" w:eastAsia="sl-SI"/>
        </w:rPr>
        <w:t xml:space="preserve"> tipa DDZG-EN 450.01</w:t>
      </w:r>
      <w:r w:rsidRPr="006D4B39">
        <w:rPr>
          <w:rFonts w:ascii="Open Sans" w:eastAsia="Times New Roman" w:hAnsi="Open Sans" w:cs="Open Sans"/>
          <w:sz w:val="20"/>
          <w:szCs w:val="20"/>
          <w:lang w:val="x-none" w:eastAsia="sl-SI"/>
        </w:rPr>
        <w:t>. Ponudnik mora predložiti referenc</w:t>
      </w:r>
      <w:r w:rsidR="004935CB" w:rsidRPr="006D4B39">
        <w:rPr>
          <w:rFonts w:ascii="Open Sans" w:eastAsia="Times New Roman" w:hAnsi="Open Sans" w:cs="Open Sans"/>
          <w:sz w:val="20"/>
          <w:szCs w:val="20"/>
          <w:lang w:val="x-none" w:eastAsia="sl-SI"/>
        </w:rPr>
        <w:t>e</w:t>
      </w:r>
      <w:r w:rsidRPr="006D4B39">
        <w:rPr>
          <w:rFonts w:ascii="Open Sans" w:eastAsia="Times New Roman" w:hAnsi="Open Sans" w:cs="Open Sans"/>
          <w:sz w:val="20"/>
          <w:szCs w:val="20"/>
          <w:lang w:eastAsia="sl-SI"/>
        </w:rPr>
        <w:t xml:space="preserve">, </w:t>
      </w:r>
      <w:r w:rsidRPr="006D4B39">
        <w:rPr>
          <w:rFonts w:ascii="Open Sans" w:eastAsia="Times New Roman" w:hAnsi="Open Sans" w:cs="Open Sans"/>
          <w:b/>
          <w:sz w:val="20"/>
          <w:szCs w:val="20"/>
          <w:lang w:val="x-none" w:eastAsia="sl-SI"/>
        </w:rPr>
        <w:t>potrjeni s strani končnih referenčnih naročnikov</w:t>
      </w:r>
      <w:r w:rsidRPr="006D4B39">
        <w:rPr>
          <w:rFonts w:ascii="Open Sans" w:eastAsia="Times New Roman" w:hAnsi="Open Sans" w:cs="Open Sans"/>
          <w:sz w:val="20"/>
          <w:szCs w:val="20"/>
          <w:lang w:val="x-none" w:eastAsia="sl-SI"/>
        </w:rPr>
        <w:t>.</w:t>
      </w:r>
      <w:r w:rsidRPr="00967958">
        <w:rPr>
          <w:rFonts w:ascii="Open Sans" w:eastAsia="Times New Roman" w:hAnsi="Open Sans" w:cs="Open Sans"/>
          <w:sz w:val="20"/>
          <w:szCs w:val="20"/>
          <w:lang w:val="x-none" w:eastAsia="sl-SI"/>
        </w:rPr>
        <w:t xml:space="preserve"> </w:t>
      </w:r>
    </w:p>
    <w:p w14:paraId="53BAF4B8" w14:textId="77777777" w:rsidR="00967958" w:rsidRPr="00967958" w:rsidRDefault="00967958" w:rsidP="00B50E88">
      <w:pPr>
        <w:keepNext/>
        <w:keepLines/>
        <w:spacing w:after="0" w:line="240" w:lineRule="auto"/>
        <w:rPr>
          <w:rFonts w:ascii="Open Sans" w:eastAsia="Times New Roman" w:hAnsi="Open Sans" w:cs="Open Sans"/>
          <w:sz w:val="20"/>
          <w:szCs w:val="20"/>
          <w:lang w:val="x-none" w:eastAsia="sl-SI"/>
        </w:rPr>
      </w:pPr>
      <w:r w:rsidRPr="00967958">
        <w:rPr>
          <w:rFonts w:ascii="Open Sans" w:eastAsia="Times New Roman" w:hAnsi="Open Sans" w:cs="Open Sans"/>
          <w:sz w:val="20"/>
          <w:szCs w:val="20"/>
          <w:lang w:val="x-none" w:eastAsia="sl-SI"/>
        </w:rPr>
        <w:t xml:space="preserve"> </w:t>
      </w:r>
    </w:p>
    <w:p w14:paraId="464B1BD9" w14:textId="77777777" w:rsidR="00967958" w:rsidRPr="00967958" w:rsidRDefault="00967958" w:rsidP="00B50E88">
      <w:pPr>
        <w:keepNext/>
        <w:keepLines/>
        <w:spacing w:after="0" w:line="240" w:lineRule="auto"/>
        <w:rPr>
          <w:rFonts w:ascii="Open Sans" w:eastAsia="Times New Roman" w:hAnsi="Open Sans" w:cs="Open Sans"/>
          <w:b/>
          <w:sz w:val="20"/>
          <w:szCs w:val="20"/>
          <w:lang w:val="x-none" w:eastAsia="sl-SI"/>
        </w:rPr>
      </w:pPr>
      <w:r w:rsidRPr="00967958">
        <w:rPr>
          <w:rFonts w:ascii="Open Sans" w:eastAsia="Times New Roman" w:hAnsi="Open Sans" w:cs="Open Sans"/>
          <w:b/>
          <w:sz w:val="20"/>
          <w:szCs w:val="20"/>
          <w:lang w:val="x-none" w:eastAsia="sl-SI"/>
        </w:rPr>
        <w:t>Dokazila:</w:t>
      </w:r>
    </w:p>
    <w:p w14:paraId="4A7827FA" w14:textId="583ED286" w:rsidR="00967958" w:rsidRPr="00967958" w:rsidRDefault="00967958" w:rsidP="003F302E">
      <w:pPr>
        <w:keepNext/>
        <w:keepLines/>
        <w:numPr>
          <w:ilvl w:val="0"/>
          <w:numId w:val="21"/>
        </w:numPr>
        <w:spacing w:after="0" w:line="240" w:lineRule="auto"/>
        <w:ind w:left="360"/>
        <w:rPr>
          <w:rFonts w:ascii="Open Sans" w:eastAsia="Times New Roman" w:hAnsi="Open Sans" w:cs="Open Sans"/>
          <w:sz w:val="20"/>
          <w:szCs w:val="20"/>
          <w:lang w:val="x-none" w:eastAsia="sl-SI"/>
        </w:rPr>
      </w:pPr>
      <w:r w:rsidRPr="00967958">
        <w:rPr>
          <w:rFonts w:ascii="Open Sans" w:eastAsia="Times New Roman" w:hAnsi="Open Sans" w:cs="Open Sans"/>
          <w:sz w:val="20"/>
          <w:szCs w:val="20"/>
          <w:lang w:val="x-none" w:eastAsia="sl-SI"/>
        </w:rPr>
        <w:t xml:space="preserve">Izpolnjene: Priloga </w:t>
      </w:r>
      <w:r w:rsidR="007A40D4">
        <w:rPr>
          <w:rFonts w:ascii="Open Sans" w:eastAsia="Times New Roman" w:hAnsi="Open Sans" w:cs="Open Sans"/>
          <w:sz w:val="20"/>
          <w:szCs w:val="20"/>
          <w:lang w:val="x-none" w:eastAsia="sl-SI"/>
        </w:rPr>
        <w:t>5</w:t>
      </w:r>
      <w:r w:rsidR="0014500D">
        <w:rPr>
          <w:rFonts w:ascii="Open Sans" w:eastAsia="Times New Roman" w:hAnsi="Open Sans" w:cs="Open Sans"/>
          <w:sz w:val="20"/>
          <w:szCs w:val="20"/>
          <w:lang w:val="x-none" w:eastAsia="sl-SI"/>
        </w:rPr>
        <w:t xml:space="preserve"> in Priloga 5/1</w:t>
      </w:r>
      <w:r w:rsidRPr="00967958">
        <w:rPr>
          <w:rFonts w:ascii="Open Sans" w:eastAsia="Times New Roman" w:hAnsi="Open Sans" w:cs="Open Sans"/>
          <w:sz w:val="20"/>
          <w:szCs w:val="20"/>
          <w:lang w:val="x-none" w:eastAsia="sl-SI"/>
        </w:rPr>
        <w:t>.</w:t>
      </w:r>
    </w:p>
    <w:p w14:paraId="7EA27AFB" w14:textId="77777777" w:rsidR="00967958" w:rsidRPr="00967958" w:rsidRDefault="00967958" w:rsidP="00B50E88">
      <w:pPr>
        <w:keepNext/>
        <w:keepLines/>
        <w:spacing w:after="0" w:line="240" w:lineRule="auto"/>
        <w:rPr>
          <w:rFonts w:ascii="Open Sans" w:eastAsia="Times New Roman" w:hAnsi="Open Sans" w:cs="Open Sans"/>
          <w:sz w:val="20"/>
          <w:szCs w:val="20"/>
          <w:lang w:val="x-none" w:eastAsia="sl-SI"/>
        </w:rPr>
      </w:pPr>
    </w:p>
    <w:p w14:paraId="3A54F53B"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val="x-none" w:eastAsia="sl-SI"/>
        </w:rPr>
      </w:pPr>
      <w:r w:rsidRPr="00967958">
        <w:rPr>
          <w:rFonts w:ascii="Open Sans" w:eastAsia="Times New Roman" w:hAnsi="Open Sans" w:cs="Open Sans"/>
          <w:bCs/>
          <w:sz w:val="20"/>
          <w:szCs w:val="20"/>
          <w:lang w:val="x-none" w:eastAsia="sl-SI"/>
        </w:rPr>
        <w:t>Naročnik bo pred oddajo javnega naročila od ponudnika, ki je glede na merila za oddajo naročila najugodnejši in mu naročnik namerava oddati javno naročilo, kot dokazilo za izpolnjevanje zgoraj navedenih referenčnih pogojev, zahteval predložitev:</w:t>
      </w:r>
    </w:p>
    <w:p w14:paraId="198D612A" w14:textId="77777777" w:rsidR="00142075" w:rsidRPr="00142075" w:rsidRDefault="00967958" w:rsidP="003F302E">
      <w:pPr>
        <w:keepNext/>
        <w:keepLines/>
        <w:numPr>
          <w:ilvl w:val="0"/>
          <w:numId w:val="31"/>
        </w:numPr>
        <w:spacing w:after="0" w:line="240" w:lineRule="auto"/>
        <w:rPr>
          <w:rFonts w:ascii="Open Sans" w:eastAsia="Times New Roman" w:hAnsi="Open Sans" w:cs="Open Sans"/>
          <w:bCs/>
          <w:sz w:val="20"/>
          <w:szCs w:val="20"/>
          <w:lang w:val="x-none" w:eastAsia="sl-SI"/>
        </w:rPr>
      </w:pPr>
      <w:r w:rsidRPr="00967958">
        <w:rPr>
          <w:rFonts w:ascii="Open Sans" w:eastAsia="Times New Roman" w:hAnsi="Open Sans" w:cs="Open Sans"/>
          <w:bCs/>
          <w:sz w:val="20"/>
          <w:szCs w:val="20"/>
          <w:lang w:val="x-none" w:eastAsia="sl-SI"/>
        </w:rPr>
        <w:t>izpolnjeno prilogo »Seznam referenc</w:t>
      </w:r>
      <w:r w:rsidR="00142075">
        <w:rPr>
          <w:rFonts w:ascii="Open Sans" w:eastAsia="Times New Roman" w:hAnsi="Open Sans" w:cs="Open Sans"/>
          <w:bCs/>
          <w:sz w:val="20"/>
          <w:szCs w:val="20"/>
          <w:lang w:val="x-none" w:eastAsia="sl-SI"/>
        </w:rPr>
        <w:t xml:space="preserve"> in potrditev referenc</w:t>
      </w:r>
      <w:r w:rsidRPr="00967958">
        <w:rPr>
          <w:rFonts w:ascii="Open Sans" w:eastAsia="Times New Roman" w:hAnsi="Open Sans" w:cs="Open Sans"/>
          <w:bCs/>
          <w:sz w:val="20"/>
          <w:szCs w:val="20"/>
          <w:lang w:val="x-none" w:eastAsia="sl-SI"/>
        </w:rPr>
        <w:t xml:space="preserve">« (Priloga </w:t>
      </w:r>
      <w:r w:rsidR="007A40D4">
        <w:rPr>
          <w:rFonts w:ascii="Open Sans" w:eastAsia="Times New Roman" w:hAnsi="Open Sans" w:cs="Open Sans"/>
          <w:bCs/>
          <w:sz w:val="20"/>
          <w:szCs w:val="20"/>
          <w:lang w:eastAsia="sl-SI"/>
        </w:rPr>
        <w:t>5</w:t>
      </w:r>
      <w:r w:rsidR="00142075">
        <w:rPr>
          <w:rFonts w:ascii="Open Sans" w:eastAsia="Times New Roman" w:hAnsi="Open Sans" w:cs="Open Sans"/>
          <w:bCs/>
          <w:sz w:val="20"/>
          <w:szCs w:val="20"/>
          <w:lang w:eastAsia="sl-SI"/>
        </w:rPr>
        <w:t>)</w:t>
      </w:r>
    </w:p>
    <w:p w14:paraId="6850B09F" w14:textId="590FD290" w:rsidR="00967958" w:rsidRPr="00142075" w:rsidRDefault="00142075" w:rsidP="00A91F4A">
      <w:pPr>
        <w:pStyle w:val="Odstavekseznama"/>
        <w:keepNext/>
        <w:keepLines/>
        <w:numPr>
          <w:ilvl w:val="0"/>
          <w:numId w:val="31"/>
        </w:numPr>
        <w:rPr>
          <w:rFonts w:ascii="Open Sans" w:hAnsi="Open Sans" w:cs="Open Sans"/>
          <w:bCs/>
          <w:lang w:val="x-none"/>
        </w:rPr>
      </w:pPr>
      <w:r w:rsidRPr="00142075">
        <w:rPr>
          <w:rFonts w:ascii="Open Sans" w:hAnsi="Open Sans" w:cs="Open Sans"/>
          <w:bCs/>
        </w:rPr>
        <w:t xml:space="preserve"> izpolnjene in potrjene obrazce »Potrditev referenc s strani posameznih naročnikov« (Priloga 5/1), s katerimi potrjuje, da je ponudnik dela opravil strokovno pravilno, kvalitetno in v skladu s pogodbenimi določili.  </w:t>
      </w:r>
    </w:p>
    <w:p w14:paraId="36FB1A3E" w14:textId="77777777" w:rsidR="00967958" w:rsidRPr="00967958" w:rsidRDefault="00967958" w:rsidP="00B50E88">
      <w:pPr>
        <w:keepNext/>
        <w:keepLines/>
        <w:spacing w:after="0" w:line="240" w:lineRule="auto"/>
        <w:rPr>
          <w:rFonts w:ascii="Open Sans" w:eastAsia="Times New Roman" w:hAnsi="Open Sans" w:cs="Open Sans"/>
          <w:sz w:val="20"/>
          <w:szCs w:val="20"/>
          <w:lang w:val="x-none" w:eastAsia="sl-SI"/>
        </w:rPr>
      </w:pPr>
    </w:p>
    <w:p w14:paraId="2BE0619A" w14:textId="75992F51" w:rsidR="00967958" w:rsidRDefault="00967958" w:rsidP="00B50E88">
      <w:pPr>
        <w:keepNext/>
        <w:keepLines/>
        <w:spacing w:after="0" w:line="240" w:lineRule="auto"/>
        <w:jc w:val="both"/>
        <w:rPr>
          <w:rFonts w:ascii="Open Sans" w:eastAsia="Times New Roman" w:hAnsi="Open Sans" w:cs="Open Sans"/>
          <w:sz w:val="20"/>
          <w:szCs w:val="20"/>
          <w:lang w:val="x-none" w:eastAsia="sl-SI"/>
        </w:rPr>
      </w:pPr>
      <w:r w:rsidRPr="00967958">
        <w:rPr>
          <w:rFonts w:ascii="Open Sans" w:eastAsia="Times New Roman" w:hAnsi="Open Sans" w:cs="Open Sans"/>
          <w:sz w:val="20"/>
          <w:szCs w:val="20"/>
          <w:lang w:val="x-none" w:eastAsia="sl-SI"/>
        </w:rPr>
        <w:t xml:space="preserve">Ponudnik </w:t>
      </w:r>
      <w:r w:rsidRPr="00967958">
        <w:rPr>
          <w:rFonts w:ascii="Open Sans" w:eastAsia="Times New Roman" w:hAnsi="Open Sans" w:cs="Open Sans"/>
          <w:sz w:val="20"/>
          <w:szCs w:val="20"/>
          <w:u w:val="single"/>
          <w:lang w:val="x-none" w:eastAsia="sl-SI"/>
        </w:rPr>
        <w:t>lahko že ob oddaji ponudbe</w:t>
      </w:r>
      <w:r w:rsidRPr="00967958">
        <w:rPr>
          <w:rFonts w:ascii="Open Sans" w:eastAsia="Times New Roman" w:hAnsi="Open Sans" w:cs="Open Sans"/>
          <w:sz w:val="20"/>
          <w:szCs w:val="20"/>
          <w:lang w:val="x-none" w:eastAsia="sl-SI"/>
        </w:rPr>
        <w:t xml:space="preserve"> kot dokazilo predloži prilogo »Seznam referen</w:t>
      </w:r>
      <w:r w:rsidR="00142075">
        <w:rPr>
          <w:rFonts w:ascii="Open Sans" w:eastAsia="Times New Roman" w:hAnsi="Open Sans" w:cs="Open Sans"/>
          <w:sz w:val="20"/>
          <w:szCs w:val="20"/>
          <w:lang w:val="x-none" w:eastAsia="sl-SI"/>
        </w:rPr>
        <w:t>c” (Priloga 5)</w:t>
      </w:r>
      <w:r w:rsidR="00142075" w:rsidRPr="00142075">
        <w:t xml:space="preserve"> </w:t>
      </w:r>
      <w:r w:rsidR="00142075" w:rsidRPr="00142075">
        <w:rPr>
          <w:rFonts w:ascii="Open Sans" w:eastAsia="Times New Roman" w:hAnsi="Open Sans" w:cs="Open Sans"/>
          <w:sz w:val="20"/>
          <w:szCs w:val="20"/>
          <w:lang w:val="x-none" w:eastAsia="sl-SI"/>
        </w:rPr>
        <w:t xml:space="preserve">in prilogo »Potrditev referenc s strani posameznih naročnikov« (Priloga </w:t>
      </w:r>
      <w:r w:rsidR="00142075">
        <w:rPr>
          <w:rFonts w:ascii="Open Sans" w:eastAsia="Times New Roman" w:hAnsi="Open Sans" w:cs="Open Sans"/>
          <w:sz w:val="20"/>
          <w:szCs w:val="20"/>
          <w:lang w:val="x-none" w:eastAsia="sl-SI"/>
        </w:rPr>
        <w:t>5</w:t>
      </w:r>
      <w:r w:rsidR="00142075" w:rsidRPr="00142075">
        <w:rPr>
          <w:rFonts w:ascii="Open Sans" w:eastAsia="Times New Roman" w:hAnsi="Open Sans" w:cs="Open Sans"/>
          <w:sz w:val="20"/>
          <w:szCs w:val="20"/>
          <w:lang w:val="x-none" w:eastAsia="sl-SI"/>
        </w:rPr>
        <w:t>/1). Ponudnik lahko priloži potrditev referenc tudi na lastnem obrazcu, v kolikor iz takšnega obrazca izhaja izpolnjevanje zahtevane vsebine.</w:t>
      </w:r>
    </w:p>
    <w:p w14:paraId="63D8D070" w14:textId="77777777" w:rsidR="00142075" w:rsidRPr="00967958" w:rsidRDefault="00142075" w:rsidP="00B50E88">
      <w:pPr>
        <w:keepNext/>
        <w:keepLines/>
        <w:spacing w:after="0" w:line="240" w:lineRule="auto"/>
        <w:jc w:val="both"/>
        <w:rPr>
          <w:rFonts w:ascii="Open Sans" w:eastAsia="Times New Roman" w:hAnsi="Open Sans" w:cs="Open Sans"/>
          <w:sz w:val="20"/>
          <w:szCs w:val="20"/>
          <w:lang w:val="x-none" w:eastAsia="sl-SI"/>
        </w:rPr>
      </w:pPr>
    </w:p>
    <w:p w14:paraId="5A0D11C2"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val="x-none" w:eastAsia="sl-SI"/>
        </w:rPr>
      </w:pPr>
      <w:r w:rsidRPr="00967958">
        <w:rPr>
          <w:rFonts w:ascii="Open Sans" w:eastAsia="Times New Roman" w:hAnsi="Open Sans" w:cs="Open Sans"/>
          <w:sz w:val="20"/>
          <w:szCs w:val="20"/>
          <w:lang w:val="x-none" w:eastAsia="sl-SI"/>
        </w:rPr>
        <w:t>Naročnik je upravičen pred sprejemom odločitve o izbiri opraviti poizvedbe o navedenih referencah, zato si naročnik pridržuje pravico, da ponudnik na podlagi poziva naročnika v zahtevanem roku predloži dodatna dokazila o uspešni izvedbi navedenih referenčnih del. Če navedene reference ne izkazujejo resničnega stanja</w:t>
      </w:r>
      <w:r w:rsidRPr="00967958">
        <w:rPr>
          <w:rFonts w:ascii="Open Sans" w:eastAsia="Times New Roman" w:hAnsi="Open Sans" w:cs="Open Sans"/>
          <w:sz w:val="20"/>
          <w:szCs w:val="20"/>
          <w:lang w:eastAsia="sl-SI"/>
        </w:rPr>
        <w:t>,</w:t>
      </w:r>
      <w:r w:rsidRPr="00967958">
        <w:rPr>
          <w:rFonts w:ascii="Open Sans" w:eastAsia="Times New Roman" w:hAnsi="Open Sans" w:cs="Open Sans"/>
          <w:sz w:val="20"/>
          <w:szCs w:val="20"/>
          <w:lang w:val="x-none" w:eastAsia="sl-SI"/>
        </w:rPr>
        <w:t xml:space="preserve"> jih naročnik ne bo upošteval. </w:t>
      </w:r>
      <w:r w:rsidRPr="00967958">
        <w:rPr>
          <w:rFonts w:ascii="Open Sans" w:eastAsia="Times New Roman" w:hAnsi="Open Sans" w:cs="Open Sans"/>
          <w:sz w:val="20"/>
          <w:szCs w:val="20"/>
          <w:u w:val="single"/>
          <w:lang w:val="x-none" w:eastAsia="sl-SI"/>
        </w:rPr>
        <w:t>Gospodarskim subjektom se bodo priznale reference le za tista dela (dobave/storitve), ki so jih neposredno (z</w:t>
      </w:r>
      <w:r w:rsidRPr="00967958">
        <w:rPr>
          <w:rFonts w:ascii="Open Sans" w:eastAsia="Times New Roman" w:hAnsi="Open Sans" w:cs="Open Sans"/>
          <w:sz w:val="20"/>
          <w:szCs w:val="20"/>
          <w:u w:val="single"/>
          <w:lang w:eastAsia="sl-SI"/>
        </w:rPr>
        <w:t> </w:t>
      </w:r>
      <w:r w:rsidRPr="00967958">
        <w:rPr>
          <w:rFonts w:ascii="Open Sans" w:eastAsia="Times New Roman" w:hAnsi="Open Sans" w:cs="Open Sans"/>
          <w:sz w:val="20"/>
          <w:szCs w:val="20"/>
          <w:u w:val="single"/>
          <w:lang w:val="x-none" w:eastAsia="sl-SI"/>
        </w:rPr>
        <w:t>lastnimi znanji in zmogljivostmi) izvedli sami.</w:t>
      </w:r>
    </w:p>
    <w:p w14:paraId="426F1DE3"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val="x-none" w:eastAsia="sl-SI"/>
        </w:rPr>
      </w:pPr>
    </w:p>
    <w:p w14:paraId="61121E8D" w14:textId="77777777" w:rsidR="00967958" w:rsidRPr="00967958" w:rsidRDefault="00967958" w:rsidP="00B50E88">
      <w:pPr>
        <w:keepNext/>
        <w:keepLines/>
        <w:spacing w:after="0" w:line="240" w:lineRule="auto"/>
        <w:jc w:val="both"/>
        <w:rPr>
          <w:rFonts w:ascii="Open Sans" w:eastAsia="Times New Roman" w:hAnsi="Open Sans" w:cs="Open Sans"/>
          <w:bCs/>
          <w:i/>
          <w:sz w:val="20"/>
          <w:szCs w:val="20"/>
          <w:lang w:val="x-none" w:eastAsia="sl-SI"/>
        </w:rPr>
      </w:pPr>
      <w:r w:rsidRPr="00967958">
        <w:rPr>
          <w:rFonts w:ascii="Open Sans" w:eastAsia="Times New Roman" w:hAnsi="Open Sans" w:cs="Open Sans"/>
          <w:i/>
          <w:sz w:val="20"/>
          <w:szCs w:val="20"/>
          <w:lang w:val="x-none" w:eastAsia="sl-SI"/>
        </w:rPr>
        <w:t>Ponudnik se z oddajo svoje ponudbe strinja, da naročnik pri naročniku/kupcu (izdajatelju reference) preveri navedbe iz priloženih referenc oziroma uspešno izvedenih poslov ponudnika. Ponudnik/partner v primeru skupne ponudbe ali nominirani podizvajalec ne more biti hkrati tudi izdajatelj reference.</w:t>
      </w:r>
    </w:p>
    <w:p w14:paraId="0F2AE25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sl-SI"/>
        </w:rPr>
      </w:pPr>
    </w:p>
    <w:p w14:paraId="7B39D248" w14:textId="77777777" w:rsidR="00967958" w:rsidRPr="00967958" w:rsidRDefault="00967958" w:rsidP="00B50E88">
      <w:pPr>
        <w:keepNext/>
        <w:keepLines/>
        <w:spacing w:after="0" w:line="240" w:lineRule="auto"/>
        <w:jc w:val="both"/>
        <w:rPr>
          <w:rFonts w:ascii="Open Sans" w:eastAsia="Times New Roman" w:hAnsi="Open Sans" w:cs="Open Sans"/>
          <w:bCs/>
          <w:i/>
          <w:sz w:val="20"/>
          <w:szCs w:val="20"/>
          <w:u w:val="single"/>
          <w:lang w:val="x-none" w:eastAsia="sl-SI"/>
        </w:rPr>
      </w:pPr>
      <w:r w:rsidRPr="00967958">
        <w:rPr>
          <w:rFonts w:ascii="Open Sans" w:eastAsia="Times New Roman" w:hAnsi="Open Sans" w:cs="Open Sans"/>
          <w:bCs/>
          <w:i/>
          <w:sz w:val="20"/>
          <w:szCs w:val="20"/>
          <w:lang w:val="x-none" w:eastAsia="sl-SI"/>
        </w:rPr>
        <w:t>Zgoraj naveden/e referenčni/e pogoj/e lahko ponudnik izpolni samostojno, kot skupina ponudnikov (partnerji) v primeru skupne ponudbe ali s podizvajalci</w:t>
      </w:r>
      <w:r w:rsidRPr="00967958">
        <w:rPr>
          <w:rFonts w:ascii="Open Sans" w:eastAsia="Times New Roman" w:hAnsi="Open Sans" w:cs="Open Sans"/>
          <w:bCs/>
          <w:i/>
          <w:sz w:val="20"/>
          <w:szCs w:val="20"/>
          <w:lang w:eastAsia="sl-SI"/>
        </w:rPr>
        <w:t xml:space="preserve">, </w:t>
      </w:r>
      <w:r w:rsidRPr="00967958">
        <w:rPr>
          <w:rFonts w:ascii="Open Sans" w:eastAsia="Times New Roman" w:hAnsi="Open Sans" w:cs="Open Sans"/>
          <w:bCs/>
          <w:i/>
          <w:sz w:val="20"/>
          <w:szCs w:val="20"/>
          <w:u w:val="single"/>
          <w:lang w:val="x-none" w:eastAsia="sl-SI"/>
        </w:rPr>
        <w:t xml:space="preserve">vendar bo moral ta subjekt (s katerim se izkazuje reference) predmetna dela javnega naročila (za katera se bo priložila referenca v ponudbi) tudi izvesti. </w:t>
      </w:r>
    </w:p>
    <w:p w14:paraId="74451A9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sl-SI"/>
        </w:rPr>
      </w:pPr>
    </w:p>
    <w:p w14:paraId="5F7944FA" w14:textId="2023BEF4" w:rsidR="004935CB" w:rsidRDefault="004935CB" w:rsidP="00B50E88">
      <w:pPr>
        <w:keepNext/>
        <w:keepLines/>
        <w:numPr>
          <w:ilvl w:val="1"/>
          <w:numId w:val="2"/>
        </w:numPr>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Dokazila o pooblaščenem serviserju</w:t>
      </w:r>
    </w:p>
    <w:p w14:paraId="6E39216A" w14:textId="77777777" w:rsidR="004935CB" w:rsidRDefault="004935CB" w:rsidP="004935CB">
      <w:pPr>
        <w:keepNext/>
        <w:keepLines/>
        <w:spacing w:after="0" w:line="240" w:lineRule="auto"/>
        <w:ind w:left="720"/>
        <w:jc w:val="both"/>
        <w:rPr>
          <w:rFonts w:ascii="Open Sans" w:eastAsia="Times New Roman" w:hAnsi="Open Sans" w:cs="Open Sans"/>
          <w:b/>
          <w:sz w:val="20"/>
          <w:szCs w:val="20"/>
          <w:lang w:eastAsia="sl-SI"/>
        </w:rPr>
      </w:pPr>
    </w:p>
    <w:p w14:paraId="474EEA58" w14:textId="7A61C8B8" w:rsidR="00A403DC" w:rsidRDefault="00A403DC" w:rsidP="004935CB">
      <w:pPr>
        <w:keepNext/>
        <w:keepLines/>
        <w:spacing w:after="0" w:line="240" w:lineRule="auto"/>
        <w:jc w:val="both"/>
        <w:rPr>
          <w:rFonts w:ascii="Open Sans" w:eastAsia="Times New Roman" w:hAnsi="Open Sans" w:cs="Open Sans"/>
          <w:sz w:val="20"/>
          <w:szCs w:val="20"/>
          <w:lang w:eastAsia="sl-SI"/>
        </w:rPr>
      </w:pPr>
      <w:r w:rsidRPr="0014500D">
        <w:rPr>
          <w:rFonts w:ascii="Open Sans" w:eastAsia="Times New Roman" w:hAnsi="Open Sans" w:cs="Open Sans"/>
          <w:sz w:val="20"/>
          <w:szCs w:val="20"/>
          <w:lang w:eastAsia="sl-SI"/>
        </w:rPr>
        <w:t xml:space="preserve">Gospodarski subjekt mora k </w:t>
      </w:r>
      <w:r w:rsidRPr="0014500D">
        <w:rPr>
          <w:rFonts w:ascii="Open Sans" w:eastAsia="Times New Roman" w:hAnsi="Open Sans" w:cs="Open Sans"/>
          <w:b/>
          <w:bCs/>
          <w:sz w:val="20"/>
          <w:szCs w:val="20"/>
          <w:lang w:eastAsia="sl-SI"/>
        </w:rPr>
        <w:t xml:space="preserve">Prilogi </w:t>
      </w:r>
      <w:r w:rsidR="00582103">
        <w:rPr>
          <w:rFonts w:ascii="Open Sans" w:eastAsia="Times New Roman" w:hAnsi="Open Sans" w:cs="Open Sans"/>
          <w:b/>
          <w:bCs/>
          <w:sz w:val="20"/>
          <w:szCs w:val="20"/>
          <w:lang w:eastAsia="sl-SI"/>
        </w:rPr>
        <w:t>6</w:t>
      </w:r>
      <w:r w:rsidRPr="0014500D">
        <w:rPr>
          <w:rFonts w:ascii="Open Sans" w:eastAsia="Times New Roman" w:hAnsi="Open Sans" w:cs="Open Sans"/>
          <w:sz w:val="20"/>
          <w:szCs w:val="20"/>
          <w:lang w:eastAsia="sl-SI"/>
        </w:rPr>
        <w:t xml:space="preserve"> predložiti dokazilo, </w:t>
      </w:r>
      <w:bookmarkStart w:id="18" w:name="_Hlk233807679"/>
      <w:r w:rsidRPr="0014500D">
        <w:rPr>
          <w:rFonts w:ascii="Open Sans" w:eastAsia="Times New Roman" w:hAnsi="Open Sans" w:cs="Open Sans"/>
          <w:sz w:val="20"/>
          <w:szCs w:val="20"/>
          <w:lang w:eastAsia="sl-SI"/>
        </w:rPr>
        <w:t>da je usposobljen in pooblaščen za vzdrževanje</w:t>
      </w:r>
      <w:r w:rsidRPr="0014500D">
        <w:t xml:space="preserve"> </w:t>
      </w:r>
      <w:r w:rsidRPr="0014500D">
        <w:rPr>
          <w:rFonts w:ascii="Open Sans" w:eastAsia="Times New Roman" w:hAnsi="Open Sans" w:cs="Open Sans"/>
          <w:sz w:val="20"/>
          <w:szCs w:val="20"/>
          <w:lang w:eastAsia="sl-SI"/>
        </w:rPr>
        <w:t>gorilnikov proizvajalca SAACKE.</w:t>
      </w:r>
    </w:p>
    <w:bookmarkEnd w:id="18"/>
    <w:p w14:paraId="14112A63" w14:textId="77777777" w:rsidR="004935CB" w:rsidRDefault="004935CB" w:rsidP="004935CB">
      <w:pPr>
        <w:keepNext/>
        <w:keepLines/>
        <w:spacing w:after="0" w:line="240" w:lineRule="auto"/>
        <w:jc w:val="both"/>
        <w:rPr>
          <w:rFonts w:ascii="Open Sans" w:eastAsia="Times New Roman" w:hAnsi="Open Sans" w:cs="Open Sans"/>
          <w:b/>
          <w:sz w:val="20"/>
          <w:szCs w:val="20"/>
          <w:lang w:eastAsia="sl-SI"/>
        </w:rPr>
      </w:pPr>
    </w:p>
    <w:p w14:paraId="199035E2" w14:textId="17E8F7DB"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Ostale zahteve in pogoji naročnika</w:t>
      </w:r>
    </w:p>
    <w:p w14:paraId="4C6FCFBB" w14:textId="77777777" w:rsidR="00967958" w:rsidRPr="00967958" w:rsidRDefault="00967958" w:rsidP="00B50E88">
      <w:pPr>
        <w:keepNext/>
        <w:keepLines/>
        <w:spacing w:after="0" w:line="240" w:lineRule="auto"/>
        <w:jc w:val="both"/>
        <w:rPr>
          <w:rFonts w:ascii="Open Sans" w:eastAsia="Times New Roman" w:hAnsi="Open Sans" w:cs="Open Sans"/>
          <w:sz w:val="20"/>
          <w:szCs w:val="20"/>
          <w:highlight w:val="yellow"/>
          <w:lang w:eastAsia="sl-SI"/>
        </w:rPr>
      </w:pPr>
    </w:p>
    <w:p w14:paraId="78810E59" w14:textId="77777777" w:rsidR="00967958" w:rsidRPr="00967958" w:rsidRDefault="00967958" w:rsidP="00B50E88">
      <w:pPr>
        <w:keepNext/>
        <w:keepLines/>
        <w:tabs>
          <w:tab w:val="left" w:pos="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 skupina ponudnikov v okviru skupne ponudbe, vsi v ponudbi navedeni podizvajalci ter </w:t>
      </w:r>
      <w:r w:rsidRPr="00967958">
        <w:rPr>
          <w:rFonts w:ascii="Open Sans" w:eastAsia="Times New Roman" w:hAnsi="Open Sans" w:cs="Open Sans"/>
          <w:bCs/>
          <w:sz w:val="20"/>
          <w:szCs w:val="20"/>
          <w:lang w:eastAsia="sl-SI"/>
        </w:rPr>
        <w:t>subjekti, katerih zmogljivost bo ponudnik uporabil,</w:t>
      </w:r>
      <w:r w:rsidRPr="00967958">
        <w:rPr>
          <w:rFonts w:ascii="Open Sans" w:eastAsia="Times New Roman" w:hAnsi="Open Sans" w:cs="Open Sans"/>
          <w:sz w:val="20"/>
          <w:szCs w:val="20"/>
          <w:lang w:eastAsia="sl-SI"/>
        </w:rPr>
        <w:t xml:space="preserve"> ne sme/jo biti uvrščen/i na seznam poslovnih subjektov, s katerimi na podlagi 35. člena Zakona o integriteti in preprečevanju korupcije (Uradni list RS, št. 69/11 – uradno prečiščeno besedilo, 158/20, 3/22 – </w:t>
      </w:r>
      <w:proofErr w:type="spellStart"/>
      <w:r w:rsidRPr="00967958">
        <w:rPr>
          <w:rFonts w:ascii="Open Sans" w:eastAsia="Times New Roman" w:hAnsi="Open Sans" w:cs="Open Sans"/>
          <w:sz w:val="20"/>
          <w:szCs w:val="20"/>
          <w:lang w:eastAsia="sl-SI"/>
        </w:rPr>
        <w:t>ZDeb</w:t>
      </w:r>
      <w:proofErr w:type="spellEnd"/>
      <w:r w:rsidRPr="00967958">
        <w:rPr>
          <w:rFonts w:ascii="Open Sans" w:eastAsia="Times New Roman" w:hAnsi="Open Sans" w:cs="Open Sans"/>
          <w:sz w:val="20"/>
          <w:szCs w:val="20"/>
          <w:lang w:eastAsia="sl-SI"/>
        </w:rPr>
        <w:t xml:space="preserve"> in 16/23 – </w:t>
      </w:r>
      <w:proofErr w:type="spellStart"/>
      <w:r w:rsidRPr="00967958">
        <w:rPr>
          <w:rFonts w:ascii="Open Sans" w:eastAsia="Times New Roman" w:hAnsi="Open Sans" w:cs="Open Sans"/>
          <w:sz w:val="20"/>
          <w:szCs w:val="20"/>
          <w:lang w:eastAsia="sl-SI"/>
        </w:rPr>
        <w:t>ZZPri</w:t>
      </w:r>
      <w:proofErr w:type="spellEnd"/>
      <w:r w:rsidRPr="00967958">
        <w:rPr>
          <w:rFonts w:ascii="Open Sans" w:eastAsia="Times New Roman" w:hAnsi="Open Sans" w:cs="Open Sans"/>
          <w:sz w:val="20"/>
          <w:szCs w:val="20"/>
          <w:lang w:eastAsia="sl-SI"/>
        </w:rPr>
        <w:t xml:space="preserve">, v nadaljevanju: </w:t>
      </w:r>
      <w:proofErr w:type="spellStart"/>
      <w:r w:rsidRPr="00967958">
        <w:rPr>
          <w:rFonts w:ascii="Open Sans" w:eastAsia="Times New Roman" w:hAnsi="Open Sans" w:cs="Open Sans"/>
          <w:sz w:val="20"/>
          <w:szCs w:val="20"/>
          <w:lang w:eastAsia="sl-SI"/>
        </w:rPr>
        <w:t>ZIntPK</w:t>
      </w:r>
      <w:proofErr w:type="spellEnd"/>
      <w:r w:rsidRPr="00967958">
        <w:rPr>
          <w:rFonts w:ascii="Open Sans" w:eastAsia="Times New Roman" w:hAnsi="Open Sans" w:cs="Open Sans"/>
          <w:sz w:val="20"/>
          <w:szCs w:val="20"/>
          <w:lang w:eastAsia="sl-SI"/>
        </w:rPr>
        <w:t>), naročniki ne smejo sodelovati.</w:t>
      </w:r>
    </w:p>
    <w:p w14:paraId="0A106F3C" w14:textId="77777777" w:rsidR="00967958" w:rsidRPr="00967958" w:rsidRDefault="00967958" w:rsidP="00B50E88">
      <w:pPr>
        <w:keepNext/>
        <w:keepLines/>
        <w:tabs>
          <w:tab w:val="left" w:pos="0"/>
        </w:tabs>
        <w:spacing w:after="0" w:line="240" w:lineRule="auto"/>
        <w:jc w:val="both"/>
        <w:rPr>
          <w:rFonts w:ascii="Open Sans" w:eastAsia="Times New Roman" w:hAnsi="Open Sans" w:cs="Open Sans"/>
          <w:sz w:val="20"/>
          <w:szCs w:val="20"/>
          <w:lang w:eastAsia="sl-SI"/>
        </w:rPr>
      </w:pPr>
    </w:p>
    <w:p w14:paraId="338810DD" w14:textId="77777777" w:rsidR="00967958" w:rsidRPr="00967958" w:rsidRDefault="00967958" w:rsidP="00B50E88">
      <w:pPr>
        <w:keepNext/>
        <w:keepLines/>
        <w:spacing w:after="0" w:line="240" w:lineRule="auto"/>
        <w:ind w:left="1080" w:hanging="1080"/>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Dokazila:</w:t>
      </w:r>
    </w:p>
    <w:p w14:paraId="05FBAD61" w14:textId="77777777" w:rsidR="00967958" w:rsidRDefault="00967958" w:rsidP="003F302E">
      <w:pPr>
        <w:keepNext/>
        <w:keepLines/>
        <w:numPr>
          <w:ilvl w:val="0"/>
          <w:numId w:val="30"/>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Izpolnjena in podpisana: Priloga A – »UGOTAVLJANJE SPOSOBNOSTI« s strani vseh gospodarskih subjektov, ki sodelujejo v ponudbi.</w:t>
      </w:r>
    </w:p>
    <w:p w14:paraId="7E3FDE52" w14:textId="314D4F87" w:rsidR="000142F0" w:rsidRPr="000142F0" w:rsidRDefault="000142F0" w:rsidP="000142F0">
      <w:pPr>
        <w:keepNext/>
        <w:keepLines/>
        <w:numPr>
          <w:ilvl w:val="0"/>
          <w:numId w:val="2"/>
        </w:numPr>
        <w:spacing w:after="0" w:line="240" w:lineRule="auto"/>
        <w:jc w:val="both"/>
        <w:rPr>
          <w:rFonts w:ascii="Open Sans" w:eastAsia="Times New Roman" w:hAnsi="Open Sans" w:cs="Open Sans"/>
          <w:b/>
          <w:sz w:val="24"/>
          <w:szCs w:val="24"/>
          <w:lang w:eastAsia="sl-SI"/>
        </w:rPr>
      </w:pPr>
      <w:r w:rsidRPr="000142F0">
        <w:rPr>
          <w:rFonts w:ascii="Open Sans" w:eastAsia="Times New Roman" w:hAnsi="Open Sans" w:cs="Open Sans"/>
          <w:b/>
          <w:sz w:val="24"/>
          <w:szCs w:val="24"/>
          <w:lang w:eastAsia="sl-SI"/>
        </w:rPr>
        <w:lastRenderedPageBreak/>
        <w:t>ZAHTEVE VARSTVA PRI DELU, POŽARNEGA VARSTVA IN VAROVANJA OKOLJA</w:t>
      </w:r>
    </w:p>
    <w:p w14:paraId="7340F8C1" w14:textId="77777777" w:rsidR="000142F0" w:rsidRPr="00F07EB7" w:rsidRDefault="000142F0" w:rsidP="000142F0">
      <w:pPr>
        <w:keepNext/>
        <w:keepLines/>
        <w:spacing w:after="0" w:line="240" w:lineRule="auto"/>
        <w:jc w:val="both"/>
        <w:rPr>
          <w:rFonts w:ascii="Open Sans" w:eastAsia="Times New Roman" w:hAnsi="Open Sans" w:cs="Open Sans"/>
          <w:b/>
          <w:sz w:val="20"/>
          <w:szCs w:val="20"/>
          <w:lang w:eastAsia="sl-SI"/>
        </w:rPr>
      </w:pPr>
    </w:p>
    <w:p w14:paraId="1E9405D1" w14:textId="77777777" w:rsidR="000142F0" w:rsidRPr="00F07EB7" w:rsidRDefault="000142F0" w:rsidP="000142F0">
      <w:pPr>
        <w:keepNext/>
        <w:keepLines/>
        <w:widowControl w:val="0"/>
        <w:spacing w:after="0" w:line="240" w:lineRule="auto"/>
        <w:rPr>
          <w:rFonts w:ascii="Open Sans" w:eastAsia="Times New Roman" w:hAnsi="Open Sans" w:cs="Open Sans"/>
          <w:b/>
          <w:sz w:val="20"/>
          <w:szCs w:val="20"/>
          <w:lang w:eastAsia="sl-SI"/>
        </w:rPr>
      </w:pPr>
      <w:r w:rsidRPr="0014500D">
        <w:rPr>
          <w:rFonts w:ascii="Open Sans" w:eastAsia="Times New Roman" w:hAnsi="Open Sans" w:cs="Open Sans"/>
          <w:b/>
          <w:sz w:val="20"/>
          <w:szCs w:val="20"/>
          <w:lang w:eastAsia="sl-SI"/>
        </w:rPr>
        <w:t>Zahteve glede izvajanja ukrepov na skupnih deloviščih pri naročniku</w:t>
      </w:r>
    </w:p>
    <w:p w14:paraId="2FAFE696"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p>
    <w:p w14:paraId="0A2DE329"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Usposobljenost delavcev za varno izvajanje dela</w:t>
      </w:r>
    </w:p>
    <w:p w14:paraId="1D704721"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77658F68"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0E3B817E"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1BE38A3B"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poznavanje temeljnih zakonskih določb, </w:t>
      </w:r>
    </w:p>
    <w:p w14:paraId="033AA98B" w14:textId="77777777" w:rsidR="000142F0" w:rsidRPr="00F07EB7" w:rsidRDefault="000142F0" w:rsidP="000142F0">
      <w:pPr>
        <w:keepNext/>
        <w:keepLines/>
        <w:widowControl w:val="0"/>
        <w:numPr>
          <w:ilvl w:val="0"/>
          <w:numId w:val="16"/>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(internih) predpisov glede: prijavljanje poškodb pri delu, preizkus alkoholiziranosti, prva pomoč;</w:t>
      </w:r>
    </w:p>
    <w:p w14:paraId="7C86DE22"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o varnostnih znakih;</w:t>
      </w:r>
    </w:p>
    <w:p w14:paraId="5D04B7BC"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iz požarnega varstva;</w:t>
      </w:r>
    </w:p>
    <w:p w14:paraId="1909A21B"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varnega dela z nevarnimi snovmi;</w:t>
      </w:r>
    </w:p>
    <w:p w14:paraId="219CB47C"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ustreznega ravnanja z odpadki;</w:t>
      </w:r>
    </w:p>
    <w:p w14:paraId="13C4C840"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urejenosti delovnih mest;</w:t>
      </w:r>
    </w:p>
    <w:p w14:paraId="7F42F27F"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 uporabe delovne opreme;</w:t>
      </w:r>
    </w:p>
    <w:p w14:paraId="465DFBA1"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varstva pri delu pred nevarnostjo električnega toka;</w:t>
      </w:r>
    </w:p>
    <w:p w14:paraId="1E8B3551"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uporabe osebne varovalne opreme;</w:t>
      </w:r>
    </w:p>
    <w:p w14:paraId="5D89387E"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dvigovanja in prenašanja bremen;</w:t>
      </w:r>
    </w:p>
    <w:p w14:paraId="74493255"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dela na deloviščih.</w:t>
      </w:r>
    </w:p>
    <w:p w14:paraId="371CCAAF"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p>
    <w:p w14:paraId="66987350"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Posebne usposobljenosti:</w:t>
      </w:r>
    </w:p>
    <w:p w14:paraId="0E9A6A2A" w14:textId="77777777" w:rsidR="000142F0" w:rsidRPr="00F07EB7" w:rsidRDefault="000142F0" w:rsidP="000142F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 po okvirnem sporazumu.</w:t>
      </w:r>
    </w:p>
    <w:p w14:paraId="54E790FE" w14:textId="77777777" w:rsidR="000142F0" w:rsidRPr="00F07EB7" w:rsidRDefault="000142F0" w:rsidP="000142F0">
      <w:pPr>
        <w:keepNext/>
        <w:keepLines/>
        <w:widowControl w:val="0"/>
        <w:spacing w:after="0" w:line="240" w:lineRule="auto"/>
        <w:rPr>
          <w:rFonts w:ascii="Open Sans" w:eastAsia="Times New Roman" w:hAnsi="Open Sans" w:cs="Open Sans"/>
          <w:b/>
          <w:sz w:val="20"/>
          <w:szCs w:val="20"/>
          <w:lang w:eastAsia="sl-SI"/>
        </w:rPr>
      </w:pPr>
    </w:p>
    <w:p w14:paraId="52B24D68"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Zdravstvena sposobnost delavcev:</w:t>
      </w:r>
    </w:p>
    <w:p w14:paraId="3123896D"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3B5BE753" w14:textId="77777777" w:rsidR="000142F0" w:rsidRPr="00F07EB7" w:rsidRDefault="000142F0" w:rsidP="000142F0">
      <w:pPr>
        <w:keepNext/>
        <w:keepLines/>
        <w:widowControl w:val="0"/>
        <w:spacing w:after="0" w:line="240" w:lineRule="auto"/>
        <w:jc w:val="both"/>
        <w:rPr>
          <w:rFonts w:ascii="Open Sans" w:eastAsia="Times New Roman" w:hAnsi="Open Sans" w:cs="Open Sans"/>
          <w:dstrike/>
          <w:color w:val="FF0000"/>
          <w:sz w:val="20"/>
          <w:szCs w:val="20"/>
          <w:lang w:eastAsia="sl-SI"/>
        </w:rPr>
      </w:pPr>
    </w:p>
    <w:p w14:paraId="4FC634FE"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Napotnica za zdravstveni pregled mora vsebovati dela in izpostavljenost tveganjem, ki se pričakujejo pri izvajanju pogodbenih storitev.</w:t>
      </w:r>
    </w:p>
    <w:p w14:paraId="01EBC5F3" w14:textId="77777777" w:rsidR="000142F0" w:rsidRDefault="000142F0" w:rsidP="000142F0">
      <w:pPr>
        <w:keepNext/>
        <w:keepLines/>
        <w:widowControl w:val="0"/>
        <w:spacing w:after="0" w:line="240" w:lineRule="auto"/>
        <w:rPr>
          <w:rFonts w:ascii="Open Sans" w:eastAsia="Times New Roman" w:hAnsi="Open Sans" w:cs="Open Sans"/>
          <w:b/>
          <w:sz w:val="20"/>
          <w:szCs w:val="20"/>
          <w:lang w:eastAsia="sl-SI"/>
        </w:rPr>
      </w:pPr>
    </w:p>
    <w:p w14:paraId="4D15AE4E"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Pisni sporazum na skupnih deloviščih:</w:t>
      </w:r>
    </w:p>
    <w:p w14:paraId="6F37DB11"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4CDC0473"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2FA3918F"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 </w:t>
      </w:r>
      <w:r w:rsidRPr="00F07EB7">
        <w:rPr>
          <w:rFonts w:ascii="Open Sans" w:eastAsia="Times New Roman" w:hAnsi="Open Sans" w:cs="Open Sans"/>
          <w:b/>
          <w:sz w:val="20"/>
          <w:szCs w:val="20"/>
          <w:lang w:eastAsia="sl-SI"/>
        </w:rPr>
        <w:t>Pisnim sporazumom</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o skupnih varnostnih ukrepih in ravnanju z okoljem</w:t>
      </w:r>
      <w:r w:rsidRPr="00F07EB7">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3113F65D"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65DF1856"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usklajeno izvajanje ukrepov, določenih s pisnim sporazumom, določita odgovorno osebo naročnika, to je skrbnika okvirnega sporazuma.</w:t>
      </w:r>
    </w:p>
    <w:p w14:paraId="3AB5912E"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628F67CD" w14:textId="2F470ADE"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Interni predpisi:</w:t>
      </w:r>
    </w:p>
    <w:p w14:paraId="1049690D"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6B4FD337"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7066C75C"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Požarnega reda:</w:t>
      </w:r>
    </w:p>
    <w:p w14:paraId="31FB014B" w14:textId="77777777" w:rsidR="000142F0" w:rsidRPr="00F07EB7" w:rsidRDefault="000142F0" w:rsidP="000142F0">
      <w:pPr>
        <w:keepNext/>
        <w:keepLines/>
        <w:widowControl w:val="0"/>
        <w:numPr>
          <w:ilvl w:val="0"/>
          <w:numId w:val="1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056D713E" w14:textId="77777777" w:rsidR="000142F0" w:rsidRPr="00F07EB7" w:rsidRDefault="000142F0" w:rsidP="000142F0">
      <w:pPr>
        <w:keepNext/>
        <w:keepLines/>
        <w:widowControl w:val="0"/>
        <w:numPr>
          <w:ilvl w:val="0"/>
          <w:numId w:val="1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529E0694" w14:textId="77777777" w:rsidR="000142F0" w:rsidRPr="00F07EB7" w:rsidRDefault="000142F0" w:rsidP="000142F0">
      <w:pPr>
        <w:keepNext/>
        <w:keepLines/>
        <w:widowControl w:val="0"/>
        <w:numPr>
          <w:ilvl w:val="0"/>
          <w:numId w:val="1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izvlečki iz požarnih redov (načrtom evakuacije),</w:t>
      </w:r>
    </w:p>
    <w:p w14:paraId="136F384E" w14:textId="77777777" w:rsidR="000142F0" w:rsidRPr="00F07EB7" w:rsidRDefault="000142F0" w:rsidP="000142F0">
      <w:pPr>
        <w:keepNext/>
        <w:keepLines/>
        <w:widowControl w:val="0"/>
        <w:numPr>
          <w:ilvl w:val="0"/>
          <w:numId w:val="1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ukrepi v primeru požara (javljanje, gašenje začetnih požarov, evakuacija,…).</w:t>
      </w:r>
    </w:p>
    <w:p w14:paraId="2CCFC854"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3A44F6A3"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Redni (ukrepi za varno delo) v delovnih prostorih naročnika:</w:t>
      </w:r>
    </w:p>
    <w:p w14:paraId="02B6A6EE"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 izvajanju pogodbenih storitev v posameznih delovnih prostorih mora izvajalec striktno upoštevati določila:</w:t>
      </w:r>
    </w:p>
    <w:p w14:paraId="342EB887"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obratovalnih redov,</w:t>
      </w:r>
    </w:p>
    <w:p w14:paraId="7F69D222"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dvoriščnih redov,</w:t>
      </w:r>
    </w:p>
    <w:p w14:paraId="19AF50F3"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delavniških in drugih redov, ki so izobešeni na vidnih mestih.</w:t>
      </w:r>
    </w:p>
    <w:p w14:paraId="75C131A5" w14:textId="77777777" w:rsidR="000142F0" w:rsidRPr="00F07EB7" w:rsidRDefault="000142F0" w:rsidP="000142F0">
      <w:pPr>
        <w:keepNext/>
        <w:keepLines/>
        <w:widowControl w:val="0"/>
        <w:spacing w:after="0" w:line="240" w:lineRule="auto"/>
        <w:ind w:left="720"/>
        <w:rPr>
          <w:rFonts w:ascii="Open Sans" w:eastAsia="Times New Roman" w:hAnsi="Open Sans" w:cs="Open Sans"/>
          <w:sz w:val="20"/>
          <w:szCs w:val="20"/>
          <w:lang w:eastAsia="sl-SI"/>
        </w:rPr>
      </w:pPr>
    </w:p>
    <w:p w14:paraId="0F9A9010"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Navodila za varno delo:</w:t>
      </w:r>
    </w:p>
    <w:p w14:paraId="379578E0"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 izvajanju pogodbenih storitev v posameznih delovnih prostorih mora izvajalec striktno upoštevati varnostna določila in navodila:</w:t>
      </w:r>
    </w:p>
    <w:p w14:paraId="7C4AF2A7"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obratovalne in druge rede (dvoriščni red, delavniški red, remontni red,…), </w:t>
      </w:r>
    </w:p>
    <w:p w14:paraId="624BE33B"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varno delo z delovno opremo,</w:t>
      </w:r>
    </w:p>
    <w:p w14:paraId="1459444C"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odpadki,</w:t>
      </w:r>
    </w:p>
    <w:p w14:paraId="3F9DE6BC"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nevarnimi snovmi,</w:t>
      </w:r>
    </w:p>
    <w:p w14:paraId="27A98CF2"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druga varnostna navodila.</w:t>
      </w:r>
    </w:p>
    <w:p w14:paraId="2E90E0CE"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070CFDDB"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Varnostni znaki:</w:t>
      </w:r>
    </w:p>
    <w:p w14:paraId="187364D2"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1DEF90DA" w14:textId="77777777" w:rsidR="000142F0" w:rsidRDefault="000142F0" w:rsidP="000142F0">
      <w:pPr>
        <w:keepNext/>
        <w:keepLines/>
        <w:widowControl w:val="0"/>
        <w:spacing w:after="0" w:line="240" w:lineRule="auto"/>
        <w:rPr>
          <w:rFonts w:ascii="Open Sans" w:eastAsia="Times New Roman" w:hAnsi="Open Sans" w:cs="Open Sans"/>
          <w:sz w:val="20"/>
          <w:szCs w:val="20"/>
          <w:lang w:eastAsia="sl-SI"/>
        </w:rPr>
      </w:pPr>
    </w:p>
    <w:p w14:paraId="0A94B664"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Osebna varovalna oprema:</w:t>
      </w:r>
    </w:p>
    <w:p w14:paraId="0625E0D7" w14:textId="77777777" w:rsidR="000142F0" w:rsidRPr="00F07EB7" w:rsidRDefault="000142F0" w:rsidP="000142F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762F48A8"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0F0349D9" w14:textId="762B216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Delovna oprema:</w:t>
      </w:r>
    </w:p>
    <w:p w14:paraId="0C34C434"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Delovna oprema, ki bo uporabljena za izvedbo pogodbenih storitev mora biti skladna s predpisi.</w:t>
      </w:r>
    </w:p>
    <w:p w14:paraId="5494145E" w14:textId="77777777" w:rsidR="000142F0" w:rsidRDefault="000142F0" w:rsidP="000142F0">
      <w:pPr>
        <w:keepNext/>
        <w:keepLines/>
        <w:widowControl w:val="0"/>
        <w:spacing w:after="0" w:line="240" w:lineRule="auto"/>
        <w:rPr>
          <w:rFonts w:ascii="Open Sans" w:eastAsia="Times New Roman" w:hAnsi="Open Sans" w:cs="Open Sans"/>
          <w:sz w:val="20"/>
          <w:szCs w:val="20"/>
          <w:u w:val="single"/>
          <w:lang w:eastAsia="sl-SI"/>
        </w:rPr>
      </w:pPr>
    </w:p>
    <w:p w14:paraId="453F90D8" w14:textId="6C3275D0"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Delo na višini</w:t>
      </w:r>
      <w:r w:rsidR="00D54434">
        <w:rPr>
          <w:rFonts w:ascii="Open Sans" w:eastAsia="Times New Roman" w:hAnsi="Open Sans" w:cs="Open Sans"/>
          <w:sz w:val="20"/>
          <w:szCs w:val="20"/>
          <w:u w:val="single"/>
          <w:lang w:eastAsia="sl-SI"/>
        </w:rPr>
        <w:t>:</w:t>
      </w:r>
      <w:r w:rsidRPr="00F07EB7">
        <w:rPr>
          <w:rFonts w:ascii="Open Sans" w:eastAsia="Times New Roman" w:hAnsi="Open Sans" w:cs="Open Sans"/>
          <w:sz w:val="20"/>
          <w:szCs w:val="20"/>
          <w:u w:val="single"/>
          <w:lang w:eastAsia="sl-SI"/>
        </w:rPr>
        <w:t xml:space="preserve"> </w:t>
      </w:r>
    </w:p>
    <w:p w14:paraId="6ABB0B24"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24A74689"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28938C27" w14:textId="77777777" w:rsidR="004203C1" w:rsidRDefault="004203C1" w:rsidP="000142F0">
      <w:pPr>
        <w:keepNext/>
        <w:keepLines/>
        <w:widowControl w:val="0"/>
        <w:spacing w:after="0" w:line="240" w:lineRule="auto"/>
        <w:jc w:val="both"/>
        <w:rPr>
          <w:rFonts w:ascii="Open Sans" w:eastAsia="Times New Roman" w:hAnsi="Open Sans" w:cs="Open Sans"/>
          <w:sz w:val="20"/>
          <w:szCs w:val="20"/>
          <w:u w:val="single"/>
          <w:lang w:eastAsia="sl-SI"/>
        </w:rPr>
      </w:pPr>
    </w:p>
    <w:p w14:paraId="744DC1D8" w14:textId="77777777" w:rsidR="004203C1" w:rsidRDefault="004203C1" w:rsidP="000142F0">
      <w:pPr>
        <w:keepNext/>
        <w:keepLines/>
        <w:widowControl w:val="0"/>
        <w:spacing w:after="0" w:line="240" w:lineRule="auto"/>
        <w:jc w:val="both"/>
        <w:rPr>
          <w:rFonts w:ascii="Open Sans" w:eastAsia="Times New Roman" w:hAnsi="Open Sans" w:cs="Open Sans"/>
          <w:sz w:val="20"/>
          <w:szCs w:val="20"/>
          <w:u w:val="single"/>
          <w:lang w:eastAsia="sl-SI"/>
        </w:rPr>
      </w:pPr>
    </w:p>
    <w:p w14:paraId="6F0AFCA0" w14:textId="77777777" w:rsidR="004203C1" w:rsidRDefault="004203C1" w:rsidP="000142F0">
      <w:pPr>
        <w:keepNext/>
        <w:keepLines/>
        <w:widowControl w:val="0"/>
        <w:spacing w:after="0" w:line="240" w:lineRule="auto"/>
        <w:jc w:val="both"/>
        <w:rPr>
          <w:rFonts w:ascii="Open Sans" w:eastAsia="Times New Roman" w:hAnsi="Open Sans" w:cs="Open Sans"/>
          <w:sz w:val="20"/>
          <w:szCs w:val="20"/>
          <w:u w:val="single"/>
          <w:lang w:eastAsia="sl-SI"/>
        </w:rPr>
      </w:pPr>
    </w:p>
    <w:p w14:paraId="4049C32C" w14:textId="661281D0" w:rsidR="000142F0" w:rsidRPr="00F07EB7" w:rsidRDefault="000142F0" w:rsidP="000142F0">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lastRenderedPageBreak/>
        <w:t>Odri</w:t>
      </w:r>
      <w:r w:rsidR="00D54434">
        <w:rPr>
          <w:rFonts w:ascii="Open Sans" w:eastAsia="Times New Roman" w:hAnsi="Open Sans" w:cs="Open Sans"/>
          <w:sz w:val="20"/>
          <w:szCs w:val="20"/>
          <w:u w:val="single"/>
          <w:lang w:eastAsia="sl-SI"/>
        </w:rPr>
        <w:t>:</w:t>
      </w:r>
    </w:p>
    <w:p w14:paraId="3DCA1082"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0BE827FE"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6452E9CD" w14:textId="0AEE7986" w:rsidR="000142F0" w:rsidRPr="00F07EB7" w:rsidRDefault="000142F0" w:rsidP="000142F0">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Izkopi in nevarne odprtine</w:t>
      </w:r>
      <w:r w:rsidR="00D54434">
        <w:rPr>
          <w:rFonts w:ascii="Open Sans" w:eastAsia="Times New Roman" w:hAnsi="Open Sans" w:cs="Open Sans"/>
          <w:sz w:val="20"/>
          <w:szCs w:val="20"/>
          <w:u w:val="single"/>
          <w:lang w:eastAsia="sl-SI"/>
        </w:rPr>
        <w:t>:</w:t>
      </w:r>
    </w:p>
    <w:p w14:paraId="484E74D7"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04E537F9"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Izkope je potrebno ustrezno zavarovati pred zasutjem (razpiranje, </w:t>
      </w:r>
      <w:proofErr w:type="spellStart"/>
      <w:r w:rsidRPr="00F07EB7">
        <w:rPr>
          <w:rFonts w:ascii="Open Sans" w:eastAsia="Times New Roman" w:hAnsi="Open Sans" w:cs="Open Sans"/>
          <w:sz w:val="20"/>
          <w:szCs w:val="20"/>
          <w:lang w:eastAsia="sl-SI"/>
        </w:rPr>
        <w:t>zagatnice</w:t>
      </w:r>
      <w:proofErr w:type="spellEnd"/>
      <w:r w:rsidRPr="00F07EB7">
        <w:rPr>
          <w:rFonts w:ascii="Open Sans" w:eastAsia="Times New Roman" w:hAnsi="Open Sans" w:cs="Open Sans"/>
          <w:sz w:val="20"/>
          <w:szCs w:val="20"/>
          <w:lang w:eastAsia="sl-SI"/>
        </w:rPr>
        <w:t>, prepoved odlaganja 1 m od roba izkopa, itd.).</w:t>
      </w:r>
    </w:p>
    <w:p w14:paraId="68A0F318"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019ABCEF"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Snovi in pripravki</w:t>
      </w:r>
      <w:r w:rsidRPr="00F07EB7">
        <w:rPr>
          <w:rFonts w:ascii="Open Sans" w:eastAsia="Times New Roman" w:hAnsi="Open Sans" w:cs="Open Sans"/>
          <w:sz w:val="20"/>
          <w:szCs w:val="20"/>
          <w:lang w:eastAsia="sl-SI"/>
        </w:rPr>
        <w:t>:</w:t>
      </w:r>
    </w:p>
    <w:p w14:paraId="284ECECE" w14:textId="77777777" w:rsidR="000142F0" w:rsidRPr="00F07EB7" w:rsidRDefault="000142F0" w:rsidP="000142F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72606E3B" w14:textId="77777777" w:rsidR="000142F0" w:rsidRPr="00F07EB7" w:rsidRDefault="000142F0" w:rsidP="000142F0">
      <w:pPr>
        <w:keepNext/>
        <w:keepLines/>
        <w:widowControl w:val="0"/>
        <w:spacing w:after="0" w:line="240" w:lineRule="auto"/>
        <w:rPr>
          <w:rFonts w:ascii="Open Sans" w:eastAsia="Times New Roman" w:hAnsi="Open Sans" w:cs="Open Sans"/>
          <w:b/>
          <w:sz w:val="20"/>
          <w:szCs w:val="20"/>
          <w:lang w:eastAsia="sl-SI"/>
        </w:rPr>
      </w:pPr>
    </w:p>
    <w:p w14:paraId="7871B804"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Organizacija prve pomoči in reševanja poškodovanega/naglo obolelega delavca:</w:t>
      </w:r>
    </w:p>
    <w:p w14:paraId="3DAD6D4F"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41475347"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6852B3FD" w14:textId="77777777" w:rsidR="000142F0" w:rsidRPr="00F07EB7" w:rsidRDefault="000142F0" w:rsidP="000142F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47CFF203" w14:textId="77777777" w:rsidR="000142F0" w:rsidRPr="00F07EB7" w:rsidRDefault="000142F0" w:rsidP="000142F0">
      <w:pPr>
        <w:keepNext/>
        <w:keepLines/>
        <w:spacing w:after="0" w:line="240" w:lineRule="auto"/>
        <w:jc w:val="both"/>
        <w:rPr>
          <w:rFonts w:ascii="Open Sans" w:eastAsia="Times New Roman" w:hAnsi="Open Sans" w:cs="Open Sans"/>
          <w:sz w:val="20"/>
          <w:szCs w:val="20"/>
          <w:lang w:eastAsia="sl-SI"/>
        </w:rPr>
      </w:pPr>
    </w:p>
    <w:p w14:paraId="0F8435A9" w14:textId="2B770A4B" w:rsidR="000142F0" w:rsidRPr="00F07EB7" w:rsidRDefault="000142F0" w:rsidP="000142F0">
      <w:pPr>
        <w:keepNext/>
        <w:keepLines/>
        <w:spacing w:after="0" w:line="240" w:lineRule="auto"/>
        <w:ind w:right="-2"/>
        <w:jc w:val="both"/>
        <w:rPr>
          <w:rFonts w:ascii="Open Sans" w:eastAsia="Times New Roman" w:hAnsi="Open Sans" w:cs="Open Sans"/>
          <w:b/>
          <w:sz w:val="20"/>
          <w:szCs w:val="20"/>
          <w:lang w:eastAsia="sl-SI"/>
        </w:rPr>
      </w:pPr>
      <w:r w:rsidRPr="00F07EB7">
        <w:rPr>
          <w:rFonts w:ascii="Open Sans" w:eastAsia="Times New Roman" w:hAnsi="Open Sans" w:cs="Open Sans"/>
          <w:sz w:val="20"/>
          <w:szCs w:val="20"/>
          <w:lang w:eastAsia="sl-SI"/>
        </w:rPr>
        <w:t xml:space="preserve">Gospodarski subjekt izkaže izpolnjevanje pogojev s predložitvijo izpolnjene in podpisane </w:t>
      </w:r>
      <w:r w:rsidR="0014500D">
        <w:rPr>
          <w:rFonts w:ascii="Open Sans" w:eastAsia="Times New Roman" w:hAnsi="Open Sans" w:cs="Open Sans"/>
          <w:b/>
          <w:bCs/>
          <w:sz w:val="20"/>
          <w:szCs w:val="20"/>
          <w:lang w:eastAsia="sl-SI"/>
        </w:rPr>
        <w:t>P</w:t>
      </w:r>
      <w:r w:rsidRPr="000142F0">
        <w:rPr>
          <w:rFonts w:ascii="Open Sans" w:eastAsia="Times New Roman" w:hAnsi="Open Sans" w:cs="Open Sans"/>
          <w:b/>
          <w:bCs/>
          <w:sz w:val="20"/>
          <w:szCs w:val="20"/>
          <w:lang w:eastAsia="sl-SI"/>
        </w:rPr>
        <w:t>riloge</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 xml:space="preserve">A </w:t>
      </w:r>
      <w:r w:rsidRPr="00F07EB7">
        <w:rPr>
          <w:rFonts w:ascii="Open Sans" w:eastAsia="Times New Roman" w:hAnsi="Open Sans" w:cs="Open Sans"/>
          <w:sz w:val="20"/>
          <w:szCs w:val="20"/>
          <w:lang w:eastAsia="sl-SI"/>
        </w:rPr>
        <w:t>in s podpisom</w:t>
      </w:r>
      <w:r w:rsidRPr="00F07EB7">
        <w:rPr>
          <w:rFonts w:ascii="Open Sans" w:eastAsia="Times New Roman" w:hAnsi="Open Sans" w:cs="Open Sans"/>
          <w:b/>
          <w:sz w:val="20"/>
          <w:szCs w:val="20"/>
          <w:lang w:eastAsia="sl-SI"/>
        </w:rPr>
        <w:t xml:space="preserve"> </w:t>
      </w:r>
      <w:r w:rsidR="0014500D">
        <w:rPr>
          <w:rFonts w:ascii="Open Sans" w:eastAsia="Times New Roman" w:hAnsi="Open Sans" w:cs="Open Sans"/>
          <w:b/>
          <w:sz w:val="20"/>
          <w:szCs w:val="20"/>
          <w:lang w:eastAsia="sl-SI"/>
        </w:rPr>
        <w:t>P</w:t>
      </w:r>
      <w:r w:rsidRPr="00F07EB7">
        <w:rPr>
          <w:rFonts w:ascii="Open Sans" w:eastAsia="Times New Roman" w:hAnsi="Open Sans" w:cs="Open Sans"/>
          <w:b/>
          <w:sz w:val="20"/>
          <w:szCs w:val="20"/>
          <w:lang w:eastAsia="sl-SI"/>
        </w:rPr>
        <w:t xml:space="preserve">riloge </w:t>
      </w:r>
      <w:r w:rsidR="00582103">
        <w:rPr>
          <w:rFonts w:ascii="Open Sans" w:eastAsia="Times New Roman" w:hAnsi="Open Sans" w:cs="Open Sans"/>
          <w:b/>
          <w:sz w:val="20"/>
          <w:szCs w:val="20"/>
          <w:lang w:eastAsia="sl-SI"/>
        </w:rPr>
        <w:t>7</w:t>
      </w:r>
      <w:r w:rsidRPr="00F07EB7">
        <w:rPr>
          <w:rFonts w:ascii="Open Sans" w:eastAsia="Times New Roman" w:hAnsi="Open Sans" w:cs="Open Sans"/>
          <w:b/>
          <w:sz w:val="20"/>
          <w:szCs w:val="20"/>
          <w:lang w:eastAsia="sl-SI"/>
        </w:rPr>
        <w:t>.</w:t>
      </w:r>
    </w:p>
    <w:p w14:paraId="5E0B3C54" w14:textId="77777777" w:rsidR="000142F0" w:rsidRDefault="000142F0" w:rsidP="000142F0">
      <w:pPr>
        <w:keepNext/>
        <w:keepLines/>
        <w:spacing w:after="0" w:line="240" w:lineRule="auto"/>
        <w:jc w:val="both"/>
        <w:rPr>
          <w:rFonts w:ascii="Open Sans" w:eastAsia="Times New Roman" w:hAnsi="Open Sans" w:cs="Open Sans"/>
          <w:sz w:val="20"/>
          <w:szCs w:val="20"/>
          <w:lang w:eastAsia="sl-SI"/>
        </w:rPr>
      </w:pPr>
    </w:p>
    <w:p w14:paraId="6DFBF547" w14:textId="77777777" w:rsidR="007F4382" w:rsidRPr="00F07EB7" w:rsidRDefault="007F4382" w:rsidP="000142F0">
      <w:pPr>
        <w:keepNext/>
        <w:keepLines/>
        <w:spacing w:after="0" w:line="240" w:lineRule="auto"/>
        <w:jc w:val="both"/>
        <w:rPr>
          <w:rFonts w:ascii="Open Sans" w:eastAsia="Times New Roman" w:hAnsi="Open Sans" w:cs="Open Sans"/>
          <w:sz w:val="20"/>
          <w:szCs w:val="20"/>
          <w:lang w:eastAsia="sl-SI"/>
        </w:rPr>
      </w:pPr>
    </w:p>
    <w:p w14:paraId="10817EA9" w14:textId="7281151C" w:rsidR="00967958" w:rsidRPr="00967958" w:rsidRDefault="00967958" w:rsidP="00B50E88">
      <w:pPr>
        <w:keepNext/>
        <w:keepLines/>
        <w:numPr>
          <w:ilvl w:val="0"/>
          <w:numId w:val="2"/>
        </w:numPr>
        <w:spacing w:after="0" w:line="240" w:lineRule="auto"/>
        <w:jc w:val="both"/>
        <w:rPr>
          <w:rFonts w:ascii="Open Sans" w:eastAsia="Times New Roman" w:hAnsi="Open Sans" w:cs="Open Sans"/>
          <w:b/>
          <w:sz w:val="24"/>
          <w:szCs w:val="20"/>
          <w:lang w:eastAsia="sl-SI"/>
        </w:rPr>
      </w:pPr>
      <w:r w:rsidRPr="00967958">
        <w:rPr>
          <w:rFonts w:ascii="Open Sans" w:eastAsia="Times New Roman" w:hAnsi="Open Sans" w:cs="Open Sans"/>
          <w:b/>
          <w:sz w:val="24"/>
          <w:szCs w:val="20"/>
          <w:lang w:eastAsia="sl-SI"/>
        </w:rPr>
        <w:t>MERILA ZA IZBIRO PONUDNIKOV</w:t>
      </w:r>
    </w:p>
    <w:p w14:paraId="52E4D629" w14:textId="77777777" w:rsidR="00967958" w:rsidRPr="00967958" w:rsidRDefault="00967958" w:rsidP="00B50E88">
      <w:pPr>
        <w:keepNext/>
        <w:keepLines/>
        <w:spacing w:after="0" w:line="240" w:lineRule="auto"/>
        <w:ind w:left="360"/>
        <w:jc w:val="both"/>
        <w:rPr>
          <w:rFonts w:ascii="Open Sans" w:eastAsia="Times New Roman" w:hAnsi="Open Sans" w:cs="Open Sans"/>
          <w:b/>
          <w:sz w:val="24"/>
          <w:szCs w:val="20"/>
          <w:lang w:eastAsia="sl-SI"/>
        </w:rPr>
      </w:pPr>
    </w:p>
    <w:p w14:paraId="2FF8C8A6" w14:textId="526C4910"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Merilo za izbiro cenovno najugodnejšega kandidata oziroma ponudnika je </w:t>
      </w:r>
      <w:r w:rsidRPr="00967958">
        <w:rPr>
          <w:rFonts w:ascii="Open Sans" w:eastAsia="Times New Roman" w:hAnsi="Open Sans" w:cs="Open Sans"/>
          <w:b/>
          <w:bCs/>
          <w:sz w:val="20"/>
          <w:szCs w:val="20"/>
          <w:lang w:eastAsia="sl-SI"/>
        </w:rPr>
        <w:t>najnižja skupna ponudbena cena</w:t>
      </w:r>
      <w:r w:rsidRPr="00967958">
        <w:rPr>
          <w:rFonts w:ascii="Open Sans" w:eastAsia="Times New Roman" w:hAnsi="Open Sans" w:cs="Open Sans"/>
          <w:sz w:val="20"/>
          <w:szCs w:val="20"/>
          <w:lang w:eastAsia="sl-SI"/>
        </w:rPr>
        <w:t xml:space="preserve"> v EUR za obdobje </w:t>
      </w:r>
      <w:r w:rsidR="00B363A7">
        <w:rPr>
          <w:rFonts w:ascii="Open Sans" w:eastAsia="Times New Roman" w:hAnsi="Open Sans" w:cs="Open Sans"/>
          <w:sz w:val="20"/>
          <w:szCs w:val="20"/>
          <w:lang w:eastAsia="sl-SI"/>
        </w:rPr>
        <w:t>štirih</w:t>
      </w:r>
      <w:r w:rsidR="00B363A7" w:rsidRPr="00967958">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lang w:eastAsia="sl-SI"/>
        </w:rPr>
        <w:t>(</w:t>
      </w:r>
      <w:r w:rsidR="007A40D4">
        <w:rPr>
          <w:rFonts w:ascii="Open Sans" w:eastAsia="Times New Roman" w:hAnsi="Open Sans" w:cs="Open Sans"/>
          <w:sz w:val="20"/>
          <w:szCs w:val="20"/>
          <w:lang w:eastAsia="sl-SI"/>
        </w:rPr>
        <w:t>4</w:t>
      </w:r>
      <w:r w:rsidRPr="00967958">
        <w:rPr>
          <w:rFonts w:ascii="Open Sans" w:eastAsia="Times New Roman" w:hAnsi="Open Sans" w:cs="Open Sans"/>
          <w:sz w:val="20"/>
          <w:szCs w:val="20"/>
          <w:lang w:eastAsia="sl-SI"/>
        </w:rPr>
        <w:t xml:space="preserve">) let brez DDV. </w:t>
      </w:r>
    </w:p>
    <w:p w14:paraId="76365567"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7285F465" w14:textId="77777777" w:rsidR="000142F0" w:rsidRDefault="000142F0" w:rsidP="00B50E88">
      <w:pPr>
        <w:keepNext/>
        <w:keepLines/>
        <w:spacing w:after="0" w:line="240" w:lineRule="auto"/>
        <w:jc w:val="both"/>
        <w:rPr>
          <w:rFonts w:ascii="Open Sans" w:eastAsia="Times New Roman" w:hAnsi="Open Sans" w:cs="Open Sans"/>
          <w:bCs/>
          <w:sz w:val="20"/>
          <w:szCs w:val="20"/>
          <w:lang w:eastAsia="sl-SI"/>
        </w:rPr>
      </w:pPr>
    </w:p>
    <w:p w14:paraId="04D59B84" w14:textId="77777777" w:rsidR="00967958" w:rsidRPr="00967958" w:rsidRDefault="00967958" w:rsidP="00B50E88">
      <w:pPr>
        <w:keepNext/>
        <w:keepLines/>
        <w:numPr>
          <w:ilvl w:val="0"/>
          <w:numId w:val="2"/>
        </w:numPr>
        <w:spacing w:after="0" w:line="240" w:lineRule="auto"/>
        <w:jc w:val="both"/>
        <w:rPr>
          <w:rFonts w:ascii="Open Sans" w:eastAsia="Times New Roman" w:hAnsi="Open Sans" w:cs="Open Sans"/>
          <w:b/>
          <w:sz w:val="24"/>
          <w:szCs w:val="24"/>
          <w:lang w:eastAsia="sl-SI"/>
        </w:rPr>
      </w:pPr>
      <w:r w:rsidRPr="00967958">
        <w:rPr>
          <w:rFonts w:ascii="Open Sans" w:eastAsia="Times New Roman" w:hAnsi="Open Sans" w:cs="Open Sans"/>
          <w:b/>
          <w:sz w:val="24"/>
          <w:szCs w:val="24"/>
          <w:lang w:eastAsia="sl-SI"/>
        </w:rPr>
        <w:t>VSEBINA PONUDBENE DOKUMENTACIJE</w:t>
      </w:r>
    </w:p>
    <w:p w14:paraId="11BBCBD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C884D2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4058F2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2452139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Ponudbena dokumentacija, ki jo naročnik zahteva z javnim razpisom in jo mora ponudnik naložiti v informacijski sistem e-JN je navedena v nadaljevanju:</w:t>
      </w:r>
    </w:p>
    <w:p w14:paraId="7BC6D083"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153A1C11" w14:textId="77777777" w:rsidR="00967958" w:rsidRDefault="00967958" w:rsidP="003F302E">
      <w:pPr>
        <w:keepNext/>
        <w:keepLines/>
        <w:numPr>
          <w:ilvl w:val="0"/>
          <w:numId w:val="15"/>
        </w:numPr>
        <w:spacing w:after="0" w:line="240" w:lineRule="auto"/>
        <w:jc w:val="both"/>
        <w:rPr>
          <w:rFonts w:ascii="Open Sans" w:eastAsia="Times New Roman" w:hAnsi="Open Sans" w:cs="Open Sans"/>
          <w:b/>
          <w:color w:val="FF0000"/>
          <w:sz w:val="20"/>
          <w:lang w:eastAsia="sl-SI"/>
        </w:rPr>
      </w:pPr>
      <w:r w:rsidRPr="00967958">
        <w:rPr>
          <w:rFonts w:ascii="Open Sans" w:eastAsia="Times New Roman" w:hAnsi="Open Sans" w:cs="Open Sans"/>
          <w:b/>
          <w:color w:val="FF0000"/>
          <w:sz w:val="20"/>
          <w:lang w:eastAsia="sl-SI"/>
        </w:rPr>
        <w:t>Razdelek »Skupna ponudbena vrednost, del Predračun«</w:t>
      </w:r>
    </w:p>
    <w:p w14:paraId="71536FFF" w14:textId="77777777" w:rsidR="00967958" w:rsidRPr="00967958" w:rsidRDefault="00967958" w:rsidP="00B50E88">
      <w:pPr>
        <w:keepNext/>
        <w:keepLines/>
        <w:ind w:left="360"/>
        <w:jc w:val="both"/>
        <w:rPr>
          <w:rFonts w:ascii="Open Sans" w:hAnsi="Open Sans" w:cs="Open Sans"/>
          <w:sz w:val="20"/>
        </w:rPr>
      </w:pPr>
      <w:r w:rsidRPr="00967958">
        <w:rPr>
          <w:rFonts w:ascii="Open Sans" w:hAnsi="Open Sans" w:cs="Open Sans"/>
          <w:sz w:val="20"/>
        </w:rPr>
        <w:t xml:space="preserve">Ponudnik v sistem e-JN </w:t>
      </w:r>
      <w:r w:rsidRPr="00967958">
        <w:rPr>
          <w:rFonts w:ascii="Open Sans" w:hAnsi="Open Sans" w:cs="Open Sans"/>
          <w:b/>
          <w:sz w:val="20"/>
        </w:rPr>
        <w:t>v razdelek »Skupna ponudbena vrednost«</w:t>
      </w:r>
      <w:r w:rsidRPr="00967958">
        <w:rPr>
          <w:rFonts w:ascii="Open Sans" w:hAnsi="Open Sans" w:cs="Open Sans"/>
          <w:sz w:val="20"/>
        </w:rPr>
        <w:t xml:space="preserve"> v za to namenjeno tabelo vpiše skupni ponudbeni znesek brez davka v EUR in znesek davka v EUR. Znesek z davkom (EUR) in vsi podatki, ki prikazujejo skupno ponudbeno vrednost, se izračunajo samodejno.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67958" w:rsidRPr="00967958" w14:paraId="4573984B" w14:textId="77777777" w:rsidTr="004D7C72">
        <w:tc>
          <w:tcPr>
            <w:tcW w:w="7725" w:type="dxa"/>
          </w:tcPr>
          <w:p w14:paraId="26902E97" w14:textId="77777777" w:rsidR="00967958" w:rsidRPr="00967958" w:rsidRDefault="00967958" w:rsidP="00B50E88">
            <w:pPr>
              <w:keepNext/>
              <w:keepLines/>
              <w:spacing w:after="0" w:line="240" w:lineRule="auto"/>
              <w:jc w:val="both"/>
              <w:rPr>
                <w:rFonts w:ascii="Open Sans" w:hAnsi="Open Sans" w:cs="Open Sans"/>
                <w:b/>
                <w:bCs/>
                <w:sz w:val="20"/>
              </w:rPr>
            </w:pPr>
            <w:r w:rsidRPr="00967958">
              <w:rPr>
                <w:rFonts w:ascii="Open Sans" w:hAnsi="Open Sans" w:cs="Open Sans"/>
                <w:b/>
                <w:bCs/>
                <w:sz w:val="20"/>
              </w:rPr>
              <w:lastRenderedPageBreak/>
              <w:t>POVZETEK PREDRAČUNA</w:t>
            </w:r>
          </w:p>
        </w:tc>
        <w:tc>
          <w:tcPr>
            <w:tcW w:w="1626" w:type="dxa"/>
          </w:tcPr>
          <w:p w14:paraId="04582AEE" w14:textId="77777777" w:rsidR="00967958" w:rsidRPr="00967958" w:rsidRDefault="00967958" w:rsidP="00B50E88">
            <w:pPr>
              <w:keepNext/>
              <w:keepLines/>
              <w:spacing w:after="0" w:line="240" w:lineRule="auto"/>
              <w:jc w:val="both"/>
              <w:rPr>
                <w:rFonts w:ascii="Open Sans" w:hAnsi="Open Sans" w:cs="Open Sans"/>
                <w:b/>
                <w:bCs/>
                <w:i/>
                <w:sz w:val="20"/>
              </w:rPr>
            </w:pPr>
            <w:r w:rsidRPr="00967958">
              <w:rPr>
                <w:rFonts w:ascii="Open Sans" w:hAnsi="Open Sans" w:cs="Open Sans"/>
                <w:b/>
                <w:bCs/>
                <w:i/>
                <w:sz w:val="20"/>
              </w:rPr>
              <w:t>Priloga 2/1</w:t>
            </w:r>
          </w:p>
        </w:tc>
      </w:tr>
    </w:tbl>
    <w:p w14:paraId="7EA6590C" w14:textId="77777777" w:rsidR="00967958" w:rsidRPr="00967958" w:rsidRDefault="00967958" w:rsidP="006F3621">
      <w:pPr>
        <w:keepNext/>
        <w:keepLines/>
        <w:spacing w:after="0"/>
        <w:jc w:val="both"/>
        <w:rPr>
          <w:rFonts w:ascii="Open Sans" w:eastAsia="Times New Roman" w:hAnsi="Open Sans" w:cs="Open Sans"/>
          <w:b/>
          <w:color w:val="FF0000"/>
          <w:sz w:val="20"/>
          <w:lang w:eastAsia="sl-SI"/>
        </w:rPr>
      </w:pPr>
      <w:r w:rsidRPr="00967958">
        <w:rPr>
          <w:rFonts w:ascii="Open Sans" w:hAnsi="Open Sans" w:cs="Open Sans"/>
          <w:sz w:val="20"/>
        </w:rPr>
        <w:t xml:space="preserve">V </w:t>
      </w:r>
      <w:r w:rsidRPr="00967958">
        <w:rPr>
          <w:rFonts w:ascii="Open Sans" w:hAnsi="Open Sans" w:cs="Open Sans"/>
          <w:b/>
          <w:sz w:val="20"/>
        </w:rPr>
        <w:t>del »Predračun«</w:t>
      </w:r>
      <w:r w:rsidRPr="00967958">
        <w:rPr>
          <w:rFonts w:ascii="Open Sans" w:hAnsi="Open Sans" w:cs="Open Sans"/>
          <w:sz w:val="20"/>
        </w:rPr>
        <w:t xml:space="preserve"> pa naloži izpolnjeno in podpisano Prilogo »POVZETEK PREDRAČUNA« v pdf. obliki/formatu. »Skupna ponudbena vrednost«, ki bo vpisana v istoimenski razdelek, in dokument Priloga 2/1 »POVZETEK PREDRAČUNA, ki bo naložen kot predračun v del »Predračun«, bosta razvidna in dostopna na javnem odpiranju ponudb. </w:t>
      </w:r>
    </w:p>
    <w:p w14:paraId="4EB31F77" w14:textId="77777777" w:rsidR="00967958" w:rsidRPr="00967958" w:rsidRDefault="00967958" w:rsidP="00B50E88">
      <w:pPr>
        <w:keepNext/>
        <w:keepLines/>
        <w:spacing w:after="0" w:line="240" w:lineRule="auto"/>
        <w:jc w:val="both"/>
        <w:rPr>
          <w:rFonts w:ascii="Open Sans" w:hAnsi="Open Sans" w:cs="Open Sans"/>
          <w:sz w:val="20"/>
        </w:rPr>
      </w:pPr>
      <w:r w:rsidRPr="00967958">
        <w:rPr>
          <w:rFonts w:ascii="Open Sans" w:hAnsi="Open Sans" w:cs="Open Sans"/>
          <w:sz w:val="20"/>
        </w:rPr>
        <w:t>V primeru razhajanj med podatki navedenimi v razdelku »Skupna ponudbena vrednost«, podatki v Prilogi 2/1 »POVZETEK PREDRAČUNA« - naloženim v del »Predračun«, in celotnim izpolnjenim ponudbenim predračunom popisa storitev v pdf. formatu (Priloga 2/2) - naloženim v razdelek »Dokumenti«, del »Ostale priloge«, kot veljavni štejejo podatki celotnega ponudbenega predračuna popisa storitev v pdf. format (Priloga 2/2), ki je predložen v razdelku »Dokumenti«, del »Ostale priloge«.</w:t>
      </w:r>
    </w:p>
    <w:p w14:paraId="48CAE6AE" w14:textId="77777777" w:rsidR="00967958" w:rsidRPr="00967958" w:rsidRDefault="00967958" w:rsidP="00B50E88">
      <w:pPr>
        <w:keepNext/>
        <w:keepLines/>
        <w:spacing w:after="0" w:line="240" w:lineRule="auto"/>
        <w:jc w:val="both"/>
        <w:rPr>
          <w:rFonts w:ascii="Open Sans" w:hAnsi="Open Sans" w:cs="Open Sans"/>
          <w:sz w:val="20"/>
        </w:rPr>
      </w:pPr>
    </w:p>
    <w:p w14:paraId="2B0081DF" w14:textId="77777777" w:rsidR="00967958" w:rsidRDefault="00967958" w:rsidP="003F302E">
      <w:pPr>
        <w:keepNext/>
        <w:keepLines/>
        <w:numPr>
          <w:ilvl w:val="0"/>
          <w:numId w:val="15"/>
        </w:numPr>
        <w:spacing w:after="0" w:line="240" w:lineRule="auto"/>
        <w:jc w:val="both"/>
        <w:rPr>
          <w:rFonts w:ascii="Open Sans" w:eastAsia="Times New Roman" w:hAnsi="Open Sans" w:cs="Open Sans"/>
          <w:b/>
          <w:color w:val="FF0000"/>
          <w:sz w:val="20"/>
          <w:lang w:eastAsia="sl-SI"/>
        </w:rPr>
      </w:pPr>
      <w:r w:rsidRPr="00967958">
        <w:rPr>
          <w:rFonts w:ascii="Open Sans" w:eastAsia="Times New Roman" w:hAnsi="Open Sans" w:cs="Open Sans"/>
          <w:b/>
          <w:color w:val="FF0000"/>
          <w:sz w:val="20"/>
          <w:lang w:eastAsia="sl-SI"/>
        </w:rPr>
        <w:t>Razdelek »DOKUMENTI, del Izjava - ponudnik«</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1"/>
      </w:tblGrid>
      <w:tr w:rsidR="00967958" w:rsidRPr="00967958" w14:paraId="41294D4E" w14:textId="77777777" w:rsidTr="004D7C72">
        <w:tc>
          <w:tcPr>
            <w:tcW w:w="7938" w:type="dxa"/>
            <w:tcBorders>
              <w:top w:val="single" w:sz="4" w:space="0" w:color="auto"/>
              <w:bottom w:val="single" w:sz="4" w:space="0" w:color="auto"/>
            </w:tcBorders>
          </w:tcPr>
          <w:p w14:paraId="4D8307A0"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t>UGOTAVLJANJE SPOSOBNOSTI</w:t>
            </w:r>
          </w:p>
        </w:tc>
        <w:tc>
          <w:tcPr>
            <w:tcW w:w="1411" w:type="dxa"/>
            <w:tcBorders>
              <w:top w:val="single" w:sz="4" w:space="0" w:color="auto"/>
              <w:bottom w:val="single" w:sz="4" w:space="0" w:color="auto"/>
            </w:tcBorders>
          </w:tcPr>
          <w:p w14:paraId="36C86722" w14:textId="77777777" w:rsidR="00967958" w:rsidRPr="00967958" w:rsidRDefault="00967958" w:rsidP="00B50E88">
            <w:pPr>
              <w:keepNext/>
              <w:keepLines/>
              <w:spacing w:after="0" w:line="240" w:lineRule="auto"/>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Priloga A</w:t>
            </w:r>
          </w:p>
        </w:tc>
      </w:tr>
    </w:tbl>
    <w:p w14:paraId="335B3487" w14:textId="77777777" w:rsidR="00967958" w:rsidRPr="00967958" w:rsidRDefault="00967958" w:rsidP="00B50E88">
      <w:pPr>
        <w:keepNext/>
        <w:keepLines/>
        <w:spacing w:after="0" w:line="240" w:lineRule="auto"/>
        <w:jc w:val="both"/>
        <w:rPr>
          <w:rFonts w:ascii="Open Sans" w:eastAsia="Times New Roman" w:hAnsi="Open Sans" w:cs="Open Sans"/>
          <w:b/>
          <w:sz w:val="20"/>
          <w:lang w:eastAsia="sl-SI"/>
        </w:rPr>
      </w:pPr>
      <w:r w:rsidRPr="00967958">
        <w:rPr>
          <w:rFonts w:ascii="Open Sans" w:eastAsia="Times New Roman" w:hAnsi="Open Sans" w:cs="Open Sans"/>
          <w:sz w:val="20"/>
          <w:lang w:eastAsia="sl-SI"/>
        </w:rPr>
        <w:t xml:space="preserve">Ponudniki v informacijskem sistemu e-JN v </w:t>
      </w:r>
      <w:r w:rsidRPr="00967958">
        <w:rPr>
          <w:rFonts w:ascii="Open Sans" w:eastAsia="Times New Roman" w:hAnsi="Open Sans" w:cs="Open Sans"/>
          <w:b/>
          <w:sz w:val="20"/>
          <w:lang w:eastAsia="sl-SI"/>
        </w:rPr>
        <w:t>razdelek »DOKUMENTI, del Izjava - ponudnik«</w:t>
      </w:r>
      <w:r w:rsidRPr="00967958">
        <w:rPr>
          <w:rFonts w:ascii="Open Sans" w:eastAsia="Times New Roman" w:hAnsi="Open Sans" w:cs="Open Sans"/>
          <w:sz w:val="20"/>
          <w:lang w:eastAsia="sl-SI"/>
        </w:rPr>
        <w:t xml:space="preserve"> naložijo izpolnjeno prilogo, ki je v razpisni dokumentaciji označena kot Priloga A - UGOTAVLJANJE SPOSOBNOSTI. </w:t>
      </w:r>
      <w:r w:rsidRPr="00967958">
        <w:rPr>
          <w:rFonts w:ascii="Open Sans" w:eastAsia="Times New Roman" w:hAnsi="Open Sans" w:cs="Open Sans"/>
          <w:b/>
          <w:sz w:val="20"/>
          <w:lang w:eastAsia="sl-SI"/>
        </w:rPr>
        <w:t>»Prilogo A – Ugotavljanje sposobnosti« je potrebno izpolniti, podpisati, žigosati in priložiti v .pdf formatu.</w:t>
      </w:r>
    </w:p>
    <w:p w14:paraId="4CFAEA92" w14:textId="77777777" w:rsidR="00967958" w:rsidRPr="00967958" w:rsidRDefault="00967958" w:rsidP="00B50E88">
      <w:pPr>
        <w:keepNext/>
        <w:keepLines/>
        <w:spacing w:after="0" w:line="240" w:lineRule="auto"/>
        <w:jc w:val="both"/>
        <w:rPr>
          <w:rFonts w:ascii="Open Sans" w:eastAsia="Times New Roman" w:hAnsi="Open Sans" w:cs="Open Sans"/>
          <w:b/>
          <w:sz w:val="20"/>
          <w:lang w:eastAsia="sl-SI"/>
        </w:rPr>
      </w:pPr>
    </w:p>
    <w:p w14:paraId="5105C079" w14:textId="77777777" w:rsidR="00967958" w:rsidRDefault="00967958" w:rsidP="003F302E">
      <w:pPr>
        <w:keepNext/>
        <w:keepLines/>
        <w:numPr>
          <w:ilvl w:val="0"/>
          <w:numId w:val="15"/>
        </w:numPr>
        <w:spacing w:after="0" w:line="240" w:lineRule="auto"/>
        <w:jc w:val="both"/>
        <w:rPr>
          <w:rFonts w:ascii="Open Sans" w:eastAsia="Times New Roman" w:hAnsi="Open Sans" w:cs="Open Sans"/>
          <w:b/>
          <w:color w:val="FF0000"/>
          <w:sz w:val="20"/>
          <w:lang w:eastAsia="sl-SI"/>
        </w:rPr>
      </w:pPr>
      <w:r w:rsidRPr="00967958">
        <w:rPr>
          <w:rFonts w:ascii="Open Sans" w:eastAsia="Times New Roman" w:hAnsi="Open Sans" w:cs="Open Sans"/>
          <w:b/>
          <w:color w:val="FF0000"/>
          <w:sz w:val="20"/>
          <w:lang w:eastAsia="sl-SI"/>
        </w:rPr>
        <w:t>Razdelek »SODELUJOČI, del – Izjava – Ostali sodelujoči«</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1"/>
      </w:tblGrid>
      <w:tr w:rsidR="00967958" w:rsidRPr="00967958" w14:paraId="3E9BBDBA" w14:textId="77777777" w:rsidTr="004D7C72">
        <w:tc>
          <w:tcPr>
            <w:tcW w:w="7938" w:type="dxa"/>
            <w:tcBorders>
              <w:top w:val="single" w:sz="4" w:space="0" w:color="auto"/>
              <w:bottom w:val="single" w:sz="4" w:space="0" w:color="auto"/>
            </w:tcBorders>
          </w:tcPr>
          <w:p w14:paraId="64B5CF33"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t>UGOTAVLJANJE SPOSOBNOSTI</w:t>
            </w:r>
          </w:p>
        </w:tc>
        <w:tc>
          <w:tcPr>
            <w:tcW w:w="1411" w:type="dxa"/>
            <w:tcBorders>
              <w:top w:val="single" w:sz="4" w:space="0" w:color="auto"/>
              <w:bottom w:val="single" w:sz="4" w:space="0" w:color="auto"/>
            </w:tcBorders>
          </w:tcPr>
          <w:p w14:paraId="2DDAD14A" w14:textId="77777777" w:rsidR="00967958" w:rsidRPr="00967958" w:rsidRDefault="00967958" w:rsidP="00B50E88">
            <w:pPr>
              <w:keepNext/>
              <w:keepLines/>
              <w:spacing w:after="0" w:line="240" w:lineRule="auto"/>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Priloga A</w:t>
            </w:r>
          </w:p>
        </w:tc>
      </w:tr>
    </w:tbl>
    <w:p w14:paraId="2B7B98D1"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 xml:space="preserve">V primeru skupne ponudbe, uporabe zmogljivosti drugih subjektov in/ali podizvajalcev, mora ponudnik v informacijskem sistemu e-JN v </w:t>
      </w:r>
      <w:r w:rsidRPr="00967958">
        <w:rPr>
          <w:rFonts w:ascii="Open Sans" w:eastAsia="Times New Roman" w:hAnsi="Open Sans" w:cs="Open Sans"/>
          <w:b/>
          <w:sz w:val="20"/>
          <w:lang w:eastAsia="sl-SI"/>
        </w:rPr>
        <w:t>razdelek »SODELUJOČI, del – Izjava – Ostali sodelujoči«</w:t>
      </w:r>
      <w:r w:rsidRPr="00967958">
        <w:rPr>
          <w:rFonts w:ascii="Open Sans" w:eastAsia="Times New Roman" w:hAnsi="Open Sans" w:cs="Open Sans"/>
          <w:sz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3FA251C8" w14:textId="77777777" w:rsidR="00967958" w:rsidRDefault="00967958" w:rsidP="00B50E88">
      <w:pPr>
        <w:keepNext/>
        <w:keepLines/>
        <w:spacing w:after="0" w:line="240" w:lineRule="auto"/>
        <w:jc w:val="both"/>
        <w:rPr>
          <w:rFonts w:ascii="Open Sans" w:eastAsia="Times New Roman" w:hAnsi="Open Sans" w:cs="Open Sans"/>
          <w:sz w:val="20"/>
          <w:lang w:eastAsia="sl-SI"/>
        </w:rPr>
      </w:pPr>
    </w:p>
    <w:p w14:paraId="512846EA" w14:textId="77777777" w:rsidR="00967958" w:rsidRPr="00967958" w:rsidRDefault="00967958" w:rsidP="003F302E">
      <w:pPr>
        <w:keepNext/>
        <w:keepLines/>
        <w:numPr>
          <w:ilvl w:val="0"/>
          <w:numId w:val="15"/>
        </w:numPr>
        <w:spacing w:after="0" w:line="240" w:lineRule="auto"/>
        <w:jc w:val="both"/>
        <w:rPr>
          <w:rFonts w:ascii="Open Sans" w:eastAsia="Times New Roman" w:hAnsi="Open Sans" w:cs="Open Sans"/>
          <w:b/>
          <w:color w:val="FF0000"/>
          <w:sz w:val="20"/>
          <w:lang w:eastAsia="sl-SI"/>
        </w:rPr>
      </w:pPr>
      <w:r w:rsidRPr="00967958">
        <w:rPr>
          <w:rFonts w:ascii="Open Sans" w:eastAsia="Times New Roman" w:hAnsi="Open Sans" w:cs="Open Sans"/>
          <w:b/>
          <w:color w:val="FF0000"/>
          <w:sz w:val="20"/>
          <w:lang w:eastAsia="sl-SI"/>
        </w:rPr>
        <w:t>Razdelek »DOKUMENTI, del Ostale priloge«</w:t>
      </w:r>
    </w:p>
    <w:p w14:paraId="11355002" w14:textId="3919F55A"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Ponudnik v informacijskem sistemu e-JN</w:t>
      </w:r>
      <w:r w:rsidRPr="00967958">
        <w:rPr>
          <w:rFonts w:ascii="Open Sans" w:eastAsia="Times New Roman" w:hAnsi="Open Sans" w:cs="Open Sans"/>
          <w:b/>
          <w:sz w:val="20"/>
          <w:lang w:eastAsia="sl-SI"/>
        </w:rPr>
        <w:t xml:space="preserve"> v razdelek »DOKUMENTI, del Ostale priloge« </w:t>
      </w:r>
      <w:r w:rsidRPr="00967958">
        <w:rPr>
          <w:rFonts w:ascii="Open Sans" w:eastAsia="Times New Roman" w:hAnsi="Open Sans" w:cs="Open Sans"/>
          <w:sz w:val="20"/>
          <w:lang w:eastAsia="sl-SI"/>
        </w:rPr>
        <w:t>naloži ostalo ponudbeno dokumentacijo, ki je zahtevana s to razpisno dokumentacijo, vključno s celotnim predračunom popisa storitev.</w:t>
      </w:r>
    </w:p>
    <w:p w14:paraId="454B1DC4"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6DC1B527"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 xml:space="preserve">Spodaj zahtevana ponudbena dokumentacija mora biti </w:t>
      </w:r>
      <w:r w:rsidRPr="00967958">
        <w:rPr>
          <w:rFonts w:ascii="Open Sans" w:eastAsia="Times New Roman" w:hAnsi="Open Sans" w:cs="Open Sans"/>
          <w:b/>
          <w:sz w:val="20"/>
          <w:u w:val="single"/>
          <w:lang w:eastAsia="sl-SI"/>
        </w:rPr>
        <w:t>priložena v .pdf formatu</w:t>
      </w:r>
      <w:r w:rsidRPr="00967958">
        <w:rPr>
          <w:rFonts w:ascii="Open Sans" w:eastAsia="Times New Roman" w:hAnsi="Open Sans" w:cs="Open Sans"/>
          <w:sz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B4F87EA"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751DE177"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Ostala ponudbena dokumentacija je sestavljena iz naslednjih dokumentov (prilog):</w:t>
      </w:r>
    </w:p>
    <w:p w14:paraId="165F7AA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3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89"/>
        <w:gridCol w:w="931"/>
        <w:gridCol w:w="515"/>
      </w:tblGrid>
      <w:tr w:rsidR="00967958" w:rsidRPr="00967958" w14:paraId="171374C1" w14:textId="77777777" w:rsidTr="00F22648">
        <w:trPr>
          <w:trHeight w:val="238"/>
        </w:trPr>
        <w:tc>
          <w:tcPr>
            <w:tcW w:w="7889" w:type="dxa"/>
          </w:tcPr>
          <w:p w14:paraId="67F2472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PODATKI O PONUDNIKU </w:t>
            </w:r>
          </w:p>
        </w:tc>
        <w:tc>
          <w:tcPr>
            <w:tcW w:w="931" w:type="dxa"/>
            <w:tcBorders>
              <w:right w:val="nil"/>
            </w:tcBorders>
          </w:tcPr>
          <w:p w14:paraId="54A0196D"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 xml:space="preserve">Priloga </w:t>
            </w:r>
          </w:p>
        </w:tc>
        <w:tc>
          <w:tcPr>
            <w:tcW w:w="515" w:type="dxa"/>
            <w:tcBorders>
              <w:left w:val="nil"/>
            </w:tcBorders>
          </w:tcPr>
          <w:p w14:paraId="1CFC5346"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1</w:t>
            </w:r>
          </w:p>
        </w:tc>
      </w:tr>
    </w:tbl>
    <w:p w14:paraId="6072DF2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Prilogo je potrebno izpolniti, podpisati in žigosati. V primeru skupne ponudbe morajo razmnožen obrazec Priloge 1 izpolniti vsi ponudniki – partnerji. K tej prilogi se priloži tudi pravni akt o skupni izvedbi naročila.</w:t>
      </w:r>
    </w:p>
    <w:p w14:paraId="31E819F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8"/>
      </w:tblGrid>
      <w:tr w:rsidR="00967958" w:rsidRPr="00967958" w14:paraId="784D55C3" w14:textId="77777777" w:rsidTr="00F22648">
        <w:tc>
          <w:tcPr>
            <w:tcW w:w="7938" w:type="dxa"/>
            <w:tcBorders>
              <w:top w:val="single" w:sz="4" w:space="0" w:color="auto"/>
              <w:bottom w:val="single" w:sz="4" w:space="0" w:color="auto"/>
            </w:tcBorders>
          </w:tcPr>
          <w:p w14:paraId="3037D13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PRAVNI AKT O SKUPNI IZVEDBI NAROČILA</w:t>
            </w:r>
          </w:p>
        </w:tc>
        <w:tc>
          <w:tcPr>
            <w:tcW w:w="1418" w:type="dxa"/>
            <w:tcBorders>
              <w:top w:val="single" w:sz="4" w:space="0" w:color="auto"/>
              <w:bottom w:val="single" w:sz="4" w:space="0" w:color="auto"/>
            </w:tcBorders>
          </w:tcPr>
          <w:p w14:paraId="6861502A"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Priloga 1/1</w:t>
            </w:r>
          </w:p>
        </w:tc>
      </w:tr>
    </w:tbl>
    <w:p w14:paraId="49E0195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gre za skupno ponudbo, se prilogi priloži pravni akt o skupni izvedbi naročila, katerega morajo podpisati in žigosati vsi ponudniki.</w:t>
      </w:r>
    </w:p>
    <w:p w14:paraId="0EC4253D"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09DC80AA" w14:textId="77777777" w:rsidR="007412B9" w:rsidRDefault="007412B9" w:rsidP="00B50E88">
      <w:pPr>
        <w:keepNext/>
        <w:keepLines/>
        <w:spacing w:after="0" w:line="240" w:lineRule="auto"/>
        <w:jc w:val="both"/>
        <w:rPr>
          <w:rFonts w:ascii="Open Sans" w:eastAsia="Times New Roman" w:hAnsi="Open Sans" w:cs="Open Sans"/>
          <w:sz w:val="20"/>
          <w:szCs w:val="20"/>
          <w:lang w:eastAsia="sl-SI"/>
        </w:rPr>
      </w:pPr>
    </w:p>
    <w:p w14:paraId="2CD7F63C" w14:textId="77777777" w:rsidR="007412B9" w:rsidRPr="00967958" w:rsidRDefault="007412B9"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967958" w14:paraId="551779C4" w14:textId="77777777" w:rsidTr="00F22648">
        <w:tc>
          <w:tcPr>
            <w:tcW w:w="7933" w:type="dxa"/>
          </w:tcPr>
          <w:p w14:paraId="15D557C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PONUDBENI PREDRAČUN</w:t>
            </w:r>
          </w:p>
        </w:tc>
        <w:tc>
          <w:tcPr>
            <w:tcW w:w="1418" w:type="dxa"/>
          </w:tcPr>
          <w:p w14:paraId="34950CC4" w14:textId="77777777" w:rsidR="00967958" w:rsidRPr="00967958" w:rsidRDefault="00967958" w:rsidP="00B50E88">
            <w:pPr>
              <w:keepNext/>
              <w:keepLines/>
              <w:spacing w:after="0" w:line="240" w:lineRule="auto"/>
              <w:ind w:left="-211" w:firstLine="211"/>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Priloga 2/2</w:t>
            </w:r>
          </w:p>
        </w:tc>
      </w:tr>
    </w:tbl>
    <w:p w14:paraId="00A747B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za to stranjo priloži izpolnjen in podpisan ponudbeni predračun v pdf. formatu, ki je priloga razpisne dokumentacije. Zaželeno je, da ponudnik priloži ponudbeni predračun tudi v excel formatu.</w:t>
      </w:r>
    </w:p>
    <w:p w14:paraId="2C78215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967958" w:rsidRPr="00967958" w14:paraId="1E711E65" w14:textId="77777777" w:rsidTr="00F22648">
        <w:tc>
          <w:tcPr>
            <w:tcW w:w="6799" w:type="dxa"/>
          </w:tcPr>
          <w:p w14:paraId="17A2B30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IZJAVA FIZIČNIH IN PRAVNIH OSEB ter POOBLASTILO za FIZIČNE OSEBE</w:t>
            </w:r>
          </w:p>
        </w:tc>
        <w:tc>
          <w:tcPr>
            <w:tcW w:w="2552" w:type="dxa"/>
          </w:tcPr>
          <w:p w14:paraId="57BA3ADD" w14:textId="77777777" w:rsidR="00967958" w:rsidRPr="00967958" w:rsidRDefault="00967958" w:rsidP="00B50E88">
            <w:pPr>
              <w:keepNext/>
              <w:keepLines/>
              <w:spacing w:after="0" w:line="240" w:lineRule="auto"/>
              <w:jc w:val="both"/>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Priloga 3/1, Priloga 3/2</w:t>
            </w:r>
          </w:p>
        </w:tc>
      </w:tr>
    </w:tbl>
    <w:p w14:paraId="74A7CC4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6454937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7"/>
      </w:tblGrid>
      <w:tr w:rsidR="00967958" w:rsidRPr="00967958" w14:paraId="7C358506" w14:textId="77777777" w:rsidTr="00F22648">
        <w:tc>
          <w:tcPr>
            <w:tcW w:w="7933" w:type="dxa"/>
          </w:tcPr>
          <w:p w14:paraId="1BAAF83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UDELEŽBA PODIZVAJALCA IN POOBLASTILO ZA NEPOSREDNA PLAČILA</w:t>
            </w:r>
          </w:p>
        </w:tc>
        <w:tc>
          <w:tcPr>
            <w:tcW w:w="1417" w:type="dxa"/>
          </w:tcPr>
          <w:p w14:paraId="0900BBE9"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Priloga 4/1</w:t>
            </w:r>
          </w:p>
        </w:tc>
      </w:tr>
    </w:tbl>
    <w:p w14:paraId="2C3D3DE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Podizvajalec izpolni vse zahtevane podatke, v kolikor ponudnik del javnega naročila odda v podizvajanje. Če ponudnik ne nastopa z nobenim podizvajalcem, priloge ni treba prilagati.</w:t>
      </w:r>
    </w:p>
    <w:p w14:paraId="447C912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967958" w14:paraId="7418C549" w14:textId="77777777" w:rsidTr="00F22648">
        <w:tc>
          <w:tcPr>
            <w:tcW w:w="7933" w:type="dxa"/>
          </w:tcPr>
          <w:p w14:paraId="79DA1F0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SOGLASJE PODIZVAJALCA ZA NEPOSREDNA PLAČILA</w:t>
            </w:r>
          </w:p>
        </w:tc>
        <w:tc>
          <w:tcPr>
            <w:tcW w:w="1418" w:type="dxa"/>
          </w:tcPr>
          <w:p w14:paraId="3FE5F5F0"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Priloga 4/2</w:t>
            </w:r>
          </w:p>
        </w:tc>
      </w:tr>
    </w:tbl>
    <w:p w14:paraId="75557E3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Podizvajalec izpolni prilogo, v kolikor zahteva neposredna plačila. V kolikor ponudnik v predmetnem naročilu ne nastopa z nobenim podizvajalcem, priloge ni treba prilagati.</w:t>
      </w:r>
    </w:p>
    <w:p w14:paraId="6BD74DF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967958" w14:paraId="74B66526" w14:textId="77777777" w:rsidTr="00F22648">
        <w:tc>
          <w:tcPr>
            <w:tcW w:w="7933" w:type="dxa"/>
          </w:tcPr>
          <w:p w14:paraId="3DD68B5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SEZNAM SUBJEKTOV, KATERIH ZMOGLJIVOST UPORABLJA PONUDNIK  </w:t>
            </w:r>
          </w:p>
        </w:tc>
        <w:tc>
          <w:tcPr>
            <w:tcW w:w="1418" w:type="dxa"/>
          </w:tcPr>
          <w:p w14:paraId="6AAC72A0"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Priloga 4/3</w:t>
            </w:r>
          </w:p>
        </w:tc>
      </w:tr>
    </w:tbl>
    <w:p w14:paraId="14535AC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5CCDE3B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083"/>
        <w:gridCol w:w="2268"/>
      </w:tblGrid>
      <w:tr w:rsidR="00967958" w:rsidRPr="00967958" w14:paraId="00ADB6F3" w14:textId="77777777" w:rsidTr="00824A0C">
        <w:tc>
          <w:tcPr>
            <w:tcW w:w="7083" w:type="dxa"/>
            <w:tcBorders>
              <w:top w:val="single" w:sz="4" w:space="0" w:color="auto"/>
              <w:bottom w:val="single" w:sz="4" w:space="0" w:color="auto"/>
            </w:tcBorders>
          </w:tcPr>
          <w:p w14:paraId="61A52357" w14:textId="6DB72ECA" w:rsidR="00967958" w:rsidRPr="00967958" w:rsidRDefault="007B3424" w:rsidP="00B50E88">
            <w:pPr>
              <w:keepNext/>
              <w:keepLines/>
              <w:spacing w:after="0" w:line="240" w:lineRule="auto"/>
              <w:rPr>
                <w:rFonts w:ascii="Open Sans" w:eastAsia="Times New Roman" w:hAnsi="Open Sans" w:cs="Open Sans"/>
                <w:sz w:val="20"/>
                <w:szCs w:val="20"/>
                <w:highlight w:val="yellow"/>
                <w:lang w:eastAsia="sl-SI"/>
              </w:rPr>
            </w:pPr>
            <w:bookmarkStart w:id="19" w:name="_Hlk233790756"/>
            <w:r>
              <w:rPr>
                <w:rFonts w:ascii="Open Sans" w:eastAsia="Times New Roman" w:hAnsi="Open Sans" w:cs="Open Sans"/>
                <w:sz w:val="20"/>
                <w:szCs w:val="20"/>
                <w:lang w:eastAsia="sl-SI"/>
              </w:rPr>
              <w:t>SEZNAM</w:t>
            </w:r>
            <w:r w:rsidR="00824A0C">
              <w:rPr>
                <w:rFonts w:ascii="Open Sans" w:eastAsia="Times New Roman" w:hAnsi="Open Sans" w:cs="Open Sans"/>
                <w:sz w:val="20"/>
                <w:szCs w:val="20"/>
                <w:lang w:eastAsia="sl-SI"/>
              </w:rPr>
              <w:t xml:space="preserve"> IN POTRDILA</w:t>
            </w:r>
            <w:r w:rsidR="00967958" w:rsidRPr="00967958">
              <w:rPr>
                <w:rFonts w:ascii="Open Sans" w:eastAsia="Times New Roman" w:hAnsi="Open Sans" w:cs="Open Sans"/>
                <w:sz w:val="20"/>
                <w:szCs w:val="20"/>
                <w:lang w:eastAsia="sl-SI"/>
              </w:rPr>
              <w:t xml:space="preserve"> REFERENC </w:t>
            </w:r>
          </w:p>
        </w:tc>
        <w:tc>
          <w:tcPr>
            <w:tcW w:w="2268" w:type="dxa"/>
            <w:tcBorders>
              <w:top w:val="single" w:sz="4" w:space="0" w:color="auto"/>
              <w:bottom w:val="single" w:sz="4" w:space="0" w:color="auto"/>
            </w:tcBorders>
          </w:tcPr>
          <w:p w14:paraId="1749AE3A" w14:textId="27F61BC3" w:rsidR="00967958" w:rsidRPr="00967958" w:rsidRDefault="00967958" w:rsidP="007B3424">
            <w:pPr>
              <w:keepNext/>
              <w:keepLines/>
              <w:spacing w:after="0" w:line="240" w:lineRule="auto"/>
              <w:ind w:left="-71" w:firstLine="71"/>
              <w:rPr>
                <w:rFonts w:ascii="Open Sans" w:eastAsia="Times New Roman" w:hAnsi="Open Sans" w:cs="Open Sans"/>
                <w:b/>
                <w:i/>
                <w:sz w:val="20"/>
                <w:szCs w:val="20"/>
                <w:highlight w:val="yellow"/>
                <w:lang w:eastAsia="sl-SI"/>
              </w:rPr>
            </w:pPr>
            <w:r w:rsidRPr="00967958">
              <w:rPr>
                <w:rFonts w:ascii="Open Sans" w:eastAsia="Times New Roman" w:hAnsi="Open Sans" w:cs="Open Sans"/>
                <w:b/>
                <w:i/>
                <w:sz w:val="20"/>
                <w:szCs w:val="20"/>
                <w:lang w:eastAsia="sl-SI"/>
              </w:rPr>
              <w:t>Priloga 5</w:t>
            </w:r>
            <w:r w:rsidR="00824A0C">
              <w:rPr>
                <w:rFonts w:ascii="Open Sans" w:eastAsia="Times New Roman" w:hAnsi="Open Sans" w:cs="Open Sans"/>
                <w:b/>
                <w:i/>
                <w:sz w:val="20"/>
                <w:szCs w:val="20"/>
                <w:lang w:eastAsia="sl-SI"/>
              </w:rPr>
              <w:t xml:space="preserve">, </w:t>
            </w:r>
            <w:r w:rsidR="00824A0C" w:rsidRPr="00967958">
              <w:rPr>
                <w:rFonts w:ascii="Open Sans" w:eastAsia="Times New Roman" w:hAnsi="Open Sans" w:cs="Open Sans"/>
                <w:b/>
                <w:i/>
                <w:sz w:val="20"/>
                <w:szCs w:val="20"/>
                <w:lang w:eastAsia="sl-SI"/>
              </w:rPr>
              <w:t>Priloga 5</w:t>
            </w:r>
            <w:r w:rsidR="00824A0C">
              <w:rPr>
                <w:rFonts w:ascii="Open Sans" w:eastAsia="Times New Roman" w:hAnsi="Open Sans" w:cs="Open Sans"/>
                <w:b/>
                <w:i/>
                <w:sz w:val="20"/>
                <w:szCs w:val="20"/>
                <w:lang w:eastAsia="sl-SI"/>
              </w:rPr>
              <w:t>/1</w:t>
            </w:r>
          </w:p>
        </w:tc>
      </w:tr>
    </w:tbl>
    <w:bookmarkEnd w:id="19"/>
    <w:p w14:paraId="32D199E9" w14:textId="207AB349" w:rsidR="00824A0C" w:rsidRDefault="00824A0C" w:rsidP="00824A0C">
      <w:pPr>
        <w:keepNext/>
        <w:keepLines/>
        <w:spacing w:after="0" w:line="240" w:lineRule="auto"/>
        <w:jc w:val="both"/>
        <w:rPr>
          <w:rFonts w:ascii="Open Sans" w:hAnsi="Open Sans" w:cs="Open Sans"/>
          <w:sz w:val="20"/>
          <w:szCs w:val="20"/>
          <w:lang w:eastAsia="sl-SI"/>
        </w:rPr>
      </w:pPr>
      <w:r w:rsidRPr="00824A0C">
        <w:rPr>
          <w:rFonts w:ascii="Open Sans" w:hAnsi="Open Sans" w:cs="Open Sans"/>
          <w:sz w:val="20"/>
          <w:szCs w:val="20"/>
          <w:lang w:eastAsia="sl-SI"/>
        </w:rPr>
        <w:t xml:space="preserve">Ponudnik mora v obrazcu priloga </w:t>
      </w:r>
      <w:r>
        <w:rPr>
          <w:rFonts w:ascii="Open Sans" w:hAnsi="Open Sans" w:cs="Open Sans"/>
          <w:sz w:val="20"/>
          <w:szCs w:val="20"/>
          <w:lang w:eastAsia="sl-SI"/>
        </w:rPr>
        <w:t>5</w:t>
      </w:r>
      <w:r w:rsidRPr="00824A0C">
        <w:rPr>
          <w:rFonts w:ascii="Open Sans" w:hAnsi="Open Sans" w:cs="Open Sans"/>
          <w:sz w:val="20"/>
          <w:szCs w:val="20"/>
          <w:lang w:eastAsia="sl-SI"/>
        </w:rPr>
        <w:t xml:space="preserve"> navesti pridobljene reference za predmetno javno naročilo. V prilogi </w:t>
      </w:r>
      <w:r>
        <w:rPr>
          <w:rFonts w:ascii="Open Sans" w:hAnsi="Open Sans" w:cs="Open Sans"/>
          <w:sz w:val="20"/>
          <w:szCs w:val="20"/>
          <w:lang w:eastAsia="sl-SI"/>
        </w:rPr>
        <w:t>5</w:t>
      </w:r>
      <w:r w:rsidRPr="00824A0C">
        <w:rPr>
          <w:rFonts w:ascii="Open Sans" w:hAnsi="Open Sans" w:cs="Open Sans"/>
          <w:sz w:val="20"/>
          <w:szCs w:val="20"/>
          <w:lang w:eastAsia="sl-SI"/>
        </w:rPr>
        <w:t xml:space="preserve">/1 mora ponudnik priložiti izpolnjene in potrjene obrazce za reference, ki jih ponudnik navaja v prilogi </w:t>
      </w:r>
      <w:r>
        <w:rPr>
          <w:rFonts w:ascii="Open Sans" w:hAnsi="Open Sans" w:cs="Open Sans"/>
          <w:sz w:val="20"/>
          <w:szCs w:val="20"/>
          <w:lang w:eastAsia="sl-SI"/>
        </w:rPr>
        <w:t>5</w:t>
      </w:r>
      <w:r w:rsidRPr="00824A0C">
        <w:rPr>
          <w:rFonts w:ascii="Open Sans" w:hAnsi="Open Sans" w:cs="Open Sans"/>
          <w:sz w:val="20"/>
          <w:szCs w:val="20"/>
          <w:lang w:eastAsia="sl-SI"/>
        </w:rPr>
        <w:t>. Ponudnik razmnoži potrebno število izvodov posameznih prilog.</w:t>
      </w:r>
    </w:p>
    <w:p w14:paraId="73335F47" w14:textId="77777777" w:rsidR="006F3621" w:rsidRDefault="006F3621" w:rsidP="00992D16">
      <w:pPr>
        <w:keepNext/>
        <w:keepLines/>
        <w:spacing w:after="0" w:line="240" w:lineRule="auto"/>
        <w:jc w:val="both"/>
        <w:rPr>
          <w:rFonts w:ascii="Open Sans" w:eastAsia="Times New Roman" w:hAnsi="Open Sans" w:cs="Open Sans"/>
          <w:sz w:val="20"/>
          <w:szCs w:val="20"/>
          <w:highlight w:val="yellow"/>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92D16" w:rsidRPr="00824A0C" w14:paraId="0F365A25" w14:textId="77777777" w:rsidTr="00D54434">
        <w:tc>
          <w:tcPr>
            <w:tcW w:w="7933" w:type="dxa"/>
            <w:tcBorders>
              <w:top w:val="single" w:sz="4" w:space="0" w:color="auto"/>
              <w:bottom w:val="single" w:sz="4" w:space="0" w:color="auto"/>
            </w:tcBorders>
          </w:tcPr>
          <w:p w14:paraId="70B270C5" w14:textId="1271AF90" w:rsidR="00992D16" w:rsidRPr="00824A0C" w:rsidRDefault="00DD4595" w:rsidP="00F22648">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TEHNIČNA SPOSOBNOST – </w:t>
            </w:r>
            <w:r w:rsidR="00992D16" w:rsidRPr="00824A0C">
              <w:rPr>
                <w:rFonts w:ascii="Open Sans" w:eastAsia="Times New Roman" w:hAnsi="Open Sans" w:cs="Open Sans"/>
                <w:sz w:val="20"/>
                <w:szCs w:val="20"/>
                <w:lang w:eastAsia="sl-SI"/>
              </w:rPr>
              <w:t xml:space="preserve">POOBLAŠČENI </w:t>
            </w:r>
            <w:r w:rsidR="00C93B6D" w:rsidRPr="00824A0C">
              <w:rPr>
                <w:rFonts w:ascii="Open Sans" w:eastAsia="Times New Roman" w:hAnsi="Open Sans" w:cs="Open Sans"/>
                <w:sz w:val="20"/>
                <w:szCs w:val="20"/>
                <w:lang w:eastAsia="sl-SI"/>
              </w:rPr>
              <w:t xml:space="preserve">SERVISER </w:t>
            </w:r>
          </w:p>
        </w:tc>
        <w:tc>
          <w:tcPr>
            <w:tcW w:w="1418" w:type="dxa"/>
            <w:tcBorders>
              <w:top w:val="single" w:sz="4" w:space="0" w:color="auto"/>
              <w:bottom w:val="single" w:sz="4" w:space="0" w:color="auto"/>
            </w:tcBorders>
          </w:tcPr>
          <w:p w14:paraId="089D2237" w14:textId="720918D6" w:rsidR="00992D16" w:rsidRPr="00824A0C" w:rsidRDefault="00992D16" w:rsidP="00F22648">
            <w:pPr>
              <w:keepNext/>
              <w:keepLines/>
              <w:spacing w:after="0" w:line="240" w:lineRule="auto"/>
              <w:rPr>
                <w:rFonts w:ascii="Open Sans" w:eastAsia="Times New Roman" w:hAnsi="Open Sans" w:cs="Open Sans"/>
                <w:b/>
                <w:i/>
                <w:sz w:val="20"/>
                <w:szCs w:val="20"/>
                <w:lang w:eastAsia="sl-SI"/>
              </w:rPr>
            </w:pPr>
            <w:r w:rsidRPr="00824A0C">
              <w:rPr>
                <w:rFonts w:ascii="Open Sans" w:eastAsia="Times New Roman" w:hAnsi="Open Sans" w:cs="Open Sans"/>
                <w:b/>
                <w:i/>
                <w:sz w:val="20"/>
                <w:szCs w:val="20"/>
                <w:lang w:eastAsia="sl-SI"/>
              </w:rPr>
              <w:t xml:space="preserve">Priloga </w:t>
            </w:r>
            <w:r w:rsidR="00D909AA">
              <w:rPr>
                <w:rFonts w:ascii="Open Sans" w:eastAsia="Times New Roman" w:hAnsi="Open Sans" w:cs="Open Sans"/>
                <w:b/>
                <w:i/>
                <w:sz w:val="20"/>
                <w:szCs w:val="20"/>
                <w:lang w:eastAsia="sl-SI"/>
              </w:rPr>
              <w:t>6</w:t>
            </w:r>
          </w:p>
        </w:tc>
      </w:tr>
    </w:tbl>
    <w:p w14:paraId="605F3F4E" w14:textId="6F916E0F" w:rsidR="00992D16" w:rsidRDefault="00824A0C" w:rsidP="00992D16">
      <w:pPr>
        <w:keepNext/>
        <w:keepLines/>
        <w:spacing w:after="0" w:line="240" w:lineRule="auto"/>
        <w:jc w:val="both"/>
        <w:rPr>
          <w:rFonts w:ascii="Open Sans" w:eastAsia="Times New Roman" w:hAnsi="Open Sans" w:cs="Open Sans"/>
          <w:sz w:val="20"/>
          <w:szCs w:val="20"/>
          <w:lang w:eastAsia="sl-SI"/>
        </w:rPr>
      </w:pPr>
      <w:r w:rsidRPr="00824A0C">
        <w:rPr>
          <w:rFonts w:ascii="Open Sans" w:eastAsia="Times New Roman" w:hAnsi="Open Sans" w:cs="Open Sans"/>
          <w:sz w:val="20"/>
          <w:szCs w:val="20"/>
          <w:lang w:eastAsia="sl-SI"/>
        </w:rPr>
        <w:t xml:space="preserve">Ponudnik za to stranjo priloži </w:t>
      </w:r>
      <w:r>
        <w:rPr>
          <w:rFonts w:ascii="Open Sans" w:eastAsia="Times New Roman" w:hAnsi="Open Sans" w:cs="Open Sans"/>
          <w:sz w:val="20"/>
          <w:szCs w:val="20"/>
          <w:lang w:eastAsia="sl-SI"/>
        </w:rPr>
        <w:t>d</w:t>
      </w:r>
      <w:r w:rsidR="00C63C3A" w:rsidRPr="00824A0C">
        <w:rPr>
          <w:rFonts w:ascii="Open Sans" w:eastAsia="Times New Roman" w:hAnsi="Open Sans" w:cs="Open Sans"/>
          <w:sz w:val="20"/>
          <w:szCs w:val="20"/>
          <w:lang w:eastAsia="sl-SI"/>
        </w:rPr>
        <w:t>okazilo</w:t>
      </w:r>
      <w:r w:rsidR="00400DE9">
        <w:rPr>
          <w:rFonts w:ascii="Open Sans" w:eastAsia="Times New Roman" w:hAnsi="Open Sans" w:cs="Open Sans"/>
          <w:sz w:val="20"/>
          <w:szCs w:val="20"/>
          <w:lang w:eastAsia="sl-SI"/>
        </w:rPr>
        <w:t>,</w:t>
      </w:r>
      <w:r w:rsidR="00C63C3A" w:rsidRPr="00824A0C">
        <w:rPr>
          <w:rFonts w:ascii="Open Sans" w:eastAsia="Times New Roman" w:hAnsi="Open Sans" w:cs="Open Sans"/>
          <w:sz w:val="20"/>
          <w:szCs w:val="20"/>
          <w:lang w:eastAsia="sl-SI"/>
        </w:rPr>
        <w:t xml:space="preserve"> </w:t>
      </w:r>
      <w:r w:rsidR="00400DE9" w:rsidRPr="00400DE9">
        <w:rPr>
          <w:rFonts w:ascii="Open Sans" w:eastAsia="Times New Roman" w:hAnsi="Open Sans" w:cs="Open Sans"/>
          <w:sz w:val="20"/>
          <w:szCs w:val="20"/>
          <w:lang w:eastAsia="sl-SI"/>
        </w:rPr>
        <w:t>da je usposobljen in pooblaščen za vzdrževanje gorilnikov proizvajalca SAACKE.</w:t>
      </w:r>
    </w:p>
    <w:p w14:paraId="2AA4850B" w14:textId="77777777" w:rsidR="008012E9" w:rsidRPr="00F07EB7" w:rsidRDefault="008012E9" w:rsidP="00992D16">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92D16" w:rsidRPr="00F07EB7" w14:paraId="3EDAF5FC" w14:textId="77777777" w:rsidTr="00D54434">
        <w:tc>
          <w:tcPr>
            <w:tcW w:w="7933" w:type="dxa"/>
            <w:tcBorders>
              <w:top w:val="single" w:sz="4" w:space="0" w:color="auto"/>
              <w:bottom w:val="single" w:sz="4" w:space="0" w:color="auto"/>
            </w:tcBorders>
          </w:tcPr>
          <w:p w14:paraId="410C84A1" w14:textId="77777777" w:rsidR="00992D16" w:rsidRPr="00F07EB7" w:rsidRDefault="00992D16" w:rsidP="00F22648">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ZAGOTAVLJANJE VARNOSTI IN ZDRAVJA PRI DELU</w:t>
            </w:r>
          </w:p>
        </w:tc>
        <w:tc>
          <w:tcPr>
            <w:tcW w:w="1418" w:type="dxa"/>
            <w:tcBorders>
              <w:top w:val="single" w:sz="4" w:space="0" w:color="auto"/>
              <w:bottom w:val="single" w:sz="4" w:space="0" w:color="auto"/>
            </w:tcBorders>
          </w:tcPr>
          <w:p w14:paraId="1848E08B" w14:textId="500C7C07" w:rsidR="00992D16" w:rsidRPr="00F07EB7" w:rsidRDefault="00992D16" w:rsidP="00F22648">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w:t>
            </w:r>
            <w:r w:rsidR="00D909AA">
              <w:rPr>
                <w:rFonts w:ascii="Open Sans" w:eastAsia="Times New Roman" w:hAnsi="Open Sans" w:cs="Open Sans"/>
                <w:b/>
                <w:i/>
                <w:sz w:val="20"/>
                <w:szCs w:val="20"/>
                <w:lang w:eastAsia="sl-SI"/>
              </w:rPr>
              <w:t>7</w:t>
            </w:r>
          </w:p>
        </w:tc>
      </w:tr>
    </w:tbl>
    <w:p w14:paraId="48AE3861" w14:textId="711B94F1" w:rsidR="00992D16" w:rsidRDefault="00992D16" w:rsidP="00992D16">
      <w:pPr>
        <w:keepNext/>
        <w:keepLines/>
        <w:spacing w:after="0" w:line="240" w:lineRule="auto"/>
        <w:jc w:val="both"/>
        <w:rPr>
          <w:rFonts w:ascii="Open Sans" w:eastAsia="Times New Roman" w:hAnsi="Open Sans" w:cs="Open Sans"/>
          <w:sz w:val="20"/>
          <w:szCs w:val="20"/>
          <w:highlight w:val="yellow"/>
          <w:lang w:eastAsia="sl-SI"/>
        </w:rPr>
      </w:pPr>
      <w:r w:rsidRPr="00F07EB7">
        <w:rPr>
          <w:rFonts w:ascii="Open Sans" w:eastAsia="Times New Roman" w:hAnsi="Open Sans" w:cs="Open Sans"/>
          <w:sz w:val="20"/>
          <w:szCs w:val="20"/>
          <w:lang w:eastAsia="sl-SI"/>
        </w:rPr>
        <w:t>Ponudnik prilogo izpolni, podpiše in žigosa.</w:t>
      </w:r>
    </w:p>
    <w:p w14:paraId="7D9FF6E2" w14:textId="77777777" w:rsidR="00992D16" w:rsidRPr="00967958" w:rsidRDefault="00992D16" w:rsidP="00B50E88">
      <w:pPr>
        <w:keepNext/>
        <w:keepLines/>
        <w:spacing w:after="0" w:line="240" w:lineRule="auto"/>
        <w:ind w:left="720"/>
        <w:jc w:val="both"/>
        <w:rPr>
          <w:rFonts w:ascii="Open Sans" w:eastAsia="Times New Roman" w:hAnsi="Open Sans" w:cs="Open Sans"/>
          <w:sz w:val="20"/>
          <w:szCs w:val="20"/>
          <w:highlight w:val="yellow"/>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992D16" w:rsidRPr="00967958" w14:paraId="0274D5AD" w14:textId="77777777" w:rsidTr="00D54434">
        <w:tc>
          <w:tcPr>
            <w:tcW w:w="9351" w:type="dxa"/>
          </w:tcPr>
          <w:p w14:paraId="4E32A687" w14:textId="77777777" w:rsidR="00992D16" w:rsidRPr="00967958" w:rsidRDefault="00992D16"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VZOREC OKVIRNEGA SPORAZUMA</w:t>
            </w:r>
          </w:p>
        </w:tc>
      </w:tr>
    </w:tbl>
    <w:p w14:paraId="5735FC6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s podpisom in predložitvijo Priloge A potrdi, da se strinja z njegovo vsebino, zato ga k ponudbeni dokumentaciji ponudniku ni potrebno priložiti.</w:t>
      </w:r>
    </w:p>
    <w:p w14:paraId="4D1FE75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CD4557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8DE8D9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CE9D26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67958" w:rsidRPr="00967958" w14:paraId="4979BC5C" w14:textId="77777777" w:rsidTr="00F22648">
        <w:tc>
          <w:tcPr>
            <w:tcW w:w="7938" w:type="dxa"/>
            <w:tcBorders>
              <w:top w:val="single" w:sz="4" w:space="0" w:color="auto"/>
              <w:bottom w:val="single" w:sz="4" w:space="0" w:color="auto"/>
            </w:tcBorders>
          </w:tcPr>
          <w:p w14:paraId="2138EA39"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t>UGOTAVLJANJE SPOSOBNOSTI</w:t>
            </w:r>
          </w:p>
        </w:tc>
        <w:tc>
          <w:tcPr>
            <w:tcW w:w="1560" w:type="dxa"/>
            <w:tcBorders>
              <w:top w:val="single" w:sz="4" w:space="0" w:color="auto"/>
              <w:bottom w:val="single" w:sz="4" w:space="0" w:color="auto"/>
            </w:tcBorders>
          </w:tcPr>
          <w:p w14:paraId="1F7E4069" w14:textId="77777777" w:rsidR="00967958" w:rsidRPr="00967958" w:rsidRDefault="00967958" w:rsidP="00B50E88">
            <w:pPr>
              <w:keepNext/>
              <w:keepLines/>
              <w:spacing w:after="0" w:line="240" w:lineRule="auto"/>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Priloga A</w:t>
            </w:r>
          </w:p>
        </w:tc>
      </w:tr>
    </w:tbl>
    <w:p w14:paraId="5E3BE272"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3A6B2521"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Gospodarski subjekt (naziv in naslov): ______________________________________________________</w:t>
      </w:r>
    </w:p>
    <w:p w14:paraId="3B7C242D"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2484AD3D"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v zvezi z javnim naročilom št. </w:t>
      </w:r>
      <w:r w:rsidRPr="00967958">
        <w:rPr>
          <w:rFonts w:ascii="Open Sans" w:eastAsia="Times New Roman" w:hAnsi="Open Sans" w:cs="Open Sans"/>
          <w:b/>
          <w:sz w:val="20"/>
          <w:szCs w:val="20"/>
          <w:lang w:eastAsia="sl-SI"/>
        </w:rPr>
        <w:t xml:space="preserve">ENLJ-SPV-158/26 – Vzdrževanje gorilnikov vročevodnih kotlov, </w:t>
      </w:r>
      <w:r w:rsidRPr="00967958">
        <w:rPr>
          <w:rFonts w:ascii="Open Sans" w:eastAsia="Times New Roman" w:hAnsi="Open Sans" w:cs="Open Sans"/>
          <w:sz w:val="20"/>
          <w:szCs w:val="20"/>
          <w:lang w:eastAsia="sl-SI"/>
        </w:rPr>
        <w:t>podajamo naslednje izjave:</w:t>
      </w:r>
    </w:p>
    <w:p w14:paraId="10F6BD4D"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64C8F907" w14:textId="77777777" w:rsidR="00967958" w:rsidRPr="00967958" w:rsidRDefault="00967958" w:rsidP="003F302E">
      <w:pPr>
        <w:keepNext/>
        <w:keepLines/>
        <w:numPr>
          <w:ilvl w:val="0"/>
          <w:numId w:val="12"/>
        </w:numPr>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RAZLOGI ZA IZKLJUČITEV</w:t>
      </w:r>
    </w:p>
    <w:p w14:paraId="0D067B61"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CB7F90D"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IZJAVLJAMO, DA:</w:t>
      </w:r>
    </w:p>
    <w:p w14:paraId="48DA4622"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nam (gospodarskemu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78C15B18"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 </w:t>
      </w:r>
    </w:p>
    <w:p w14:paraId="2CD09245"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smo imeli na dan oddaje ponudbe predložene vse obračune davčnih odtegljajev za dohodke iz delovnega razmerja za obdobje zadnjih petih let do dne oddaje ponudbe;</w:t>
      </w:r>
    </w:p>
    <w:p w14:paraId="58881FEE"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 dan, ko je potekel rok za oddajo ponudb, nismo izločeni iz postopkov oddaje javnih naročil zaradi uvrstitve v evidenco gospodarskih subjektov z negativnimi referencami;</w:t>
      </w:r>
    </w:p>
    <w:p w14:paraId="793DD682"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nam v zadnjih treh letih pred potekom roka za oddajo ponudb s pravnomočno odločbo pristojnega organa Republike Slovenije ali druge države članice ali tretje države ni bila dvakrat izrečena globa zaradi prekrška v zvezi s plačilom za delo;</w:t>
      </w:r>
    </w:p>
    <w:p w14:paraId="3BE3256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41FF5C8" w14:textId="77777777" w:rsidR="00967958" w:rsidRPr="00967958" w:rsidRDefault="00967958" w:rsidP="003F302E">
      <w:pPr>
        <w:keepNext/>
        <w:keepLines/>
        <w:numPr>
          <w:ilvl w:val="0"/>
          <w:numId w:val="12"/>
        </w:numPr>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POGOJI ZA SODELOVANJE</w:t>
      </w:r>
    </w:p>
    <w:p w14:paraId="2924C70F"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02F55648"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IZJAVLJAMO, DA:</w:t>
      </w:r>
    </w:p>
    <w:p w14:paraId="18FBB4BE" w14:textId="77777777" w:rsidR="00967958" w:rsidRPr="00967958" w:rsidRDefault="00967958" w:rsidP="003F302E">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smo sposobni za opravljanje poklicne dejavnosti oziroma imamo registrirano dejavnost oziroma smo vpisani v enega od poklicnih ali poslovnih registrov, ki se vodijo v državi članici, v kateri imamo sedež;</w:t>
      </w:r>
    </w:p>
    <w:p w14:paraId="0B51936D" w14:textId="77777777" w:rsidR="00967958" w:rsidRPr="00967958" w:rsidRDefault="00967958" w:rsidP="003F302E">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imamo potrebne ekonomske in finančne zmogljivosti za izvedbo javnega naročila in da na dan oddaje ponudbe nimamo blokiranega kateregakoli računa;</w:t>
      </w:r>
    </w:p>
    <w:p w14:paraId="53918221" w14:textId="77777777" w:rsidR="00967958" w:rsidRPr="00F05D16" w:rsidRDefault="00967958" w:rsidP="003F302E">
      <w:pPr>
        <w:keepNext/>
        <w:keepLines/>
        <w:numPr>
          <w:ilvl w:val="0"/>
          <w:numId w:val="13"/>
        </w:numPr>
        <w:spacing w:after="0" w:line="240" w:lineRule="auto"/>
        <w:ind w:left="284" w:hanging="284"/>
        <w:jc w:val="both"/>
        <w:rPr>
          <w:rFonts w:ascii="Open Sans" w:eastAsia="Times New Roman" w:hAnsi="Open Sans" w:cs="Open Sans"/>
          <w:bCs/>
          <w:i/>
          <w:sz w:val="20"/>
          <w:szCs w:val="20"/>
          <w:lang w:eastAsia="sl-SI"/>
        </w:rPr>
      </w:pPr>
      <w:r w:rsidRPr="00967958">
        <w:rPr>
          <w:rFonts w:ascii="Open Sans" w:eastAsia="Times New Roman" w:hAnsi="Open Sans" w:cs="Open Sans"/>
          <w:sz w:val="20"/>
          <w:szCs w:val="20"/>
          <w:lang w:eastAsia="sl-SI"/>
        </w:rPr>
        <w:t>imamo potrebno tehnično in kadrovsko sposobnost ter izkušnje za izvajanje predmeta javnega naročila.</w:t>
      </w:r>
    </w:p>
    <w:p w14:paraId="30F69545" w14:textId="77777777" w:rsidR="00F05D16" w:rsidRDefault="00F05D16" w:rsidP="00F05D16">
      <w:pPr>
        <w:keepNext/>
        <w:keepLines/>
        <w:spacing w:after="0" w:line="240" w:lineRule="auto"/>
        <w:jc w:val="both"/>
        <w:rPr>
          <w:rFonts w:ascii="Open Sans" w:eastAsia="Times New Roman" w:hAnsi="Open Sans" w:cs="Open Sans"/>
          <w:sz w:val="20"/>
          <w:szCs w:val="20"/>
          <w:lang w:eastAsia="sl-SI"/>
        </w:rPr>
      </w:pPr>
    </w:p>
    <w:p w14:paraId="5D3E780A" w14:textId="77777777" w:rsidR="00F05D16" w:rsidRPr="00967958" w:rsidRDefault="00F05D16" w:rsidP="00F05D16">
      <w:pPr>
        <w:keepNext/>
        <w:keepLines/>
        <w:numPr>
          <w:ilvl w:val="0"/>
          <w:numId w:val="12"/>
        </w:numPr>
        <w:spacing w:after="0" w:line="240" w:lineRule="auto"/>
        <w:ind w:left="284" w:hanging="284"/>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SPREJEMANJE POGOJEV DOKUMENTACIJE</w:t>
      </w:r>
    </w:p>
    <w:p w14:paraId="4090125E" w14:textId="77777777" w:rsidR="00F05D16" w:rsidRPr="00967958" w:rsidRDefault="00F05D16" w:rsidP="00F05D16">
      <w:pPr>
        <w:keepNext/>
        <w:keepLines/>
        <w:spacing w:after="0" w:line="240" w:lineRule="auto"/>
        <w:rPr>
          <w:rFonts w:ascii="Open Sans" w:eastAsia="Times New Roman" w:hAnsi="Open Sans" w:cs="Open Sans"/>
          <w:b/>
          <w:sz w:val="20"/>
          <w:szCs w:val="20"/>
          <w:lang w:eastAsia="sl-SI"/>
        </w:rPr>
      </w:pPr>
    </w:p>
    <w:p w14:paraId="721D67DA" w14:textId="77777777" w:rsidR="00F05D16" w:rsidRPr="00967958" w:rsidRDefault="00F05D16" w:rsidP="00F05D16">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IZJAVLJAMO, DA:</w:t>
      </w:r>
    </w:p>
    <w:p w14:paraId="6D260FE0" w14:textId="77777777" w:rsidR="00F05D16" w:rsidRPr="00967958" w:rsidRDefault="00F05D16" w:rsidP="00F05D16">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967958">
        <w:rPr>
          <w:rFonts w:ascii="Open Sans" w:eastAsia="Times New Roman" w:hAnsi="Open Sans" w:cs="Open Sans"/>
          <w:sz w:val="20"/>
          <w:szCs w:val="20"/>
          <w:lang w:eastAsia="sl-SI"/>
        </w:rPr>
        <w:t>ZDeb</w:t>
      </w:r>
      <w:proofErr w:type="spellEnd"/>
      <w:r w:rsidRPr="00967958">
        <w:rPr>
          <w:rFonts w:ascii="Open Sans" w:eastAsia="Times New Roman" w:hAnsi="Open Sans" w:cs="Open Sans"/>
          <w:sz w:val="20"/>
          <w:szCs w:val="20"/>
          <w:lang w:eastAsia="sl-SI"/>
        </w:rPr>
        <w:t xml:space="preserve"> in 16/23 – </w:t>
      </w:r>
      <w:proofErr w:type="spellStart"/>
      <w:r w:rsidRPr="00967958">
        <w:rPr>
          <w:rFonts w:ascii="Open Sans" w:eastAsia="Times New Roman" w:hAnsi="Open Sans" w:cs="Open Sans"/>
          <w:sz w:val="20"/>
          <w:szCs w:val="20"/>
          <w:lang w:eastAsia="sl-SI"/>
        </w:rPr>
        <w:t>ZZPri</w:t>
      </w:r>
      <w:proofErr w:type="spellEnd"/>
      <w:r w:rsidRPr="00967958">
        <w:rPr>
          <w:rFonts w:ascii="Open Sans" w:eastAsia="Times New Roman" w:hAnsi="Open Sans" w:cs="Open Sans"/>
          <w:sz w:val="20"/>
          <w:szCs w:val="20"/>
          <w:lang w:eastAsia="sl-SI"/>
        </w:rPr>
        <w:t>);</w:t>
      </w:r>
    </w:p>
    <w:p w14:paraId="683C03FA" w14:textId="77777777" w:rsidR="00F05D16" w:rsidRPr="00967958" w:rsidRDefault="00F05D16" w:rsidP="00F05D16">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izpolnjujemo omejevalne ukrepe navedene v členu 1h »sklepa Sveta (SZVP) 2022/578 z dne 8. aprila 2022 o spremembi Sklepa 2014/512/SZVP o omejevalnih ukrepih zaradi delovanja Rusije, ki povzroča destabilizacijo razmer v Ukrajini«; </w:t>
      </w:r>
    </w:p>
    <w:p w14:paraId="6171748C" w14:textId="77777777" w:rsidR="00F05D16" w:rsidRPr="00967958" w:rsidRDefault="00F05D16" w:rsidP="00F05D16">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14:paraId="08A92D60" w14:textId="77777777" w:rsidR="00F05D16" w:rsidRPr="00967958" w:rsidRDefault="00F05D16" w:rsidP="00F05D16">
      <w:pPr>
        <w:keepNext/>
        <w:keepLines/>
        <w:spacing w:after="0" w:line="240" w:lineRule="auto"/>
        <w:jc w:val="both"/>
        <w:rPr>
          <w:rFonts w:ascii="Open Sans" w:eastAsia="Times New Roman" w:hAnsi="Open Sans" w:cs="Open Sans"/>
          <w:bCs/>
          <w:i/>
          <w:sz w:val="20"/>
          <w:szCs w:val="20"/>
          <w:lang w:eastAsia="sl-SI"/>
        </w:rPr>
      </w:pPr>
    </w:p>
    <w:p w14:paraId="54B8E64D" w14:textId="35D97030" w:rsidR="00967958" w:rsidRPr="00582103" w:rsidRDefault="00967958" w:rsidP="00582103">
      <w:pPr>
        <w:pStyle w:val="Odstavekseznama"/>
        <w:keepNext/>
        <w:keepLines/>
        <w:numPr>
          <w:ilvl w:val="0"/>
          <w:numId w:val="13"/>
        </w:numPr>
        <w:ind w:left="284" w:hanging="284"/>
        <w:jc w:val="both"/>
        <w:rPr>
          <w:rFonts w:ascii="Open Sans" w:hAnsi="Open Sans" w:cs="Open Sans"/>
        </w:rPr>
      </w:pPr>
      <w:r w:rsidRPr="00582103">
        <w:rPr>
          <w:rFonts w:ascii="Open Sans" w:hAnsi="Open Sans" w:cs="Open Sans"/>
          <w:b/>
        </w:rPr>
        <w:br w:type="page"/>
      </w:r>
      <w:r w:rsidRPr="00582103">
        <w:rPr>
          <w:rFonts w:ascii="Open Sans" w:hAnsi="Open Sans" w:cs="Open Sans"/>
        </w:rPr>
        <w:lastRenderedPageBreak/>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5468078A" w14:textId="77777777" w:rsidR="00967958" w:rsidRPr="00967958" w:rsidRDefault="00967958" w:rsidP="003F302E">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so v ponudbeno ceno vključeni vsi materialni in nematerialni stroški, ki bodo potrebni za izvedbo predmeta naročila, v skladu z vsemi zahtevami naročnika;</w:t>
      </w:r>
    </w:p>
    <w:p w14:paraId="7C024F76" w14:textId="77777777" w:rsidR="00967958" w:rsidRPr="00967958" w:rsidRDefault="00967958" w:rsidP="00B50E88">
      <w:pPr>
        <w:keepNext/>
        <w:keepLines/>
        <w:spacing w:after="0" w:line="240" w:lineRule="auto"/>
        <w:rPr>
          <w:rFonts w:ascii="Open Sans" w:eastAsia="Times New Roman" w:hAnsi="Open Sans" w:cs="Open Sans"/>
          <w:bCs/>
          <w:i/>
          <w:sz w:val="20"/>
          <w:szCs w:val="20"/>
          <w:lang w:eastAsia="sl-SI"/>
        </w:rPr>
      </w:pPr>
    </w:p>
    <w:p w14:paraId="7FAF628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S podpisom te izjave dajemo soglasje, da naročnik v zvezi z oddajo javnega naročila št. ENLJ-SPV-158/26 – Vzdrževanje gorilnikov vročevodnih kotlov, pridobi oziroma preveri podatke za preveritev ponudbe/zahtev iz tč. 3.1. razpisne dokumentacije v enotnem informacijskem sistemu </w:t>
      </w:r>
      <w:proofErr w:type="spellStart"/>
      <w:r w:rsidRPr="00967958">
        <w:rPr>
          <w:rFonts w:ascii="Open Sans" w:eastAsia="Times New Roman" w:hAnsi="Open Sans" w:cs="Open Sans"/>
          <w:b/>
          <w:sz w:val="20"/>
          <w:szCs w:val="20"/>
          <w:lang w:eastAsia="sl-SI"/>
        </w:rPr>
        <w:t>eJN</w:t>
      </w:r>
      <w:proofErr w:type="spellEnd"/>
      <w:r w:rsidRPr="00967958">
        <w:rPr>
          <w:rFonts w:ascii="Open Sans" w:eastAsia="Times New Roman" w:hAnsi="Open Sans" w:cs="Open Sans"/>
          <w:b/>
          <w:sz w:val="20"/>
          <w:szCs w:val="20"/>
          <w:lang w:eastAsia="sl-SI"/>
        </w:rPr>
        <w:t xml:space="preserve"> – </w:t>
      </w:r>
      <w:proofErr w:type="spellStart"/>
      <w:r w:rsidRPr="00967958">
        <w:rPr>
          <w:rFonts w:ascii="Open Sans" w:eastAsia="Times New Roman" w:hAnsi="Open Sans" w:cs="Open Sans"/>
          <w:b/>
          <w:sz w:val="20"/>
          <w:szCs w:val="20"/>
          <w:lang w:eastAsia="sl-SI"/>
        </w:rPr>
        <w:t>eDosje</w:t>
      </w:r>
      <w:proofErr w:type="spellEnd"/>
      <w:r w:rsidRPr="00967958">
        <w:rPr>
          <w:rFonts w:ascii="Open Sans" w:eastAsia="Times New Roman" w:hAnsi="Open Sans" w:cs="Open Sans"/>
          <w:b/>
          <w:sz w:val="20"/>
          <w:szCs w:val="20"/>
          <w:lang w:eastAsia="sl-SI"/>
        </w:rPr>
        <w:t xml:space="preserve"> v povezavi s devetim odstavkom 77. člena ZJN-3.</w:t>
      </w:r>
    </w:p>
    <w:p w14:paraId="06635D8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2D07324C"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V kolikor pooblaščeni predstavnik naročnika ne bo mogel pridobiti podatkov iz enotnega informacijskega sistema </w:t>
      </w:r>
      <w:proofErr w:type="spellStart"/>
      <w:r w:rsidRPr="00967958">
        <w:rPr>
          <w:rFonts w:ascii="Open Sans" w:eastAsia="Times New Roman" w:hAnsi="Open Sans" w:cs="Open Sans"/>
          <w:b/>
          <w:sz w:val="20"/>
          <w:szCs w:val="20"/>
          <w:lang w:eastAsia="sl-SI"/>
        </w:rPr>
        <w:t>eJN</w:t>
      </w:r>
      <w:proofErr w:type="spellEnd"/>
      <w:r w:rsidRPr="00967958">
        <w:rPr>
          <w:rFonts w:ascii="Open Sans" w:eastAsia="Times New Roman" w:hAnsi="Open Sans" w:cs="Open Sans"/>
          <w:b/>
          <w:sz w:val="20"/>
          <w:szCs w:val="20"/>
          <w:lang w:eastAsia="sl-SI"/>
        </w:rPr>
        <w:t xml:space="preserve"> – </w:t>
      </w:r>
      <w:proofErr w:type="spellStart"/>
      <w:r w:rsidRPr="00967958">
        <w:rPr>
          <w:rFonts w:ascii="Open Sans" w:eastAsia="Times New Roman" w:hAnsi="Open Sans" w:cs="Open Sans"/>
          <w:b/>
          <w:sz w:val="20"/>
          <w:szCs w:val="20"/>
          <w:lang w:eastAsia="sl-SI"/>
        </w:rPr>
        <w:t>eDosje</w:t>
      </w:r>
      <w:proofErr w:type="spellEnd"/>
      <w:r w:rsidRPr="00967958">
        <w:rPr>
          <w:rFonts w:ascii="Open Sans" w:eastAsia="Times New Roman" w:hAnsi="Open Sans" w:cs="Open Sans"/>
          <w:b/>
          <w:sz w:val="20"/>
          <w:szCs w:val="20"/>
          <w:lang w:eastAsia="sl-SI"/>
        </w:rPr>
        <w:t>, izjavljamo, da bomo naročniku sami predložili ustrezna dokazila.</w:t>
      </w:r>
    </w:p>
    <w:p w14:paraId="082160E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039063B4"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967958" w14:paraId="54AA719C" w14:textId="77777777" w:rsidTr="00F22648">
        <w:trPr>
          <w:trHeight w:val="235"/>
        </w:trPr>
        <w:tc>
          <w:tcPr>
            <w:tcW w:w="2977" w:type="dxa"/>
            <w:tcBorders>
              <w:bottom w:val="single" w:sz="4" w:space="0" w:color="auto"/>
            </w:tcBorders>
          </w:tcPr>
          <w:p w14:paraId="554DB0A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c>
        <w:tc>
          <w:tcPr>
            <w:tcW w:w="2694" w:type="dxa"/>
          </w:tcPr>
          <w:p w14:paraId="207FD735"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c>
        <w:tc>
          <w:tcPr>
            <w:tcW w:w="3685" w:type="dxa"/>
            <w:tcBorders>
              <w:bottom w:val="single" w:sz="4" w:space="0" w:color="auto"/>
            </w:tcBorders>
          </w:tcPr>
          <w:p w14:paraId="636FD77B"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c>
      </w:tr>
      <w:tr w:rsidR="00967958" w:rsidRPr="00967958" w14:paraId="6F58A277" w14:textId="77777777" w:rsidTr="00F22648">
        <w:trPr>
          <w:trHeight w:val="235"/>
        </w:trPr>
        <w:tc>
          <w:tcPr>
            <w:tcW w:w="2977" w:type="dxa"/>
            <w:tcBorders>
              <w:top w:val="single" w:sz="4" w:space="0" w:color="auto"/>
            </w:tcBorders>
          </w:tcPr>
          <w:p w14:paraId="29D5450A"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(kraj, datum)</w:t>
            </w:r>
          </w:p>
        </w:tc>
        <w:tc>
          <w:tcPr>
            <w:tcW w:w="2694" w:type="dxa"/>
          </w:tcPr>
          <w:p w14:paraId="75C66287"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žig</w:t>
            </w:r>
          </w:p>
        </w:tc>
        <w:tc>
          <w:tcPr>
            <w:tcW w:w="3685" w:type="dxa"/>
            <w:tcBorders>
              <w:top w:val="single" w:sz="4" w:space="0" w:color="auto"/>
            </w:tcBorders>
          </w:tcPr>
          <w:p w14:paraId="56BEC356"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(ime in priimek odgovorne osebe ter podpis gospodarskega subjekta)</w:t>
            </w:r>
          </w:p>
        </w:tc>
      </w:tr>
    </w:tbl>
    <w:p w14:paraId="365DA279" w14:textId="77777777" w:rsidR="00967958" w:rsidRPr="00967958" w:rsidRDefault="00967958" w:rsidP="00B50E88">
      <w:pPr>
        <w:keepNext/>
        <w:keepLines/>
        <w:spacing w:after="0" w:line="240" w:lineRule="auto"/>
        <w:rPr>
          <w:rFonts w:ascii="Open Sans" w:eastAsia="Times New Roman" w:hAnsi="Open Sans" w:cs="Open Sans"/>
          <w:bCs/>
          <w:i/>
          <w:sz w:val="20"/>
          <w:szCs w:val="20"/>
          <w:lang w:eastAsia="sl-SI"/>
        </w:rPr>
      </w:pPr>
    </w:p>
    <w:p w14:paraId="412EBD85" w14:textId="77777777" w:rsidR="00967958" w:rsidRPr="00967958" w:rsidRDefault="00967958" w:rsidP="00B50E88">
      <w:pPr>
        <w:keepNext/>
        <w:keepLines/>
        <w:spacing w:after="0" w:line="240" w:lineRule="auto"/>
        <w:rPr>
          <w:rFonts w:ascii="Open Sans" w:eastAsia="Times New Roman" w:hAnsi="Open Sans" w:cs="Open Sans"/>
          <w:b/>
          <w:bCs/>
          <w:i/>
          <w:sz w:val="20"/>
          <w:szCs w:val="20"/>
          <w:lang w:eastAsia="sl-SI"/>
        </w:rPr>
      </w:pPr>
    </w:p>
    <w:p w14:paraId="39296EAF" w14:textId="77777777" w:rsidR="00967958" w:rsidRPr="00967958" w:rsidRDefault="00967958" w:rsidP="00B50E88">
      <w:pPr>
        <w:keepNext/>
        <w:keepLines/>
        <w:spacing w:after="0" w:line="240" w:lineRule="auto"/>
        <w:rPr>
          <w:rFonts w:ascii="Open Sans" w:eastAsia="Times New Roman" w:hAnsi="Open Sans" w:cs="Open Sans"/>
          <w:b/>
          <w:bCs/>
          <w:i/>
          <w:sz w:val="20"/>
          <w:szCs w:val="20"/>
          <w:lang w:eastAsia="sl-SI"/>
        </w:rPr>
      </w:pPr>
    </w:p>
    <w:p w14:paraId="0588017A" w14:textId="77777777" w:rsidR="00967958" w:rsidRPr="00967958" w:rsidRDefault="00967958" w:rsidP="00B50E88">
      <w:pPr>
        <w:keepNext/>
        <w:keepLines/>
        <w:spacing w:after="0" w:line="240" w:lineRule="auto"/>
        <w:rPr>
          <w:rFonts w:ascii="Open Sans" w:eastAsia="Times New Roman" w:hAnsi="Open Sans" w:cs="Open Sans"/>
          <w:b/>
          <w:bCs/>
          <w:i/>
          <w:sz w:val="20"/>
          <w:szCs w:val="20"/>
          <w:lang w:eastAsia="sl-SI"/>
        </w:rPr>
      </w:pPr>
    </w:p>
    <w:p w14:paraId="4DAD46E3" w14:textId="77777777" w:rsidR="00967958" w:rsidRPr="00967958" w:rsidRDefault="00967958" w:rsidP="00B50E88">
      <w:pPr>
        <w:keepNext/>
        <w:keepLines/>
        <w:spacing w:after="0" w:line="240" w:lineRule="auto"/>
        <w:rPr>
          <w:rFonts w:ascii="Open Sans" w:eastAsia="Times New Roman" w:hAnsi="Open Sans" w:cs="Open Sans"/>
          <w:b/>
          <w:bCs/>
          <w:i/>
          <w:sz w:val="20"/>
          <w:szCs w:val="20"/>
          <w:lang w:eastAsia="sl-SI"/>
        </w:rPr>
      </w:pPr>
      <w:r w:rsidRPr="00967958">
        <w:rPr>
          <w:rFonts w:ascii="Open Sans" w:eastAsia="Times New Roman" w:hAnsi="Open Sans" w:cs="Open Sans"/>
          <w:b/>
          <w:bCs/>
          <w:i/>
          <w:sz w:val="20"/>
          <w:szCs w:val="20"/>
          <w:lang w:eastAsia="sl-SI"/>
        </w:rPr>
        <w:t>Navodila za izpolnitev:</w:t>
      </w:r>
    </w:p>
    <w:p w14:paraId="0B855AB2" w14:textId="77777777" w:rsidR="00967958" w:rsidRPr="00967958" w:rsidRDefault="00967958" w:rsidP="00B50E88">
      <w:pPr>
        <w:keepNext/>
        <w:keepLines/>
        <w:numPr>
          <w:ilvl w:val="0"/>
          <w:numId w:val="3"/>
        </w:numPr>
        <w:spacing w:after="0" w:line="240" w:lineRule="auto"/>
        <w:jc w:val="both"/>
        <w:rPr>
          <w:rFonts w:ascii="Open Sans" w:eastAsia="Times New Roman" w:hAnsi="Open Sans" w:cs="Open Sans"/>
          <w:i/>
          <w:iCs/>
          <w:sz w:val="20"/>
          <w:szCs w:val="20"/>
          <w:lang w:eastAsia="sl-SI"/>
        </w:rPr>
      </w:pPr>
      <w:r w:rsidRPr="00967958">
        <w:rPr>
          <w:rFonts w:ascii="Open Sans" w:eastAsia="Times New Roman" w:hAnsi="Open Sans" w:cs="Open Sans"/>
          <w:i/>
          <w:iCs/>
          <w:sz w:val="20"/>
          <w:szCs w:val="20"/>
          <w:lang w:eastAsia="sl-SI"/>
        </w:rPr>
        <w:t xml:space="preserve">Izjavo izpolni in podpiše </w:t>
      </w:r>
      <w:r w:rsidRPr="00967958">
        <w:rPr>
          <w:rFonts w:ascii="Open Sans" w:eastAsia="Times New Roman" w:hAnsi="Open Sans" w:cs="Open Sans"/>
          <w:i/>
          <w:iCs/>
          <w:sz w:val="20"/>
          <w:szCs w:val="20"/>
          <w:u w:val="single"/>
          <w:lang w:eastAsia="sl-SI"/>
        </w:rPr>
        <w:t>ponudnik</w:t>
      </w:r>
      <w:r w:rsidRPr="00967958">
        <w:rPr>
          <w:rFonts w:ascii="Open Sans" w:eastAsia="Times New Roman" w:hAnsi="Open Sans" w:cs="Open Sans"/>
          <w:i/>
          <w:iCs/>
          <w:sz w:val="20"/>
          <w:szCs w:val="20"/>
          <w:lang w:eastAsia="sl-SI"/>
        </w:rPr>
        <w:t xml:space="preserve">, kot tudi vsi </w:t>
      </w:r>
      <w:r w:rsidRPr="00967958">
        <w:rPr>
          <w:rFonts w:ascii="Open Sans" w:eastAsia="Times New Roman" w:hAnsi="Open Sans" w:cs="Open Sans"/>
          <w:i/>
          <w:iCs/>
          <w:sz w:val="20"/>
          <w:szCs w:val="20"/>
          <w:u w:val="single"/>
          <w:lang w:eastAsia="sl-SI"/>
        </w:rPr>
        <w:t>posamezni člani skupine ponudnikov</w:t>
      </w:r>
      <w:r w:rsidRPr="00967958">
        <w:rPr>
          <w:rFonts w:ascii="Open Sans" w:eastAsia="Times New Roman" w:hAnsi="Open Sans" w:cs="Open Sans"/>
          <w:i/>
          <w:iCs/>
          <w:sz w:val="20"/>
          <w:szCs w:val="20"/>
          <w:lang w:eastAsia="sl-SI"/>
        </w:rPr>
        <w:t xml:space="preserve"> (partnerji) v primeru skupne ponudbe, vsi </w:t>
      </w:r>
      <w:r w:rsidRPr="00967958">
        <w:rPr>
          <w:rFonts w:ascii="Open Sans" w:eastAsia="Times New Roman" w:hAnsi="Open Sans" w:cs="Open Sans"/>
          <w:i/>
          <w:iCs/>
          <w:sz w:val="20"/>
          <w:szCs w:val="20"/>
          <w:u w:val="single"/>
          <w:lang w:eastAsia="sl-SI"/>
        </w:rPr>
        <w:t>podizvajalci</w:t>
      </w:r>
      <w:r w:rsidRPr="00967958">
        <w:rPr>
          <w:rFonts w:ascii="Open Sans" w:eastAsia="Times New Roman" w:hAnsi="Open Sans" w:cs="Open Sans"/>
          <w:i/>
          <w:iCs/>
          <w:sz w:val="20"/>
          <w:szCs w:val="20"/>
          <w:lang w:eastAsia="sl-SI"/>
        </w:rPr>
        <w:t xml:space="preserve"> (če ponudnik izvaja javno naročilo s podizvajalci) ter vsi </w:t>
      </w:r>
      <w:r w:rsidRPr="00967958">
        <w:rPr>
          <w:rFonts w:ascii="Open Sans" w:eastAsia="Times New Roman" w:hAnsi="Open Sans" w:cs="Open Sans"/>
          <w:bCs/>
          <w:i/>
          <w:iCs/>
          <w:sz w:val="20"/>
          <w:szCs w:val="20"/>
          <w:u w:val="single"/>
          <w:lang w:eastAsia="sl-SI"/>
        </w:rPr>
        <w:t>gospodarski subjekti, katerih zmogljivosti uporablja ponudnik</w:t>
      </w:r>
      <w:r w:rsidRPr="00967958">
        <w:rPr>
          <w:rFonts w:ascii="Open Sans" w:eastAsia="Times New Roman" w:hAnsi="Open Sans" w:cs="Open Sans"/>
          <w:i/>
          <w:iCs/>
          <w:sz w:val="20"/>
          <w:szCs w:val="20"/>
          <w:lang w:eastAsia="sl-SI"/>
        </w:rPr>
        <w:t>.</w:t>
      </w:r>
    </w:p>
    <w:p w14:paraId="15F5052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br w:type="page"/>
      </w: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343"/>
      </w:tblGrid>
      <w:tr w:rsidR="00967958" w:rsidRPr="00967958" w14:paraId="233C833A" w14:textId="77777777" w:rsidTr="009E08CF">
        <w:tc>
          <w:tcPr>
            <w:tcW w:w="7938" w:type="dxa"/>
          </w:tcPr>
          <w:p w14:paraId="73D4771F"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sz w:val="20"/>
                <w:szCs w:val="20"/>
                <w:lang w:eastAsia="sl-SI"/>
              </w:rPr>
              <w:lastRenderedPageBreak/>
              <w:br w:type="page"/>
            </w:r>
            <w:r w:rsidRPr="00967958">
              <w:rPr>
                <w:rFonts w:ascii="Open Sans" w:eastAsia="Times New Roman" w:hAnsi="Open Sans" w:cs="Open Sans"/>
                <w:b/>
                <w:bCs/>
                <w:sz w:val="20"/>
                <w:szCs w:val="20"/>
                <w:lang w:eastAsia="sl-SI"/>
              </w:rPr>
              <w:t xml:space="preserve">PODATKI O PONUDNIKU </w:t>
            </w:r>
          </w:p>
        </w:tc>
        <w:tc>
          <w:tcPr>
            <w:tcW w:w="1343" w:type="dxa"/>
          </w:tcPr>
          <w:p w14:paraId="38EAD00E"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Priloga 1</w:t>
            </w:r>
          </w:p>
        </w:tc>
      </w:tr>
    </w:tbl>
    <w:p w14:paraId="63830F40" w14:textId="77777777" w:rsidR="00967958" w:rsidRPr="00967958" w:rsidRDefault="00967958" w:rsidP="00B50E88">
      <w:pPr>
        <w:keepNext/>
        <w:keepLines/>
        <w:spacing w:after="0" w:line="240" w:lineRule="auto"/>
        <w:ind w:left="142"/>
        <w:jc w:val="both"/>
        <w:rPr>
          <w:rFonts w:ascii="Open Sans" w:eastAsia="Times New Roman" w:hAnsi="Open Sans" w:cs="Open Sans"/>
          <w:b/>
          <w:color w:val="000000" w:themeColor="text1"/>
          <w:sz w:val="20"/>
          <w:szCs w:val="20"/>
          <w:lang w:eastAsia="sl-SI"/>
        </w:rPr>
      </w:pPr>
    </w:p>
    <w:p w14:paraId="35ECF985" w14:textId="77777777" w:rsidR="00967958" w:rsidRPr="00967958" w:rsidRDefault="00967958" w:rsidP="00B50E88">
      <w:pPr>
        <w:keepNext/>
        <w:keepLines/>
        <w:spacing w:after="0" w:line="240" w:lineRule="auto"/>
        <w:ind w:left="142"/>
        <w:jc w:val="center"/>
        <w:rPr>
          <w:rFonts w:ascii="Open Sans" w:eastAsia="Times New Roman" w:hAnsi="Open Sans" w:cs="Open Sans"/>
          <w:b/>
          <w:color w:val="000000" w:themeColor="text1"/>
          <w:sz w:val="20"/>
          <w:szCs w:val="20"/>
          <w:lang w:eastAsia="sl-SI"/>
        </w:rPr>
      </w:pPr>
      <w:r w:rsidRPr="00967958">
        <w:rPr>
          <w:rFonts w:ascii="Open Sans" w:eastAsia="Times New Roman" w:hAnsi="Open Sans" w:cs="Open Sans"/>
          <w:b/>
          <w:color w:val="000000" w:themeColor="text1"/>
          <w:sz w:val="20"/>
          <w:szCs w:val="20"/>
          <w:lang w:eastAsia="sl-SI"/>
        </w:rPr>
        <w:t>ENLJ-SPV-158/26 – Vzdrževanje gorilnikov vročevodnih kotlov</w:t>
      </w:r>
    </w:p>
    <w:p w14:paraId="5F2D330A" w14:textId="77777777" w:rsidR="00967958" w:rsidRPr="00967958" w:rsidRDefault="00967958" w:rsidP="00B50E88">
      <w:pPr>
        <w:keepNext/>
        <w:keepLines/>
        <w:spacing w:after="0" w:line="240" w:lineRule="auto"/>
        <w:ind w:left="142"/>
        <w:jc w:val="center"/>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967958" w:rsidRPr="00967958" w14:paraId="14906203" w14:textId="77777777" w:rsidTr="00F22648">
        <w:trPr>
          <w:gridBefore w:val="1"/>
          <w:gridAfter w:val="1"/>
          <w:wBefore w:w="70" w:type="dxa"/>
          <w:wAfter w:w="210" w:type="dxa"/>
        </w:trPr>
        <w:tc>
          <w:tcPr>
            <w:tcW w:w="2552" w:type="dxa"/>
            <w:tcBorders>
              <w:top w:val="nil"/>
              <w:left w:val="nil"/>
              <w:bottom w:val="nil"/>
              <w:right w:val="nil"/>
            </w:tcBorders>
            <w:vAlign w:val="bottom"/>
          </w:tcPr>
          <w:p w14:paraId="640BEAA9"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Naziv ponudnika</w:t>
            </w:r>
          </w:p>
        </w:tc>
        <w:tc>
          <w:tcPr>
            <w:tcW w:w="6804" w:type="dxa"/>
            <w:gridSpan w:val="3"/>
            <w:tcBorders>
              <w:top w:val="nil"/>
              <w:left w:val="nil"/>
              <w:right w:val="nil"/>
            </w:tcBorders>
          </w:tcPr>
          <w:p w14:paraId="3836420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76C52C4D" w14:textId="77777777" w:rsidTr="00F22648">
        <w:trPr>
          <w:gridBefore w:val="1"/>
          <w:gridAfter w:val="1"/>
          <w:wBefore w:w="70" w:type="dxa"/>
          <w:wAfter w:w="210" w:type="dxa"/>
        </w:trPr>
        <w:tc>
          <w:tcPr>
            <w:tcW w:w="2552" w:type="dxa"/>
            <w:tcBorders>
              <w:top w:val="nil"/>
              <w:left w:val="nil"/>
              <w:bottom w:val="nil"/>
              <w:right w:val="nil"/>
            </w:tcBorders>
          </w:tcPr>
          <w:p w14:paraId="020CC18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c>
          <w:tcPr>
            <w:tcW w:w="6804" w:type="dxa"/>
            <w:gridSpan w:val="3"/>
            <w:tcBorders>
              <w:left w:val="nil"/>
              <w:right w:val="nil"/>
            </w:tcBorders>
          </w:tcPr>
          <w:p w14:paraId="3E69AAA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3FC51976" w14:textId="77777777" w:rsidTr="00F22648">
        <w:trPr>
          <w:gridBefore w:val="1"/>
          <w:gridAfter w:val="1"/>
          <w:wBefore w:w="70" w:type="dxa"/>
          <w:wAfter w:w="210" w:type="dxa"/>
        </w:trPr>
        <w:tc>
          <w:tcPr>
            <w:tcW w:w="2552" w:type="dxa"/>
            <w:tcBorders>
              <w:top w:val="nil"/>
              <w:left w:val="nil"/>
              <w:bottom w:val="nil"/>
              <w:right w:val="nil"/>
            </w:tcBorders>
            <w:vAlign w:val="bottom"/>
          </w:tcPr>
          <w:p w14:paraId="05417013"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Naslov ponudnika</w:t>
            </w:r>
          </w:p>
        </w:tc>
        <w:tc>
          <w:tcPr>
            <w:tcW w:w="6804" w:type="dxa"/>
            <w:gridSpan w:val="3"/>
            <w:tcBorders>
              <w:top w:val="nil"/>
              <w:left w:val="nil"/>
              <w:right w:val="nil"/>
            </w:tcBorders>
          </w:tcPr>
          <w:p w14:paraId="3A75442C"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B4D1F45" w14:textId="77777777" w:rsidTr="00F22648">
        <w:trPr>
          <w:gridBefore w:val="1"/>
          <w:gridAfter w:val="1"/>
          <w:wBefore w:w="70" w:type="dxa"/>
          <w:wAfter w:w="210" w:type="dxa"/>
        </w:trPr>
        <w:tc>
          <w:tcPr>
            <w:tcW w:w="2552" w:type="dxa"/>
            <w:tcBorders>
              <w:top w:val="nil"/>
              <w:left w:val="nil"/>
              <w:bottom w:val="nil"/>
              <w:right w:val="nil"/>
            </w:tcBorders>
          </w:tcPr>
          <w:p w14:paraId="076E96A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c>
          <w:tcPr>
            <w:tcW w:w="6804" w:type="dxa"/>
            <w:gridSpan w:val="3"/>
            <w:tcBorders>
              <w:left w:val="nil"/>
              <w:right w:val="nil"/>
            </w:tcBorders>
          </w:tcPr>
          <w:p w14:paraId="3896C695"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B0E505F" w14:textId="77777777" w:rsidTr="00F22648">
        <w:trPr>
          <w:gridBefore w:val="1"/>
          <w:gridAfter w:val="1"/>
          <w:wBefore w:w="70" w:type="dxa"/>
          <w:wAfter w:w="210" w:type="dxa"/>
        </w:trPr>
        <w:tc>
          <w:tcPr>
            <w:tcW w:w="2552" w:type="dxa"/>
            <w:tcBorders>
              <w:top w:val="nil"/>
              <w:left w:val="nil"/>
              <w:bottom w:val="nil"/>
              <w:right w:val="nil"/>
            </w:tcBorders>
            <w:vAlign w:val="bottom"/>
          </w:tcPr>
          <w:p w14:paraId="28B54514"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 w:val="20"/>
                <w:lang w:eastAsia="sl-SI"/>
              </w:rPr>
            </w:pPr>
            <w:r w:rsidRPr="00967958">
              <w:rPr>
                <w:rFonts w:ascii="Open Sans" w:eastAsia="Times New Roman" w:hAnsi="Open Sans" w:cs="Open Sans"/>
                <w:sz w:val="20"/>
                <w:lang w:eastAsia="sl-SI"/>
              </w:rPr>
              <w:t>Transakcijski račun/Poslovni račun (IBAN, SWIFT)</w:t>
            </w:r>
          </w:p>
        </w:tc>
        <w:tc>
          <w:tcPr>
            <w:tcW w:w="6804" w:type="dxa"/>
            <w:gridSpan w:val="3"/>
            <w:tcBorders>
              <w:top w:val="nil"/>
              <w:left w:val="nil"/>
              <w:right w:val="nil"/>
            </w:tcBorders>
          </w:tcPr>
          <w:p w14:paraId="4D27CDC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3C7D4A43" w14:textId="77777777" w:rsidTr="00F22648">
        <w:trPr>
          <w:gridBefore w:val="1"/>
          <w:gridAfter w:val="1"/>
          <w:wBefore w:w="70" w:type="dxa"/>
          <w:wAfter w:w="210" w:type="dxa"/>
        </w:trPr>
        <w:tc>
          <w:tcPr>
            <w:tcW w:w="2552" w:type="dxa"/>
            <w:tcBorders>
              <w:top w:val="nil"/>
              <w:left w:val="nil"/>
              <w:bottom w:val="nil"/>
              <w:right w:val="nil"/>
            </w:tcBorders>
            <w:vAlign w:val="bottom"/>
          </w:tcPr>
          <w:p w14:paraId="3F2DF067" w14:textId="77777777" w:rsidR="00967958" w:rsidRPr="00967958" w:rsidRDefault="00967958" w:rsidP="00B50E88">
            <w:pPr>
              <w:keepNext/>
              <w:keepLines/>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Matična banka</w:t>
            </w:r>
          </w:p>
        </w:tc>
        <w:tc>
          <w:tcPr>
            <w:tcW w:w="6804" w:type="dxa"/>
            <w:gridSpan w:val="3"/>
            <w:tcBorders>
              <w:left w:val="nil"/>
              <w:right w:val="nil"/>
            </w:tcBorders>
          </w:tcPr>
          <w:p w14:paraId="606C797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ACF61B1" w14:textId="77777777" w:rsidTr="00F22648">
        <w:trPr>
          <w:gridBefore w:val="1"/>
          <w:gridAfter w:val="1"/>
          <w:wBefore w:w="70" w:type="dxa"/>
          <w:wAfter w:w="210" w:type="dxa"/>
        </w:trPr>
        <w:tc>
          <w:tcPr>
            <w:tcW w:w="2552" w:type="dxa"/>
            <w:tcBorders>
              <w:top w:val="nil"/>
              <w:left w:val="nil"/>
              <w:bottom w:val="nil"/>
              <w:right w:val="nil"/>
            </w:tcBorders>
            <w:vAlign w:val="bottom"/>
          </w:tcPr>
          <w:p w14:paraId="2D96B95E" w14:textId="77777777" w:rsidR="00967958" w:rsidRPr="00967958" w:rsidRDefault="00967958" w:rsidP="00B50E88">
            <w:pPr>
              <w:keepNext/>
              <w:keepLines/>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ID številka za DDV</w:t>
            </w:r>
          </w:p>
        </w:tc>
        <w:tc>
          <w:tcPr>
            <w:tcW w:w="6804" w:type="dxa"/>
            <w:gridSpan w:val="3"/>
            <w:tcBorders>
              <w:left w:val="nil"/>
              <w:bottom w:val="single" w:sz="4" w:space="0" w:color="auto"/>
              <w:right w:val="nil"/>
            </w:tcBorders>
          </w:tcPr>
          <w:p w14:paraId="0A521A80"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50708497" w14:textId="77777777" w:rsidTr="00F22648">
        <w:trPr>
          <w:gridBefore w:val="1"/>
          <w:gridAfter w:val="1"/>
          <w:wBefore w:w="70" w:type="dxa"/>
          <w:wAfter w:w="210" w:type="dxa"/>
        </w:trPr>
        <w:tc>
          <w:tcPr>
            <w:tcW w:w="2552" w:type="dxa"/>
            <w:tcBorders>
              <w:top w:val="nil"/>
              <w:left w:val="nil"/>
              <w:bottom w:val="nil"/>
              <w:right w:val="nil"/>
            </w:tcBorders>
            <w:vAlign w:val="bottom"/>
          </w:tcPr>
          <w:p w14:paraId="50E377D3" w14:textId="77777777" w:rsidR="00967958" w:rsidRPr="00967958" w:rsidRDefault="00967958" w:rsidP="00B50E88">
            <w:pPr>
              <w:keepNext/>
              <w:keepLines/>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Finančni urad</w:t>
            </w:r>
          </w:p>
        </w:tc>
        <w:tc>
          <w:tcPr>
            <w:tcW w:w="6804" w:type="dxa"/>
            <w:gridSpan w:val="3"/>
            <w:tcBorders>
              <w:left w:val="nil"/>
              <w:bottom w:val="single" w:sz="4" w:space="0" w:color="auto"/>
              <w:right w:val="nil"/>
            </w:tcBorders>
          </w:tcPr>
          <w:p w14:paraId="4178C02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304B7EE" w14:textId="77777777" w:rsidTr="00F22648">
        <w:trPr>
          <w:gridBefore w:val="1"/>
          <w:gridAfter w:val="1"/>
          <w:wBefore w:w="70" w:type="dxa"/>
          <w:wAfter w:w="210" w:type="dxa"/>
        </w:trPr>
        <w:tc>
          <w:tcPr>
            <w:tcW w:w="2552" w:type="dxa"/>
            <w:tcBorders>
              <w:top w:val="nil"/>
              <w:left w:val="nil"/>
              <w:bottom w:val="nil"/>
              <w:right w:val="nil"/>
            </w:tcBorders>
            <w:vAlign w:val="bottom"/>
          </w:tcPr>
          <w:p w14:paraId="079B6854" w14:textId="77777777" w:rsidR="00967958" w:rsidRPr="00967958" w:rsidRDefault="00967958" w:rsidP="00B50E88">
            <w:pPr>
              <w:keepNext/>
              <w:keepLines/>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Matična številka</w:t>
            </w:r>
          </w:p>
        </w:tc>
        <w:tc>
          <w:tcPr>
            <w:tcW w:w="6804" w:type="dxa"/>
            <w:gridSpan w:val="3"/>
            <w:tcBorders>
              <w:left w:val="nil"/>
              <w:bottom w:val="single" w:sz="4" w:space="0" w:color="auto"/>
              <w:right w:val="nil"/>
            </w:tcBorders>
          </w:tcPr>
          <w:p w14:paraId="6FFE1F53"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1E15C20E" w14:textId="77777777" w:rsidTr="00F226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6710D3D7" w14:textId="77777777" w:rsidR="00967958" w:rsidRPr="00967958" w:rsidRDefault="00967958" w:rsidP="00B50E88">
            <w:pPr>
              <w:keepNext/>
              <w:keepLines/>
              <w:tabs>
                <w:tab w:val="left" w:pos="2835"/>
              </w:tabs>
              <w:spacing w:after="0" w:line="240" w:lineRule="auto"/>
              <w:jc w:val="both"/>
              <w:rPr>
                <w:rFonts w:ascii="Open Sans" w:eastAsia="Times New Roman" w:hAnsi="Open Sans" w:cs="Open Sans"/>
                <w:sz w:val="16"/>
                <w:szCs w:val="20"/>
                <w:lang w:eastAsia="sl-SI"/>
              </w:rPr>
            </w:pPr>
          </w:p>
          <w:p w14:paraId="0B9BC9A9" w14:textId="77777777" w:rsidR="00967958" w:rsidRPr="00967958" w:rsidRDefault="00967958" w:rsidP="00B50E88">
            <w:pPr>
              <w:keepNext/>
              <w:keepLines/>
              <w:tabs>
                <w:tab w:val="left" w:pos="2835"/>
              </w:tabs>
              <w:spacing w:after="0" w:line="240" w:lineRule="auto"/>
              <w:ind w:left="-108"/>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Ponudnik je MSP* (označi):</w:t>
            </w:r>
          </w:p>
        </w:tc>
        <w:tc>
          <w:tcPr>
            <w:tcW w:w="3050" w:type="dxa"/>
            <w:shd w:val="clear" w:color="auto" w:fill="auto"/>
          </w:tcPr>
          <w:p w14:paraId="729407BF" w14:textId="77777777" w:rsidR="00967958" w:rsidRPr="00967958" w:rsidRDefault="00967958" w:rsidP="003F302E">
            <w:pPr>
              <w:keepNext/>
              <w:keepLines/>
              <w:numPr>
                <w:ilvl w:val="0"/>
                <w:numId w:val="10"/>
              </w:numPr>
              <w:tabs>
                <w:tab w:val="left" w:pos="1008"/>
                <w:tab w:val="left" w:pos="3843"/>
              </w:tabs>
              <w:spacing w:after="0" w:line="240" w:lineRule="auto"/>
              <w:ind w:left="1717" w:hanging="1357"/>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Da</w:t>
            </w:r>
          </w:p>
        </w:tc>
        <w:tc>
          <w:tcPr>
            <w:tcW w:w="3050" w:type="dxa"/>
            <w:gridSpan w:val="2"/>
            <w:shd w:val="clear" w:color="auto" w:fill="auto"/>
          </w:tcPr>
          <w:p w14:paraId="33FA22CC" w14:textId="77777777" w:rsidR="00967958" w:rsidRPr="00967958" w:rsidRDefault="00967958" w:rsidP="003F302E">
            <w:pPr>
              <w:keepNext/>
              <w:keepLines/>
              <w:numPr>
                <w:ilvl w:val="0"/>
                <w:numId w:val="10"/>
              </w:numPr>
              <w:tabs>
                <w:tab w:val="left" w:pos="893"/>
              </w:tabs>
              <w:spacing w:after="0" w:line="240" w:lineRule="auto"/>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 xml:space="preserve">Ne </w:t>
            </w:r>
          </w:p>
        </w:tc>
      </w:tr>
    </w:tbl>
    <w:p w14:paraId="43C253AD" w14:textId="77777777" w:rsidR="00967958" w:rsidRPr="00967958" w:rsidRDefault="00967958" w:rsidP="00B50E88">
      <w:pPr>
        <w:keepNext/>
        <w:keepLines/>
        <w:tabs>
          <w:tab w:val="left" w:pos="2835"/>
        </w:tabs>
        <w:spacing w:after="0" w:line="240" w:lineRule="auto"/>
        <w:ind w:left="284"/>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*MSP: mikro, mala in srednje velika podjetja kot so opredeljena v Priporočilu Komisije 2003/361/ES</w:t>
      </w:r>
      <w:r w:rsidRPr="00967958">
        <w:rPr>
          <w:rFonts w:ascii="Open Sans" w:eastAsia="Times New Roman" w:hAnsi="Open Sans" w:cs="Open Sans"/>
          <w:sz w:val="16"/>
          <w:szCs w:val="20"/>
          <w:vertAlign w:val="superscript"/>
          <w:lang w:eastAsia="sl-SI"/>
        </w:rPr>
        <w:footnoteReference w:id="1"/>
      </w:r>
      <w:r w:rsidRPr="00967958">
        <w:rPr>
          <w:rFonts w:ascii="Open Sans" w:eastAsia="Times New Roman" w:hAnsi="Open Sans" w:cs="Open Sans"/>
          <w:sz w:val="16"/>
          <w:szCs w:val="20"/>
          <w:lang w:eastAsia="sl-SI"/>
        </w:rPr>
        <w:t>.</w:t>
      </w:r>
    </w:p>
    <w:p w14:paraId="1110DD5B" w14:textId="77777777" w:rsidR="00967958" w:rsidRPr="00967958" w:rsidRDefault="00967958" w:rsidP="00B50E88">
      <w:pPr>
        <w:keepNext/>
        <w:keepLines/>
        <w:tabs>
          <w:tab w:val="left" w:pos="2552"/>
        </w:tabs>
        <w:spacing w:after="0" w:line="240" w:lineRule="auto"/>
        <w:ind w:left="284" w:hanging="284"/>
        <w:jc w:val="both"/>
        <w:rPr>
          <w:rFonts w:ascii="Open Sans" w:eastAsia="Times New Roman" w:hAnsi="Open Sans" w:cs="Open Sans"/>
          <w:b/>
          <w:sz w:val="18"/>
          <w:lang w:eastAsia="sl-SI"/>
        </w:rPr>
      </w:pPr>
    </w:p>
    <w:p w14:paraId="4F08A6CD" w14:textId="77777777" w:rsidR="00967958" w:rsidRPr="00967958" w:rsidRDefault="00967958" w:rsidP="00B50E88">
      <w:pPr>
        <w:keepNext/>
        <w:keepLines/>
        <w:tabs>
          <w:tab w:val="left" w:pos="2552"/>
        </w:tabs>
        <w:spacing w:after="0" w:line="240" w:lineRule="auto"/>
        <w:ind w:left="284" w:hanging="284"/>
        <w:jc w:val="both"/>
        <w:rPr>
          <w:rFonts w:ascii="Open Sans" w:eastAsia="Times New Roman" w:hAnsi="Open Sans" w:cs="Open Sans"/>
          <w:b/>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967958" w:rsidRPr="00967958" w14:paraId="47D0C4F2" w14:textId="77777777" w:rsidTr="00F22648">
        <w:tc>
          <w:tcPr>
            <w:tcW w:w="2552" w:type="dxa"/>
            <w:tcBorders>
              <w:top w:val="nil"/>
              <w:left w:val="nil"/>
              <w:bottom w:val="nil"/>
              <w:right w:val="nil"/>
            </w:tcBorders>
            <w:vAlign w:val="bottom"/>
          </w:tcPr>
          <w:p w14:paraId="19F3EFE6"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 w:val="20"/>
                <w:lang w:eastAsia="sl-SI"/>
              </w:rPr>
            </w:pPr>
            <w:r w:rsidRPr="00967958">
              <w:rPr>
                <w:rFonts w:ascii="Open Sans" w:eastAsia="Times New Roman" w:hAnsi="Open Sans" w:cs="Open Sans"/>
                <w:sz w:val="20"/>
                <w:lang w:eastAsia="sl-SI"/>
              </w:rPr>
              <w:t xml:space="preserve">Odgovorna oseba (podpisnik </w:t>
            </w:r>
            <w:r w:rsidRPr="00967958">
              <w:rPr>
                <w:rFonts w:ascii="Open Sans" w:hAnsi="Open Sans" w:cs="Open Sans"/>
              </w:rPr>
              <w:t>okvirnega sporazuma</w:t>
            </w:r>
            <w:r w:rsidRPr="00967958">
              <w:rPr>
                <w:rFonts w:ascii="Open Sans" w:eastAsia="Times New Roman" w:hAnsi="Open Sans" w:cs="Open Sans"/>
                <w:sz w:val="20"/>
                <w:lang w:eastAsia="sl-SI"/>
              </w:rPr>
              <w:t>)</w:t>
            </w:r>
          </w:p>
        </w:tc>
        <w:tc>
          <w:tcPr>
            <w:tcW w:w="6804" w:type="dxa"/>
            <w:tcBorders>
              <w:top w:val="nil"/>
              <w:left w:val="nil"/>
              <w:right w:val="nil"/>
            </w:tcBorders>
          </w:tcPr>
          <w:p w14:paraId="3E4713D6"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1653BB9C" w14:textId="77777777" w:rsidTr="00F22648">
        <w:tc>
          <w:tcPr>
            <w:tcW w:w="2552" w:type="dxa"/>
            <w:tcBorders>
              <w:top w:val="nil"/>
              <w:left w:val="nil"/>
              <w:bottom w:val="nil"/>
              <w:right w:val="nil"/>
            </w:tcBorders>
            <w:vAlign w:val="bottom"/>
          </w:tcPr>
          <w:p w14:paraId="2F204757"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funkcija</w:t>
            </w:r>
          </w:p>
        </w:tc>
        <w:tc>
          <w:tcPr>
            <w:tcW w:w="6804" w:type="dxa"/>
            <w:tcBorders>
              <w:left w:val="nil"/>
              <w:right w:val="nil"/>
            </w:tcBorders>
          </w:tcPr>
          <w:p w14:paraId="045D9CC4"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7CF90CAF" w14:textId="77777777" w:rsidTr="00F22648">
        <w:tc>
          <w:tcPr>
            <w:tcW w:w="2552" w:type="dxa"/>
            <w:tcBorders>
              <w:top w:val="nil"/>
              <w:left w:val="nil"/>
              <w:bottom w:val="nil"/>
              <w:right w:val="nil"/>
            </w:tcBorders>
            <w:vAlign w:val="bottom"/>
          </w:tcPr>
          <w:p w14:paraId="25511030"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telefon</w:t>
            </w:r>
          </w:p>
        </w:tc>
        <w:tc>
          <w:tcPr>
            <w:tcW w:w="6804" w:type="dxa"/>
            <w:tcBorders>
              <w:left w:val="nil"/>
              <w:right w:val="nil"/>
            </w:tcBorders>
          </w:tcPr>
          <w:p w14:paraId="31E6C3FA"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670700B8" w14:textId="77777777" w:rsidTr="00F22648">
        <w:tc>
          <w:tcPr>
            <w:tcW w:w="2552" w:type="dxa"/>
            <w:tcBorders>
              <w:top w:val="nil"/>
              <w:left w:val="nil"/>
              <w:bottom w:val="nil"/>
              <w:right w:val="nil"/>
            </w:tcBorders>
            <w:vAlign w:val="bottom"/>
          </w:tcPr>
          <w:p w14:paraId="79687E9F"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e-pošta</w:t>
            </w:r>
          </w:p>
        </w:tc>
        <w:tc>
          <w:tcPr>
            <w:tcW w:w="6804" w:type="dxa"/>
            <w:tcBorders>
              <w:left w:val="nil"/>
              <w:right w:val="nil"/>
            </w:tcBorders>
          </w:tcPr>
          <w:p w14:paraId="38CE8D14"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bl>
    <w:p w14:paraId="12B3857D" w14:textId="77777777" w:rsidR="00967958" w:rsidRPr="00967958" w:rsidRDefault="00967958" w:rsidP="00B50E88">
      <w:pPr>
        <w:keepNext/>
        <w:keepLines/>
        <w:tabs>
          <w:tab w:val="left" w:pos="2835"/>
        </w:tabs>
        <w:spacing w:after="0" w:line="240" w:lineRule="auto"/>
        <w:jc w:val="both"/>
        <w:rPr>
          <w:rFonts w:ascii="Open Sans" w:eastAsia="Times New Roman" w:hAnsi="Open Sans" w:cs="Open Sans"/>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967958" w:rsidRPr="00967958" w14:paraId="7CE0E9B4" w14:textId="77777777" w:rsidTr="00F22648">
        <w:tc>
          <w:tcPr>
            <w:tcW w:w="2552" w:type="dxa"/>
            <w:tcBorders>
              <w:top w:val="nil"/>
              <w:left w:val="nil"/>
              <w:bottom w:val="nil"/>
              <w:right w:val="nil"/>
            </w:tcBorders>
            <w:vAlign w:val="bottom"/>
          </w:tcPr>
          <w:p w14:paraId="0C14BC71"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 xml:space="preserve">Kontaktna oseba </w:t>
            </w:r>
          </w:p>
          <w:p w14:paraId="128DFF17"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 w:val="20"/>
                <w:lang w:eastAsia="sl-SI"/>
              </w:rPr>
            </w:pPr>
            <w:r w:rsidRPr="00967958">
              <w:rPr>
                <w:rFonts w:ascii="Open Sans" w:eastAsia="Times New Roman" w:hAnsi="Open Sans" w:cs="Open Sans"/>
                <w:sz w:val="20"/>
                <w:lang w:eastAsia="sl-SI"/>
              </w:rPr>
              <w:t>(v zvezi z okvirnim sporazumom)</w:t>
            </w:r>
          </w:p>
        </w:tc>
        <w:tc>
          <w:tcPr>
            <w:tcW w:w="6804" w:type="dxa"/>
            <w:tcBorders>
              <w:top w:val="nil"/>
              <w:left w:val="nil"/>
              <w:right w:val="nil"/>
            </w:tcBorders>
          </w:tcPr>
          <w:p w14:paraId="6C7FC62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98661F7" w14:textId="77777777" w:rsidTr="00F22648">
        <w:tc>
          <w:tcPr>
            <w:tcW w:w="2552" w:type="dxa"/>
            <w:tcBorders>
              <w:top w:val="nil"/>
              <w:left w:val="nil"/>
              <w:bottom w:val="nil"/>
              <w:right w:val="nil"/>
            </w:tcBorders>
            <w:vAlign w:val="bottom"/>
          </w:tcPr>
          <w:p w14:paraId="5B729932"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funkcija</w:t>
            </w:r>
          </w:p>
        </w:tc>
        <w:tc>
          <w:tcPr>
            <w:tcW w:w="6804" w:type="dxa"/>
            <w:tcBorders>
              <w:left w:val="nil"/>
              <w:right w:val="nil"/>
            </w:tcBorders>
          </w:tcPr>
          <w:p w14:paraId="566C0847"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401E6DD4" w14:textId="77777777" w:rsidTr="00F22648">
        <w:tc>
          <w:tcPr>
            <w:tcW w:w="2552" w:type="dxa"/>
            <w:tcBorders>
              <w:top w:val="nil"/>
              <w:left w:val="nil"/>
              <w:bottom w:val="nil"/>
              <w:right w:val="nil"/>
            </w:tcBorders>
            <w:vAlign w:val="bottom"/>
          </w:tcPr>
          <w:p w14:paraId="0368EFDD"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telefon</w:t>
            </w:r>
          </w:p>
        </w:tc>
        <w:tc>
          <w:tcPr>
            <w:tcW w:w="6804" w:type="dxa"/>
            <w:tcBorders>
              <w:left w:val="nil"/>
              <w:right w:val="nil"/>
            </w:tcBorders>
          </w:tcPr>
          <w:p w14:paraId="6BC6AE6D"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10FE3764" w14:textId="77777777" w:rsidTr="00F22648">
        <w:tc>
          <w:tcPr>
            <w:tcW w:w="2552" w:type="dxa"/>
            <w:tcBorders>
              <w:top w:val="nil"/>
              <w:left w:val="nil"/>
              <w:bottom w:val="nil"/>
              <w:right w:val="nil"/>
            </w:tcBorders>
            <w:vAlign w:val="bottom"/>
          </w:tcPr>
          <w:p w14:paraId="6A683CF3"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e-pošta</w:t>
            </w:r>
          </w:p>
        </w:tc>
        <w:tc>
          <w:tcPr>
            <w:tcW w:w="6804" w:type="dxa"/>
            <w:tcBorders>
              <w:left w:val="nil"/>
              <w:right w:val="nil"/>
            </w:tcBorders>
          </w:tcPr>
          <w:p w14:paraId="3BF71570"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bl>
    <w:p w14:paraId="039FB8AB" w14:textId="77777777" w:rsidR="00967958" w:rsidRPr="00967958" w:rsidRDefault="00967958" w:rsidP="00B50E88">
      <w:pPr>
        <w:keepNext/>
        <w:keepLines/>
        <w:tabs>
          <w:tab w:val="left" w:pos="2835"/>
        </w:tabs>
        <w:spacing w:after="0" w:line="240" w:lineRule="auto"/>
        <w:ind w:left="284" w:hanging="284"/>
        <w:jc w:val="both"/>
        <w:rPr>
          <w:rFonts w:ascii="Open Sans" w:eastAsia="Times New Roman" w:hAnsi="Open Sans" w:cs="Open Sans"/>
          <w:sz w:val="20"/>
          <w:lang w:eastAsia="sl-SI"/>
        </w:rPr>
      </w:pPr>
    </w:p>
    <w:p w14:paraId="6B6908D6" w14:textId="48D15A7B" w:rsidR="00D63668" w:rsidRDefault="00D63668" w:rsidP="00B50E88">
      <w:pPr>
        <w:keepNext/>
        <w:keepLines/>
        <w:spacing w:after="0" w:line="240" w:lineRule="auto"/>
        <w:jc w:val="both"/>
        <w:rPr>
          <w:rFonts w:ascii="Open Sans" w:eastAsia="Times New Roman" w:hAnsi="Open Sans" w:cs="Open Sans"/>
          <w:sz w:val="20"/>
          <w:lang w:eastAsia="sl-SI"/>
        </w:rPr>
      </w:pPr>
      <w:r w:rsidRPr="00D63668">
        <w:rPr>
          <w:rFonts w:ascii="Open Sans" w:eastAsia="Times New Roman" w:hAnsi="Open Sans" w:cs="Open Sans"/>
          <w:sz w:val="20"/>
          <w:lang w:eastAsia="sl-SI"/>
        </w:rPr>
        <w:t>Ponudnik v primeru, da je izbran kot najugodnejši ponudnik, dovoljuje objavo uradnega elektronskega naslova: ______________________________ in uradne telefonske številke: ___________________________, ki sta obvezna pri vnosu kontaktnih podatkov ponudnika v obrazec na prenovljenem Portalu javnih naročil.</w:t>
      </w:r>
    </w:p>
    <w:p w14:paraId="7C58D457" w14:textId="77777777" w:rsidR="00D63668" w:rsidRDefault="00D63668" w:rsidP="00B50E88">
      <w:pPr>
        <w:keepNext/>
        <w:keepLines/>
        <w:spacing w:after="0" w:line="240" w:lineRule="auto"/>
        <w:jc w:val="both"/>
        <w:rPr>
          <w:rFonts w:ascii="Open Sans" w:eastAsia="Times New Roman" w:hAnsi="Open Sans" w:cs="Open Sans"/>
          <w:sz w:val="20"/>
          <w:lang w:eastAsia="sl-SI"/>
        </w:rPr>
      </w:pPr>
    </w:p>
    <w:p w14:paraId="217C3A96" w14:textId="1A7090A0"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Predstavnik s strani izvajalca, ki bo urejal vsa vprašanja, ki bodo nastala v zvezi z izvajanjem obveznosti po tem okvirnem sporazumu, je _________________________, tel.: ___________________, e-pošta: ___________________, v njegovi odsotnosti pa ga zamenjuje _____________________, tel.: ___________________, e-pošta: ___________________.</w:t>
      </w:r>
    </w:p>
    <w:p w14:paraId="35E04464" w14:textId="77777777" w:rsidR="00967958" w:rsidRPr="00967958" w:rsidRDefault="00967958" w:rsidP="00B50E88">
      <w:pPr>
        <w:keepNext/>
        <w:keepLines/>
        <w:spacing w:after="0" w:line="240" w:lineRule="auto"/>
        <w:ind w:left="1080" w:hanging="1080"/>
        <w:jc w:val="both"/>
        <w:rPr>
          <w:rFonts w:ascii="Open Sans" w:eastAsia="Times New Roman" w:hAnsi="Open Sans" w:cs="Open Sans"/>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967958" w14:paraId="5C531093" w14:textId="77777777" w:rsidTr="00F22648">
        <w:trPr>
          <w:trHeight w:val="235"/>
        </w:trPr>
        <w:tc>
          <w:tcPr>
            <w:tcW w:w="2977" w:type="dxa"/>
            <w:tcBorders>
              <w:bottom w:val="single" w:sz="4" w:space="0" w:color="auto"/>
            </w:tcBorders>
          </w:tcPr>
          <w:p w14:paraId="3186B769"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lang w:eastAsia="sl-SI"/>
              </w:rPr>
            </w:pPr>
          </w:p>
        </w:tc>
        <w:tc>
          <w:tcPr>
            <w:tcW w:w="2694" w:type="dxa"/>
          </w:tcPr>
          <w:p w14:paraId="1836F2F1"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lang w:eastAsia="sl-SI"/>
              </w:rPr>
            </w:pPr>
          </w:p>
        </w:tc>
        <w:tc>
          <w:tcPr>
            <w:tcW w:w="3685" w:type="dxa"/>
            <w:tcBorders>
              <w:bottom w:val="single" w:sz="4" w:space="0" w:color="auto"/>
            </w:tcBorders>
          </w:tcPr>
          <w:p w14:paraId="0F12B915"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lang w:eastAsia="sl-SI"/>
              </w:rPr>
            </w:pPr>
          </w:p>
        </w:tc>
      </w:tr>
      <w:tr w:rsidR="00967958" w:rsidRPr="00967958" w14:paraId="1E7132A9" w14:textId="77777777" w:rsidTr="00F22648">
        <w:trPr>
          <w:trHeight w:val="235"/>
        </w:trPr>
        <w:tc>
          <w:tcPr>
            <w:tcW w:w="2977" w:type="dxa"/>
            <w:tcBorders>
              <w:top w:val="single" w:sz="4" w:space="0" w:color="auto"/>
            </w:tcBorders>
          </w:tcPr>
          <w:p w14:paraId="79AFCF36"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lang w:eastAsia="sl-SI"/>
              </w:rPr>
            </w:pPr>
            <w:r w:rsidRPr="00967958">
              <w:rPr>
                <w:rFonts w:ascii="Open Sans" w:eastAsia="Times New Roman" w:hAnsi="Open Sans" w:cs="Open Sans"/>
                <w:snapToGrid w:val="0"/>
                <w:color w:val="000000"/>
                <w:sz w:val="20"/>
                <w:lang w:eastAsia="sl-SI"/>
              </w:rPr>
              <w:t>(kraj, datum)</w:t>
            </w:r>
          </w:p>
        </w:tc>
        <w:tc>
          <w:tcPr>
            <w:tcW w:w="2694" w:type="dxa"/>
          </w:tcPr>
          <w:p w14:paraId="68AD3576"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lang w:eastAsia="sl-SI"/>
              </w:rPr>
            </w:pPr>
            <w:r w:rsidRPr="00967958">
              <w:rPr>
                <w:rFonts w:ascii="Open Sans" w:eastAsia="Times New Roman" w:hAnsi="Open Sans" w:cs="Open Sans"/>
                <w:snapToGrid w:val="0"/>
                <w:color w:val="000000"/>
                <w:sz w:val="20"/>
                <w:lang w:eastAsia="sl-SI"/>
              </w:rPr>
              <w:t>žig</w:t>
            </w:r>
          </w:p>
        </w:tc>
        <w:tc>
          <w:tcPr>
            <w:tcW w:w="3685" w:type="dxa"/>
            <w:tcBorders>
              <w:top w:val="single" w:sz="4" w:space="0" w:color="auto"/>
            </w:tcBorders>
          </w:tcPr>
          <w:p w14:paraId="57E8F0F8"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lang w:eastAsia="sl-SI"/>
              </w:rPr>
            </w:pPr>
            <w:r w:rsidRPr="00967958">
              <w:rPr>
                <w:rFonts w:ascii="Open Sans" w:eastAsia="Times New Roman" w:hAnsi="Open Sans" w:cs="Open Sans"/>
                <w:snapToGrid w:val="0"/>
                <w:color w:val="000000"/>
                <w:sz w:val="20"/>
                <w:lang w:eastAsia="sl-SI"/>
              </w:rPr>
              <w:t>(i</w:t>
            </w:r>
            <w:r w:rsidRPr="00967958">
              <w:rPr>
                <w:rFonts w:ascii="Open Sans" w:hAnsi="Open Sans" w:cs="Open Sans"/>
                <w:snapToGrid w:val="0"/>
                <w:color w:val="000000"/>
                <w:sz w:val="20"/>
              </w:rPr>
              <w:t xml:space="preserve">me in priimek ter podpis </w:t>
            </w:r>
            <w:r w:rsidRPr="00967958">
              <w:rPr>
                <w:rFonts w:ascii="Open Sans" w:eastAsia="Times New Roman" w:hAnsi="Open Sans" w:cs="Open Sans"/>
                <w:snapToGrid w:val="0"/>
                <w:color w:val="000000"/>
                <w:sz w:val="20"/>
                <w:lang w:eastAsia="sl-SI"/>
              </w:rPr>
              <w:t>odgovorne osebe ponudnika)</w:t>
            </w:r>
          </w:p>
        </w:tc>
      </w:tr>
    </w:tbl>
    <w:p w14:paraId="77B14BB1"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b/>
          <w:i/>
          <w:sz w:val="16"/>
          <w:lang w:eastAsia="sl-SI"/>
        </w:rPr>
      </w:pPr>
    </w:p>
    <w:p w14:paraId="67B1BE6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b/>
          <w:i/>
          <w:sz w:val="16"/>
          <w:lang w:eastAsia="sl-SI"/>
        </w:rPr>
      </w:pPr>
    </w:p>
    <w:p w14:paraId="28E1A3D3"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i/>
          <w:sz w:val="16"/>
          <w:lang w:eastAsia="sl-SI"/>
        </w:rPr>
      </w:pPr>
      <w:r w:rsidRPr="00967958">
        <w:rPr>
          <w:rFonts w:ascii="Open Sans" w:eastAsia="Times New Roman" w:hAnsi="Open Sans" w:cs="Open Sans"/>
          <w:b/>
          <w:i/>
          <w:sz w:val="16"/>
          <w:lang w:eastAsia="sl-SI"/>
        </w:rPr>
        <w:t xml:space="preserve">Navodilo: </w:t>
      </w:r>
      <w:r w:rsidRPr="00967958">
        <w:rPr>
          <w:rFonts w:ascii="Open Sans" w:eastAsia="Times New Roman" w:hAnsi="Open Sans" w:cs="Open Sans"/>
          <w:i/>
          <w:sz w:val="16"/>
          <w:lang w:eastAsia="sl-SI"/>
        </w:rPr>
        <w:t>V primeru, da odda več ponudnikov skupno ponudbo, morajo razmnožen obrazec priloge 1 izpolniti vsi ponudniki – partnerji, k ponudbi pa se priloži tudi Prilogo 1/1.</w:t>
      </w:r>
    </w:p>
    <w:p w14:paraId="7356908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i/>
          <w:sz w:val="16"/>
          <w:lang w:eastAsia="sl-SI"/>
        </w:rPr>
      </w:pPr>
    </w:p>
    <w:p w14:paraId="5AF41BDB" w14:textId="03B891D4" w:rsidR="009E3AB4"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14"/>
          <w:szCs w:val="20"/>
          <w:lang w:eastAsia="sl-SI"/>
        </w:rPr>
      </w:pPr>
      <w:r w:rsidRPr="00967958">
        <w:rPr>
          <w:rFonts w:ascii="Open Sans" w:eastAsia="Times New Roman" w:hAnsi="Open Sans" w:cs="Open Sans"/>
          <w:sz w:val="14"/>
          <w:szCs w:val="20"/>
          <w:vertAlign w:val="superscript"/>
          <w:lang w:eastAsia="sl-SI"/>
        </w:rPr>
        <w:footnoteRef/>
      </w:r>
      <w:r w:rsidRPr="00967958">
        <w:rPr>
          <w:rFonts w:ascii="Open Sans" w:eastAsia="Times New Roman" w:hAnsi="Open Sans" w:cs="Open Sans"/>
          <w:sz w:val="14"/>
          <w:szCs w:val="20"/>
          <w:lang w:eastAsia="sl-SI"/>
        </w:rPr>
        <w:t xml:space="preserve"> PRIPOROČILO KOMISIJE z dne 6. maja 2003 o definiciji mikro, malih in srednje velikih podjetij </w:t>
      </w:r>
      <w:r w:rsidRPr="00967958">
        <w:rPr>
          <w:rFonts w:ascii="Open Sans" w:eastAsia="Times New Roman" w:hAnsi="Open Sans" w:cs="Open Sans"/>
          <w:i/>
          <w:iCs/>
          <w:sz w:val="14"/>
          <w:szCs w:val="20"/>
          <w:lang w:eastAsia="sl-SI"/>
        </w:rPr>
        <w:t>(notificirano pod dokumentarno številko K(2003) 1422)</w:t>
      </w:r>
      <w:r w:rsidRPr="00967958">
        <w:rPr>
          <w:rFonts w:ascii="Open Sans" w:eastAsia="Times New Roman" w:hAnsi="Open Sans" w:cs="Open Sans"/>
          <w:sz w:val="14"/>
          <w:szCs w:val="20"/>
          <w:lang w:eastAsia="sl-SI"/>
        </w:rPr>
        <w:t>, 2003/361/ES; Ur. l. EU, L 124, 20. 5. 2003.</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67958" w:rsidRPr="00967958" w14:paraId="66403D0F" w14:textId="77777777" w:rsidTr="00F22648">
        <w:tc>
          <w:tcPr>
            <w:tcW w:w="7938" w:type="dxa"/>
            <w:tcBorders>
              <w:top w:val="single" w:sz="4" w:space="0" w:color="auto"/>
              <w:bottom w:val="single" w:sz="4" w:space="0" w:color="auto"/>
            </w:tcBorders>
          </w:tcPr>
          <w:p w14:paraId="61DD8808" w14:textId="76D700B1" w:rsidR="00967958" w:rsidRPr="00967958" w:rsidRDefault="009E3AB4" w:rsidP="00B50E88">
            <w:pPr>
              <w:keepNext/>
              <w:keepLines/>
              <w:spacing w:after="0" w:line="240" w:lineRule="auto"/>
              <w:jc w:val="both"/>
              <w:rPr>
                <w:rFonts w:ascii="Open Sans" w:eastAsia="Times New Roman" w:hAnsi="Open Sans" w:cs="Open Sans"/>
                <w:b/>
                <w:sz w:val="20"/>
                <w:lang w:eastAsia="sl-SI"/>
              </w:rPr>
            </w:pPr>
            <w:r>
              <w:rPr>
                <w:rFonts w:ascii="Open Sans" w:eastAsia="Times New Roman" w:hAnsi="Open Sans" w:cs="Open Sans"/>
                <w:sz w:val="14"/>
                <w:szCs w:val="20"/>
                <w:lang w:eastAsia="sl-SI"/>
              </w:rPr>
              <w:lastRenderedPageBreak/>
              <w:br w:type="page"/>
            </w:r>
            <w:r w:rsidR="00967958" w:rsidRPr="00967958">
              <w:rPr>
                <w:rFonts w:ascii="Open Sans" w:eastAsia="Times New Roman" w:hAnsi="Open Sans" w:cs="Open Sans"/>
                <w:sz w:val="20"/>
                <w:szCs w:val="20"/>
                <w:lang w:eastAsia="sl-SI"/>
              </w:rPr>
              <w:br w:type="page"/>
            </w:r>
            <w:r w:rsidR="00967958" w:rsidRPr="00967958">
              <w:rPr>
                <w:rFonts w:ascii="Open Sans" w:eastAsia="Times New Roman" w:hAnsi="Open Sans" w:cs="Open Sans"/>
                <w:b/>
                <w:sz w:val="20"/>
                <w:lang w:eastAsia="sl-SI"/>
              </w:rPr>
              <w:t>PRAVNI AKT O SKUPNI IZVEDBI NAROČILA</w:t>
            </w:r>
          </w:p>
        </w:tc>
        <w:tc>
          <w:tcPr>
            <w:tcW w:w="1560" w:type="dxa"/>
            <w:tcBorders>
              <w:top w:val="single" w:sz="4" w:space="0" w:color="auto"/>
              <w:bottom w:val="single" w:sz="4" w:space="0" w:color="auto"/>
            </w:tcBorders>
          </w:tcPr>
          <w:p w14:paraId="0AB89531" w14:textId="77777777" w:rsidR="00967958" w:rsidRPr="00967958" w:rsidRDefault="00967958" w:rsidP="00B50E88">
            <w:pPr>
              <w:keepNext/>
              <w:keepLines/>
              <w:spacing w:after="0" w:line="240" w:lineRule="auto"/>
              <w:jc w:val="both"/>
              <w:rPr>
                <w:rFonts w:ascii="Open Sans" w:hAnsi="Open Sans" w:cs="Open Sans"/>
                <w:b/>
                <w:bCs/>
                <w:i/>
                <w:iCs/>
                <w:sz w:val="20"/>
                <w:szCs w:val="20"/>
              </w:rPr>
            </w:pPr>
            <w:r w:rsidRPr="00967958">
              <w:rPr>
                <w:rFonts w:ascii="Open Sans" w:hAnsi="Open Sans" w:cs="Open Sans"/>
                <w:b/>
                <w:bCs/>
                <w:i/>
                <w:iCs/>
                <w:sz w:val="20"/>
                <w:szCs w:val="20"/>
              </w:rPr>
              <w:t>Priloga 1/1</w:t>
            </w:r>
          </w:p>
        </w:tc>
      </w:tr>
    </w:tbl>
    <w:p w14:paraId="4973547F"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lang w:eastAsia="sl-SI"/>
        </w:rPr>
      </w:pPr>
    </w:p>
    <w:p w14:paraId="687D6320" w14:textId="77777777" w:rsidR="00967958" w:rsidRPr="00967958" w:rsidRDefault="00967958" w:rsidP="00B50E88">
      <w:pPr>
        <w:keepNext/>
        <w:keepLines/>
        <w:spacing w:after="0" w:line="240" w:lineRule="auto"/>
        <w:jc w:val="both"/>
        <w:rPr>
          <w:rFonts w:ascii="Open Sans" w:eastAsia="Times New Roman" w:hAnsi="Open Sans" w:cs="Open Sans"/>
          <w:lang w:eastAsia="sl-SI"/>
        </w:rPr>
      </w:pPr>
    </w:p>
    <w:p w14:paraId="2D50BE68" w14:textId="77777777" w:rsidR="00967958" w:rsidRPr="00967958" w:rsidRDefault="00967958" w:rsidP="00B50E88">
      <w:pPr>
        <w:keepNext/>
        <w:keepLines/>
        <w:spacing w:after="0" w:line="240" w:lineRule="auto"/>
        <w:jc w:val="both"/>
        <w:rPr>
          <w:rFonts w:ascii="Open Sans" w:eastAsia="Times New Roman" w:hAnsi="Open Sans" w:cs="Open Sans"/>
          <w:lang w:eastAsia="sl-SI"/>
        </w:rPr>
      </w:pPr>
    </w:p>
    <w:p w14:paraId="0DA57852"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Za to stranjo se priloži pravni akt o skupni izvedbi naročila, podpisan in žigosan s strani vseh ponudnikov-partnerjev (skupna ponudba), ki sodelujejo pri izvedbi naročila.</w:t>
      </w:r>
    </w:p>
    <w:p w14:paraId="2005A1C8"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67958" w:rsidRPr="00967958" w14:paraId="30BA97CB" w14:textId="77777777" w:rsidTr="00F22648">
        <w:tc>
          <w:tcPr>
            <w:tcW w:w="7725" w:type="dxa"/>
          </w:tcPr>
          <w:p w14:paraId="131C2DC8"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lastRenderedPageBreak/>
              <w:t>POVZETEK  PREDRAČUNA</w:t>
            </w:r>
          </w:p>
        </w:tc>
        <w:tc>
          <w:tcPr>
            <w:tcW w:w="1417" w:type="dxa"/>
          </w:tcPr>
          <w:p w14:paraId="3B150701" w14:textId="77777777" w:rsidR="00967958" w:rsidRPr="00967958" w:rsidRDefault="00967958" w:rsidP="00B50E88">
            <w:pPr>
              <w:keepNext/>
              <w:keepLines/>
              <w:spacing w:after="0" w:line="240" w:lineRule="auto"/>
              <w:ind w:left="-211" w:firstLine="211"/>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Priloga 2/1</w:t>
            </w:r>
          </w:p>
        </w:tc>
      </w:tr>
    </w:tbl>
    <w:p w14:paraId="015E05D7"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7C5508CB" w14:textId="77777777" w:rsidR="007412B9" w:rsidRPr="00967958" w:rsidRDefault="007412B9" w:rsidP="00B50E88">
      <w:pPr>
        <w:keepNext/>
        <w:keepLines/>
        <w:spacing w:after="0" w:line="240" w:lineRule="auto"/>
        <w:jc w:val="both"/>
        <w:rPr>
          <w:rFonts w:ascii="Open Sans" w:eastAsia="Times New Roman" w:hAnsi="Open Sans" w:cs="Open Sans"/>
          <w:sz w:val="20"/>
          <w:szCs w:val="20"/>
          <w:lang w:eastAsia="sl-SI"/>
        </w:rPr>
      </w:pPr>
    </w:p>
    <w:p w14:paraId="0F12BA56"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r w:rsidRPr="00967958">
        <w:rPr>
          <w:rFonts w:ascii="Open Sans" w:eastAsia="Times New Roman" w:hAnsi="Open Sans" w:cs="Open Sans"/>
          <w:b/>
          <w:sz w:val="20"/>
          <w:szCs w:val="20"/>
          <w:lang w:eastAsia="sl-SI"/>
        </w:rPr>
        <w:t xml:space="preserve">Ponudnik:_____________________________________________________________ </w:t>
      </w:r>
      <w:r w:rsidRPr="00967958">
        <w:rPr>
          <w:rFonts w:ascii="Open Sans" w:eastAsia="Times New Roman" w:hAnsi="Open Sans" w:cs="Open Sans"/>
          <w:i/>
          <w:sz w:val="20"/>
          <w:szCs w:val="20"/>
          <w:lang w:eastAsia="sl-SI"/>
        </w:rPr>
        <w:t>(naziv ponudnika)</w:t>
      </w:r>
    </w:p>
    <w:p w14:paraId="5C8335A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0AF41A5"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4A0E5CD1" w14:textId="77777777" w:rsidR="007412B9" w:rsidRPr="00967958" w:rsidRDefault="007412B9" w:rsidP="00B50E88">
      <w:pPr>
        <w:keepNext/>
        <w:keepLines/>
        <w:spacing w:after="0" w:line="240" w:lineRule="auto"/>
        <w:jc w:val="both"/>
        <w:rPr>
          <w:rFonts w:ascii="Open Sans" w:eastAsia="Times New Roman" w:hAnsi="Open Sans" w:cs="Open Sans"/>
          <w:sz w:val="20"/>
          <w:szCs w:val="20"/>
          <w:lang w:eastAsia="sl-SI"/>
        </w:rPr>
      </w:pPr>
    </w:p>
    <w:p w14:paraId="4E76289D" w14:textId="77777777" w:rsidR="00967958" w:rsidRPr="00967958" w:rsidRDefault="00967958" w:rsidP="00B50E88">
      <w:pPr>
        <w:keepNext/>
        <w:keepLines/>
        <w:spacing w:after="0"/>
        <w:jc w:val="center"/>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oddajamo </w:t>
      </w:r>
      <w:r w:rsidRPr="00967958">
        <w:rPr>
          <w:rFonts w:ascii="Open Sans" w:eastAsia="Times New Roman" w:hAnsi="Open Sans" w:cs="Open Sans"/>
          <w:b/>
          <w:sz w:val="20"/>
          <w:szCs w:val="20"/>
          <w:lang w:eastAsia="sl-SI"/>
        </w:rPr>
        <w:t xml:space="preserve">PONUDBO št.: </w:t>
      </w:r>
      <w:r w:rsidRPr="00967958">
        <w:rPr>
          <w:rFonts w:ascii="Open Sans" w:eastAsia="Times New Roman" w:hAnsi="Open Sans" w:cs="Open Sans"/>
          <w:sz w:val="20"/>
          <w:szCs w:val="20"/>
          <w:lang w:eastAsia="sl-SI"/>
        </w:rPr>
        <w:t>__________________________ za javno naročilo št.</w:t>
      </w:r>
      <w:r w:rsidRPr="00967958">
        <w:rPr>
          <w:rFonts w:ascii="Open Sans" w:eastAsia="Times New Roman" w:hAnsi="Open Sans" w:cs="Open Sans"/>
          <w:b/>
          <w:sz w:val="20"/>
          <w:szCs w:val="20"/>
          <w:lang w:eastAsia="sl-SI"/>
        </w:rPr>
        <w:t xml:space="preserve"> </w:t>
      </w:r>
    </w:p>
    <w:p w14:paraId="2600E86D" w14:textId="77777777" w:rsidR="00967958" w:rsidRPr="00967958" w:rsidRDefault="00967958" w:rsidP="00B50E88">
      <w:pPr>
        <w:keepNext/>
        <w:keepLines/>
        <w:spacing w:after="0"/>
        <w:jc w:val="center"/>
        <w:rPr>
          <w:rFonts w:ascii="Open Sans" w:eastAsia="Times New Roman" w:hAnsi="Open Sans" w:cs="Open Sans"/>
          <w:b/>
          <w:sz w:val="20"/>
          <w:szCs w:val="20"/>
          <w:lang w:eastAsia="sl-SI"/>
        </w:rPr>
      </w:pPr>
      <w:r w:rsidRPr="00967958">
        <w:rPr>
          <w:rFonts w:ascii="Open Sans" w:eastAsia="Times New Roman" w:hAnsi="Open Sans" w:cs="Open Sans"/>
          <w:b/>
          <w:color w:val="000000" w:themeColor="text1"/>
          <w:sz w:val="20"/>
          <w:szCs w:val="20"/>
          <w:lang w:eastAsia="sl-SI"/>
        </w:rPr>
        <w:t>ENLJ-SPV-158/26 – Vzdrževanje gorilnikov vročevodnih kotlov</w:t>
      </w:r>
    </w:p>
    <w:p w14:paraId="0BE16BD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61F24967" w14:textId="77777777" w:rsidR="00967958" w:rsidRDefault="00967958" w:rsidP="00B50E88">
      <w:pPr>
        <w:keepNext/>
        <w:keepLines/>
        <w:spacing w:after="0" w:line="240" w:lineRule="auto"/>
        <w:rPr>
          <w:rFonts w:ascii="Open Sans" w:eastAsia="Times New Roman" w:hAnsi="Open Sans" w:cs="Open Sans"/>
          <w:sz w:val="20"/>
          <w:szCs w:val="20"/>
          <w:lang w:eastAsia="sl-SI"/>
        </w:rPr>
      </w:pPr>
    </w:p>
    <w:p w14:paraId="6BDE2AF8" w14:textId="77777777" w:rsidR="007412B9" w:rsidRPr="00967958" w:rsidRDefault="007412B9" w:rsidP="00B50E88">
      <w:pPr>
        <w:keepNext/>
        <w:keepLines/>
        <w:spacing w:after="0" w:line="240" w:lineRule="auto"/>
        <w:rPr>
          <w:rFonts w:ascii="Open Sans" w:eastAsia="Times New Roman" w:hAnsi="Open Sans" w:cs="Open Sans"/>
          <w:sz w:val="20"/>
          <w:szCs w:val="20"/>
          <w:lang w:eastAsia="sl-SI"/>
        </w:rPr>
      </w:pPr>
    </w:p>
    <w:p w14:paraId="26F6E6C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68FF815B" w14:textId="77777777" w:rsidR="00967958" w:rsidRPr="00967958" w:rsidRDefault="00967958" w:rsidP="00B50E88">
      <w:pPr>
        <w:keepNext/>
        <w:keepLines/>
        <w:spacing w:after="0" w:line="240" w:lineRule="auto"/>
        <w:ind w:left="1080" w:hanging="1080"/>
        <w:jc w:val="both"/>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Ponudbo oddajamo (označi):</w:t>
      </w:r>
      <w:r w:rsidRPr="00967958">
        <w:rPr>
          <w:rFonts w:ascii="Open Sans" w:eastAsia="Times New Roman" w:hAnsi="Open Sans" w:cs="Open Sans"/>
          <w:b/>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967958" w:rsidRPr="00967958" w14:paraId="794E3F32" w14:textId="77777777" w:rsidTr="00F22648">
        <w:tc>
          <w:tcPr>
            <w:tcW w:w="1688" w:type="dxa"/>
          </w:tcPr>
          <w:p w14:paraId="2D127AF1" w14:textId="77777777" w:rsidR="00967958" w:rsidRPr="00967958" w:rsidRDefault="00967958" w:rsidP="00B50E88">
            <w:pPr>
              <w:keepNext/>
              <w:keepLines/>
              <w:numPr>
                <w:ilvl w:val="0"/>
                <w:numId w:val="4"/>
              </w:numPr>
              <w:spacing w:after="0" w:line="240" w:lineRule="auto"/>
              <w:ind w:left="318" w:hanging="426"/>
              <w:jc w:val="both"/>
              <w:rPr>
                <w:rFonts w:ascii="Open Sans" w:eastAsia="Times New Roman" w:hAnsi="Open Sans" w:cs="Open Sans"/>
                <w:b/>
                <w:sz w:val="18"/>
                <w:szCs w:val="18"/>
                <w:lang w:eastAsia="sl-SI"/>
              </w:rPr>
            </w:pPr>
            <w:r w:rsidRPr="00967958">
              <w:rPr>
                <w:rFonts w:ascii="Open Sans" w:eastAsia="Times New Roman" w:hAnsi="Open Sans" w:cs="Open Sans"/>
                <w:sz w:val="18"/>
                <w:szCs w:val="18"/>
                <w:lang w:eastAsia="sl-SI"/>
              </w:rPr>
              <w:t>samostojno</w:t>
            </w:r>
          </w:p>
        </w:tc>
        <w:tc>
          <w:tcPr>
            <w:tcW w:w="2507" w:type="dxa"/>
          </w:tcPr>
          <w:p w14:paraId="39034532" w14:textId="77777777" w:rsidR="00967958" w:rsidRPr="00967958" w:rsidRDefault="00967958" w:rsidP="00B50E88">
            <w:pPr>
              <w:keepNext/>
              <w:keepLines/>
              <w:numPr>
                <w:ilvl w:val="0"/>
                <w:numId w:val="4"/>
              </w:numPr>
              <w:spacing w:after="0" w:line="240" w:lineRule="auto"/>
              <w:ind w:left="601" w:hanging="425"/>
              <w:jc w:val="both"/>
              <w:rPr>
                <w:rFonts w:ascii="Open Sans" w:eastAsia="Times New Roman" w:hAnsi="Open Sans" w:cs="Open Sans"/>
                <w:b/>
                <w:sz w:val="18"/>
                <w:szCs w:val="18"/>
                <w:lang w:eastAsia="sl-SI"/>
              </w:rPr>
            </w:pPr>
            <w:r w:rsidRPr="00967958">
              <w:rPr>
                <w:rFonts w:ascii="Open Sans" w:eastAsia="Times New Roman" w:hAnsi="Open Sans" w:cs="Open Sans"/>
                <w:sz w:val="18"/>
                <w:szCs w:val="18"/>
                <w:lang w:eastAsia="sl-SI"/>
              </w:rPr>
              <w:t>skupna ponudba</w:t>
            </w:r>
          </w:p>
        </w:tc>
        <w:tc>
          <w:tcPr>
            <w:tcW w:w="2184" w:type="dxa"/>
          </w:tcPr>
          <w:p w14:paraId="4D825A3E" w14:textId="77777777" w:rsidR="00967958" w:rsidRPr="00967958" w:rsidRDefault="00967958" w:rsidP="00B50E88">
            <w:pPr>
              <w:keepNext/>
              <w:keepLines/>
              <w:numPr>
                <w:ilvl w:val="0"/>
                <w:numId w:val="4"/>
              </w:numPr>
              <w:spacing w:after="0" w:line="240" w:lineRule="auto"/>
              <w:ind w:left="601" w:hanging="426"/>
              <w:jc w:val="both"/>
              <w:rPr>
                <w:rFonts w:ascii="Open Sans" w:eastAsia="Times New Roman" w:hAnsi="Open Sans" w:cs="Open Sans"/>
                <w:b/>
                <w:sz w:val="18"/>
                <w:szCs w:val="18"/>
                <w:lang w:eastAsia="sl-SI"/>
              </w:rPr>
            </w:pPr>
            <w:r w:rsidRPr="00967958">
              <w:rPr>
                <w:rFonts w:ascii="Open Sans" w:eastAsia="Times New Roman" w:hAnsi="Open Sans" w:cs="Open Sans"/>
                <w:sz w:val="18"/>
                <w:szCs w:val="18"/>
                <w:lang w:eastAsia="sl-SI"/>
              </w:rPr>
              <w:t>s podizvajalci</w:t>
            </w:r>
          </w:p>
        </w:tc>
        <w:tc>
          <w:tcPr>
            <w:tcW w:w="2605" w:type="dxa"/>
          </w:tcPr>
          <w:p w14:paraId="1CCCD684" w14:textId="77777777" w:rsidR="00967958" w:rsidRPr="00967958" w:rsidRDefault="00967958" w:rsidP="00B50E88">
            <w:pPr>
              <w:keepNext/>
              <w:keepLines/>
              <w:numPr>
                <w:ilvl w:val="0"/>
                <w:numId w:val="4"/>
              </w:numPr>
              <w:spacing w:after="0" w:line="240" w:lineRule="auto"/>
              <w:ind w:left="601" w:hanging="426"/>
              <w:jc w:val="both"/>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Uporaba zmogljivosti drugih subjektov</w:t>
            </w:r>
          </w:p>
        </w:tc>
      </w:tr>
    </w:tbl>
    <w:p w14:paraId="49DB58AD"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7EE5B3E5" w14:textId="77777777" w:rsid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769A83D8" w14:textId="77777777" w:rsidR="007412B9" w:rsidRPr="00967958" w:rsidRDefault="007412B9" w:rsidP="00B50E88">
      <w:pPr>
        <w:keepNext/>
        <w:keepLines/>
        <w:spacing w:after="0" w:line="240" w:lineRule="auto"/>
        <w:jc w:val="both"/>
        <w:rPr>
          <w:rFonts w:ascii="Open Sans" w:eastAsia="Times New Roman" w:hAnsi="Open Sans" w:cs="Open Sans"/>
          <w:b/>
          <w:sz w:val="20"/>
          <w:szCs w:val="20"/>
          <w:lang w:eastAsia="sl-SI"/>
        </w:rPr>
      </w:pPr>
    </w:p>
    <w:p w14:paraId="4D334A3B"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43B3A4F5" w14:textId="77777777" w:rsidR="00967958" w:rsidRPr="00967958" w:rsidRDefault="00967958" w:rsidP="003F302E">
      <w:pPr>
        <w:keepNext/>
        <w:keepLines/>
        <w:numPr>
          <w:ilvl w:val="0"/>
          <w:numId w:val="36"/>
        </w:numPr>
        <w:tabs>
          <w:tab w:val="left" w:pos="567"/>
        </w:tabs>
        <w:spacing w:after="0" w:line="240" w:lineRule="auto"/>
        <w:ind w:left="426"/>
        <w:outlineLvl w:val="7"/>
        <w:rPr>
          <w:rFonts w:ascii="Open Sans" w:eastAsia="Times New Roman" w:hAnsi="Open Sans" w:cs="Open Sans"/>
          <w:b/>
          <w:sz w:val="20"/>
          <w:szCs w:val="20"/>
          <w:lang w:val="x-none" w:eastAsia="sl-SI"/>
        </w:rPr>
      </w:pPr>
      <w:r w:rsidRPr="00967958">
        <w:rPr>
          <w:rFonts w:ascii="Open Sans" w:eastAsia="Times New Roman" w:hAnsi="Open Sans" w:cs="Open Sans"/>
          <w:b/>
          <w:sz w:val="20"/>
          <w:szCs w:val="20"/>
          <w:lang w:eastAsia="sl-SI"/>
        </w:rPr>
        <w:t>SKUPNA PONUDBENA VREDNOST</w:t>
      </w:r>
    </w:p>
    <w:p w14:paraId="5DCC1794"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44"/>
      </w:tblGrid>
      <w:tr w:rsidR="00967958" w:rsidRPr="00967958" w14:paraId="72846E88" w14:textId="77777777" w:rsidTr="00600B3B">
        <w:tc>
          <w:tcPr>
            <w:tcW w:w="5245" w:type="dxa"/>
            <w:shd w:val="clear" w:color="auto" w:fill="auto"/>
            <w:vAlign w:val="center"/>
          </w:tcPr>
          <w:p w14:paraId="79B17B07" w14:textId="77777777" w:rsidR="00967958" w:rsidRPr="00967958" w:rsidRDefault="00967958" w:rsidP="00600B3B">
            <w:pPr>
              <w:keepNext/>
              <w:keepLines/>
              <w:spacing w:after="0" w:line="240" w:lineRule="auto"/>
              <w:rPr>
                <w:rFonts w:ascii="Open Sans" w:eastAsia="Times New Roman" w:hAnsi="Open Sans" w:cs="Open Sans"/>
                <w:b/>
                <w:sz w:val="20"/>
                <w:szCs w:val="20"/>
                <w:lang w:eastAsia="sl-SI"/>
              </w:rPr>
            </w:pPr>
          </w:p>
          <w:p w14:paraId="28C9BBD2" w14:textId="0BF273E5" w:rsidR="00967958" w:rsidRPr="00967958" w:rsidRDefault="00967958" w:rsidP="00600B3B">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SKUPNA PONUDBENA CENA ZA OBDOBJE </w:t>
            </w:r>
            <w:r w:rsidR="00D63668">
              <w:rPr>
                <w:rFonts w:ascii="Open Sans" w:eastAsia="Times New Roman" w:hAnsi="Open Sans" w:cs="Open Sans"/>
                <w:b/>
                <w:sz w:val="20"/>
                <w:szCs w:val="20"/>
                <w:lang w:eastAsia="sl-SI"/>
              </w:rPr>
              <w:t xml:space="preserve">4 </w:t>
            </w:r>
            <w:r w:rsidR="00B363A7">
              <w:rPr>
                <w:rFonts w:ascii="Open Sans" w:eastAsia="Times New Roman" w:hAnsi="Open Sans" w:cs="Open Sans"/>
                <w:b/>
                <w:sz w:val="20"/>
                <w:szCs w:val="20"/>
                <w:lang w:eastAsia="sl-SI"/>
              </w:rPr>
              <w:t>LET</w:t>
            </w:r>
            <w:r w:rsidRPr="00967958">
              <w:rPr>
                <w:rFonts w:ascii="Open Sans" w:eastAsia="Times New Roman" w:hAnsi="Open Sans" w:cs="Open Sans"/>
                <w:b/>
                <w:sz w:val="20"/>
                <w:szCs w:val="20"/>
                <w:lang w:eastAsia="sl-SI"/>
              </w:rPr>
              <w:t xml:space="preserve"> brez DDV</w:t>
            </w:r>
          </w:p>
        </w:tc>
        <w:tc>
          <w:tcPr>
            <w:tcW w:w="3544" w:type="dxa"/>
            <w:shd w:val="clear" w:color="auto" w:fill="auto"/>
            <w:vAlign w:val="center"/>
          </w:tcPr>
          <w:p w14:paraId="5E373FED" w14:textId="77777777" w:rsidR="00967958" w:rsidRPr="00967958" w:rsidRDefault="00967958" w:rsidP="00600B3B">
            <w:pPr>
              <w:keepNext/>
              <w:keepLines/>
              <w:spacing w:after="0" w:line="240" w:lineRule="auto"/>
              <w:jc w:val="right"/>
              <w:rPr>
                <w:rFonts w:ascii="Open Sans" w:eastAsia="Times New Roman" w:hAnsi="Open Sans" w:cs="Open Sans"/>
                <w:b/>
                <w:sz w:val="20"/>
                <w:szCs w:val="20"/>
                <w:lang w:eastAsia="sl-SI"/>
              </w:rPr>
            </w:pPr>
          </w:p>
          <w:p w14:paraId="089C62BC" w14:textId="77777777" w:rsidR="00967958" w:rsidRPr="00967958" w:rsidRDefault="00967958" w:rsidP="00600B3B">
            <w:pPr>
              <w:keepNext/>
              <w:keepLines/>
              <w:spacing w:after="0" w:line="240" w:lineRule="auto"/>
              <w:ind w:left="317"/>
              <w:jc w:val="right"/>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EUR</w:t>
            </w:r>
          </w:p>
        </w:tc>
      </w:tr>
      <w:tr w:rsidR="00967958" w:rsidRPr="00967958" w14:paraId="49614E0D" w14:textId="77777777" w:rsidTr="00600B3B">
        <w:trPr>
          <w:trHeight w:val="463"/>
        </w:trPr>
        <w:tc>
          <w:tcPr>
            <w:tcW w:w="5245" w:type="dxa"/>
            <w:shd w:val="clear" w:color="auto" w:fill="auto"/>
            <w:vAlign w:val="center"/>
          </w:tcPr>
          <w:p w14:paraId="5D914600" w14:textId="77777777" w:rsidR="00967958" w:rsidRPr="00967958" w:rsidRDefault="00967958" w:rsidP="00600B3B">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DDV    ______ %</w:t>
            </w:r>
          </w:p>
        </w:tc>
        <w:tc>
          <w:tcPr>
            <w:tcW w:w="3544" w:type="dxa"/>
            <w:shd w:val="clear" w:color="auto" w:fill="auto"/>
            <w:vAlign w:val="center"/>
          </w:tcPr>
          <w:p w14:paraId="29374BBD" w14:textId="77777777" w:rsidR="00967958" w:rsidRPr="00967958" w:rsidRDefault="00967958" w:rsidP="00600B3B">
            <w:pPr>
              <w:keepNext/>
              <w:keepLines/>
              <w:spacing w:after="0" w:line="240" w:lineRule="auto"/>
              <w:jc w:val="right"/>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EUR</w:t>
            </w:r>
          </w:p>
        </w:tc>
      </w:tr>
      <w:tr w:rsidR="00967958" w:rsidRPr="00967958" w14:paraId="6B693569" w14:textId="77777777" w:rsidTr="00600B3B">
        <w:trPr>
          <w:trHeight w:val="697"/>
        </w:trPr>
        <w:tc>
          <w:tcPr>
            <w:tcW w:w="5245" w:type="dxa"/>
            <w:shd w:val="clear" w:color="auto" w:fill="auto"/>
            <w:vAlign w:val="center"/>
          </w:tcPr>
          <w:p w14:paraId="34FC31FF" w14:textId="1EF9C6EC" w:rsidR="00967958" w:rsidRPr="00967958" w:rsidRDefault="00967958" w:rsidP="00600B3B">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SKUPNA PONUDBENA CENA ZA OBDOBJE </w:t>
            </w:r>
            <w:r w:rsidR="00B363A7" w:rsidRPr="00B363A7">
              <w:rPr>
                <w:rFonts w:ascii="Open Sans" w:eastAsia="Times New Roman" w:hAnsi="Open Sans" w:cs="Open Sans"/>
                <w:sz w:val="20"/>
                <w:szCs w:val="20"/>
                <w:lang w:eastAsia="sl-SI"/>
              </w:rPr>
              <w:t>4 LET</w:t>
            </w:r>
            <w:r w:rsidR="00D63668" w:rsidRPr="00D63668">
              <w:rPr>
                <w:rFonts w:ascii="Open Sans" w:eastAsia="Times New Roman" w:hAnsi="Open Sans" w:cs="Open Sans"/>
                <w:sz w:val="20"/>
                <w:szCs w:val="20"/>
                <w:lang w:eastAsia="sl-SI"/>
              </w:rPr>
              <w:t xml:space="preserve"> </w:t>
            </w:r>
            <w:r w:rsidR="00D63668">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lang w:eastAsia="sl-SI"/>
              </w:rPr>
              <w:t>Z DDV</w:t>
            </w:r>
          </w:p>
        </w:tc>
        <w:tc>
          <w:tcPr>
            <w:tcW w:w="3544" w:type="dxa"/>
            <w:shd w:val="clear" w:color="auto" w:fill="auto"/>
            <w:vAlign w:val="center"/>
          </w:tcPr>
          <w:p w14:paraId="4A16E558" w14:textId="77777777" w:rsidR="00967958" w:rsidRPr="00967958" w:rsidRDefault="00967958" w:rsidP="00600B3B">
            <w:pPr>
              <w:keepNext/>
              <w:keepLines/>
              <w:spacing w:after="0" w:line="240" w:lineRule="auto"/>
              <w:jc w:val="right"/>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EUR</w:t>
            </w:r>
          </w:p>
        </w:tc>
      </w:tr>
    </w:tbl>
    <w:p w14:paraId="3E32F22F"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4381C46C"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752499F3" w14:textId="77777777" w:rsidR="00967958" w:rsidRPr="00967958" w:rsidRDefault="00967958" w:rsidP="00B50E88">
      <w:pPr>
        <w:keepNext/>
        <w:keepLines/>
        <w:spacing w:after="0" w:line="240" w:lineRule="auto"/>
        <w:rPr>
          <w:rFonts w:ascii="Open Sans" w:eastAsia="Times New Roman" w:hAnsi="Open Sans" w:cs="Open Sans"/>
          <w:sz w:val="20"/>
          <w:szCs w:val="20"/>
          <w:highlight w:val="yellow"/>
          <w:lang w:val="x-none" w:eastAsia="sl-SI"/>
        </w:rPr>
      </w:pPr>
    </w:p>
    <w:p w14:paraId="183300C2" w14:textId="77777777" w:rsidR="00967958" w:rsidRPr="00967958" w:rsidRDefault="00967958" w:rsidP="003F302E">
      <w:pPr>
        <w:keepNext/>
        <w:keepLines/>
        <w:numPr>
          <w:ilvl w:val="0"/>
          <w:numId w:val="36"/>
        </w:numPr>
        <w:tabs>
          <w:tab w:val="left" w:pos="567"/>
        </w:tabs>
        <w:spacing w:after="0" w:line="240" w:lineRule="auto"/>
        <w:ind w:left="426"/>
        <w:outlineLvl w:val="7"/>
        <w:rPr>
          <w:rFonts w:ascii="Open Sans" w:eastAsia="Times New Roman" w:hAnsi="Open Sans" w:cs="Open Sans"/>
          <w:b/>
          <w:sz w:val="20"/>
          <w:szCs w:val="20"/>
          <w:lang w:val="x-none" w:eastAsia="sl-SI"/>
        </w:rPr>
      </w:pPr>
      <w:r w:rsidRPr="00967958">
        <w:rPr>
          <w:rFonts w:ascii="Open Sans" w:eastAsia="Times New Roman" w:hAnsi="Open Sans" w:cs="Open Sans"/>
          <w:b/>
          <w:sz w:val="20"/>
          <w:szCs w:val="20"/>
          <w:lang w:val="x-none" w:eastAsia="sl-SI"/>
        </w:rPr>
        <w:t>VELJAVNOST PONUDBE</w:t>
      </w:r>
    </w:p>
    <w:p w14:paraId="77B0C127"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52EEFB97" w14:textId="20E40D7E"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Veljavnost ponudbe je </w:t>
      </w:r>
      <w:r w:rsidR="003E65D8" w:rsidRPr="00D63668">
        <w:rPr>
          <w:rFonts w:ascii="Open Sans" w:eastAsia="Times New Roman" w:hAnsi="Open Sans" w:cs="Open Sans"/>
          <w:b/>
          <w:bCs/>
          <w:sz w:val="20"/>
          <w:szCs w:val="20"/>
          <w:lang w:eastAsia="sl-SI"/>
        </w:rPr>
        <w:t xml:space="preserve">4 </w:t>
      </w:r>
      <w:r w:rsidRPr="00967958">
        <w:rPr>
          <w:rFonts w:ascii="Open Sans" w:eastAsia="Times New Roman" w:hAnsi="Open Sans" w:cs="Open Sans"/>
          <w:b/>
          <w:bCs/>
          <w:sz w:val="20"/>
          <w:szCs w:val="20"/>
          <w:lang w:eastAsia="sl-SI"/>
        </w:rPr>
        <w:t>mesece</w:t>
      </w:r>
      <w:r w:rsidRPr="00967958">
        <w:rPr>
          <w:rFonts w:ascii="Open Sans" w:eastAsia="Times New Roman" w:hAnsi="Open Sans" w:cs="Open Sans"/>
          <w:sz w:val="20"/>
          <w:szCs w:val="20"/>
          <w:lang w:eastAsia="sl-SI"/>
        </w:rPr>
        <w:t xml:space="preserve"> šteto od roka za predložitev ponudb.</w:t>
      </w:r>
    </w:p>
    <w:p w14:paraId="3536A49A"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0C556C22"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44221311" w14:textId="77777777" w:rsid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3173A0B7" w14:textId="77777777" w:rsidR="003E65D8" w:rsidRDefault="003E65D8" w:rsidP="00B50E88">
      <w:pPr>
        <w:keepNext/>
        <w:keepLines/>
        <w:spacing w:after="0" w:line="240" w:lineRule="auto"/>
        <w:jc w:val="both"/>
        <w:rPr>
          <w:rFonts w:ascii="Open Sans" w:eastAsia="Times New Roman" w:hAnsi="Open Sans" w:cs="Open Sans"/>
          <w:b/>
          <w:sz w:val="20"/>
          <w:szCs w:val="20"/>
          <w:lang w:eastAsia="sl-SI"/>
        </w:rPr>
      </w:pPr>
    </w:p>
    <w:p w14:paraId="05127D70" w14:textId="77777777" w:rsidR="003E65D8" w:rsidRDefault="003E65D8" w:rsidP="00B50E88">
      <w:pPr>
        <w:keepNext/>
        <w:keepLines/>
        <w:spacing w:after="0" w:line="240" w:lineRule="auto"/>
        <w:jc w:val="both"/>
        <w:rPr>
          <w:rFonts w:ascii="Open Sans" w:eastAsia="Times New Roman" w:hAnsi="Open Sans" w:cs="Open Sans"/>
          <w:b/>
          <w:sz w:val="20"/>
          <w:szCs w:val="20"/>
          <w:lang w:eastAsia="sl-SI"/>
        </w:rPr>
      </w:pPr>
    </w:p>
    <w:p w14:paraId="39FB6E0F" w14:textId="77777777" w:rsidR="003E65D8" w:rsidRPr="00967958" w:rsidRDefault="003E65D8" w:rsidP="00B50E88">
      <w:pPr>
        <w:keepNext/>
        <w:keepLines/>
        <w:spacing w:after="0" w:line="240" w:lineRule="auto"/>
        <w:jc w:val="both"/>
        <w:rPr>
          <w:rFonts w:ascii="Open Sans" w:eastAsia="Times New Roman" w:hAnsi="Open Sans" w:cs="Open Sans"/>
          <w:b/>
          <w:sz w:val="20"/>
          <w:szCs w:val="20"/>
          <w:lang w:eastAsia="sl-SI"/>
        </w:rPr>
      </w:pPr>
    </w:p>
    <w:p w14:paraId="6A424E49"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967958" w:rsidRPr="00967958" w14:paraId="00A0183E" w14:textId="77777777" w:rsidTr="00F22648">
        <w:trPr>
          <w:trHeight w:val="235"/>
        </w:trPr>
        <w:tc>
          <w:tcPr>
            <w:tcW w:w="3430" w:type="dxa"/>
            <w:tcBorders>
              <w:bottom w:val="single" w:sz="4" w:space="0" w:color="auto"/>
            </w:tcBorders>
          </w:tcPr>
          <w:p w14:paraId="0CC241EE"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574" w:type="dxa"/>
          </w:tcPr>
          <w:p w14:paraId="13680129"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715" w:type="dxa"/>
            <w:tcBorders>
              <w:bottom w:val="single" w:sz="4" w:space="0" w:color="auto"/>
            </w:tcBorders>
          </w:tcPr>
          <w:p w14:paraId="18013021"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150112B1" w14:textId="77777777" w:rsidTr="00F22648">
        <w:trPr>
          <w:trHeight w:val="235"/>
        </w:trPr>
        <w:tc>
          <w:tcPr>
            <w:tcW w:w="3430" w:type="dxa"/>
            <w:tcBorders>
              <w:top w:val="single" w:sz="4" w:space="0" w:color="auto"/>
            </w:tcBorders>
          </w:tcPr>
          <w:p w14:paraId="18CEA31F"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(kraj, datum)</w:t>
            </w:r>
          </w:p>
        </w:tc>
        <w:tc>
          <w:tcPr>
            <w:tcW w:w="2574" w:type="dxa"/>
          </w:tcPr>
          <w:p w14:paraId="4A549043"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žig</w:t>
            </w:r>
          </w:p>
        </w:tc>
        <w:tc>
          <w:tcPr>
            <w:tcW w:w="3715" w:type="dxa"/>
            <w:tcBorders>
              <w:top w:val="single" w:sz="4" w:space="0" w:color="auto"/>
            </w:tcBorders>
          </w:tcPr>
          <w:p w14:paraId="292F41EE"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(Ime in priimek ter podpis ponudnika)</w:t>
            </w:r>
          </w:p>
        </w:tc>
      </w:tr>
    </w:tbl>
    <w:p w14:paraId="6536D1DC" w14:textId="77777777" w:rsidR="00967958" w:rsidRPr="00967958" w:rsidRDefault="00967958" w:rsidP="00B50E88">
      <w:pPr>
        <w:keepNext/>
        <w:keepLines/>
        <w:tabs>
          <w:tab w:val="left" w:pos="8647"/>
          <w:tab w:val="left" w:pos="9354"/>
        </w:tabs>
        <w:spacing w:after="0" w:line="240" w:lineRule="auto"/>
        <w:ind w:right="-2"/>
        <w:jc w:val="both"/>
        <w:rPr>
          <w:rFonts w:ascii="Open Sans" w:eastAsia="Times New Roman" w:hAnsi="Open Sans" w:cs="Open Sans"/>
          <w:sz w:val="20"/>
          <w:szCs w:val="20"/>
          <w:lang w:eastAsia="sl-SI"/>
        </w:rPr>
      </w:pPr>
    </w:p>
    <w:p w14:paraId="031DE2A8"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2C8CF291" w14:textId="5272DD87" w:rsidR="003E65D8" w:rsidRDefault="003E65D8">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67958" w:rsidRPr="00967958" w14:paraId="4AF5D4ED" w14:textId="77777777" w:rsidTr="009E3AB4">
        <w:tc>
          <w:tcPr>
            <w:tcW w:w="7725" w:type="dxa"/>
          </w:tcPr>
          <w:p w14:paraId="794EF026"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lastRenderedPageBreak/>
              <w:t>PONUDBENI PREDRAČUN</w:t>
            </w:r>
          </w:p>
        </w:tc>
        <w:tc>
          <w:tcPr>
            <w:tcW w:w="1626" w:type="dxa"/>
          </w:tcPr>
          <w:p w14:paraId="645FD185" w14:textId="77777777" w:rsidR="00967958" w:rsidRPr="00967958" w:rsidRDefault="00967958" w:rsidP="00B50E88">
            <w:pPr>
              <w:keepNext/>
              <w:keepLines/>
              <w:spacing w:after="0" w:line="240" w:lineRule="auto"/>
              <w:ind w:left="-211" w:firstLine="211"/>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Priloga 2/2</w:t>
            </w:r>
          </w:p>
        </w:tc>
      </w:tr>
    </w:tbl>
    <w:p w14:paraId="53F65A5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30F9E345" w14:textId="77777777" w:rsidR="008012E9" w:rsidRDefault="008012E9" w:rsidP="00B50E88">
      <w:pPr>
        <w:keepNext/>
        <w:keepLines/>
        <w:spacing w:after="0" w:line="240" w:lineRule="auto"/>
        <w:jc w:val="both"/>
        <w:rPr>
          <w:rFonts w:ascii="Open Sans" w:eastAsia="Times New Roman" w:hAnsi="Open Sans" w:cs="Open Sans"/>
          <w:sz w:val="20"/>
          <w:szCs w:val="20"/>
          <w:lang w:eastAsia="sl-SI"/>
        </w:rPr>
      </w:pPr>
    </w:p>
    <w:p w14:paraId="2CF5B2EC" w14:textId="314EA41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Obrazec predračuna je sestavni in neločljivi del razpisne dokumentacije in je na voljo v elektronski (Excel) obliki na spletni strani, na mestu kjer je objavljena razpisna dokumentacija. </w:t>
      </w:r>
    </w:p>
    <w:p w14:paraId="68DDDB5A"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223500CF"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eastAsia="sl-SI"/>
        </w:rPr>
      </w:pPr>
      <w:r w:rsidRPr="00967958">
        <w:rPr>
          <w:rFonts w:ascii="Open Sans" w:eastAsia="Times New Roman" w:hAnsi="Open Sans" w:cs="Open Sans"/>
          <w:sz w:val="20"/>
          <w:szCs w:val="20"/>
          <w:u w:val="single"/>
          <w:lang w:eastAsia="sl-SI"/>
        </w:rPr>
        <w:t>Ponudnik mora v celice v stolpcih cena (»Cena na enoto v EUR brez DDV«) vnesti cene za vse postavke predračuna</w:t>
      </w:r>
      <w:r w:rsidRPr="00967958">
        <w:rPr>
          <w:rFonts w:ascii="Open Sans" w:eastAsia="Times New Roman" w:hAnsi="Open Sans" w:cs="Open Sans"/>
          <w:sz w:val="20"/>
          <w:szCs w:val="20"/>
          <w:lang w:eastAsia="sl-SI"/>
        </w:rPr>
        <w:t xml:space="preserve">. Cene morajo biti izražene v EUR brez DDV (vsebovati morajo vse stroške in popuste), zaokrožene na 2 decimalki. </w:t>
      </w:r>
      <w:r w:rsidRPr="00967958">
        <w:rPr>
          <w:rFonts w:ascii="Open Sans" w:eastAsia="Times New Roman" w:hAnsi="Open Sans" w:cs="Open Sans"/>
          <w:sz w:val="20"/>
          <w:szCs w:val="20"/>
          <w:u w:val="single"/>
          <w:lang w:eastAsia="sl-SI"/>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666CDB5D"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79287AA3" w14:textId="7AEB207C"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 mora v obrazec predračuna </w:t>
      </w:r>
      <w:r w:rsidRPr="00967958">
        <w:rPr>
          <w:rFonts w:ascii="Open Sans" w:eastAsia="Times New Roman" w:hAnsi="Open Sans" w:cs="Open Sans"/>
          <w:b/>
          <w:sz w:val="20"/>
          <w:szCs w:val="20"/>
          <w:lang w:eastAsia="sl-SI"/>
        </w:rPr>
        <w:t>vpisati ceno na enoto brez DDV</w:t>
      </w:r>
      <w:r w:rsidRPr="00967958">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u w:val="single"/>
          <w:lang w:eastAsia="sl-SI"/>
        </w:rPr>
        <w:t>Iz ponudbenega predračuna in ostale ponudbene dokumentacije</w:t>
      </w:r>
      <w:r w:rsidRPr="00967958">
        <w:rPr>
          <w:rFonts w:ascii="Open Sans" w:eastAsia="Times New Roman" w:hAnsi="Open Sans" w:cs="Open Sans"/>
          <w:b/>
          <w:sz w:val="20"/>
          <w:szCs w:val="20"/>
          <w:lang w:eastAsia="sl-SI"/>
        </w:rPr>
        <w:t xml:space="preserve"> mora biti jasno in nedvoumno razvidno (konkretizirano) katere (posamezne) </w:t>
      </w:r>
      <w:r w:rsidR="00905C95">
        <w:rPr>
          <w:rFonts w:ascii="Open Sans" w:eastAsia="Times New Roman" w:hAnsi="Open Sans" w:cs="Open Sans"/>
          <w:b/>
          <w:sz w:val="20"/>
          <w:szCs w:val="20"/>
          <w:lang w:eastAsia="sl-SI"/>
        </w:rPr>
        <w:t>storitve</w:t>
      </w:r>
      <w:r w:rsidR="00905C95" w:rsidRPr="00967958">
        <w:rPr>
          <w:rFonts w:ascii="Open Sans" w:eastAsia="Times New Roman" w:hAnsi="Open Sans" w:cs="Open Sans"/>
          <w:b/>
          <w:sz w:val="20"/>
          <w:szCs w:val="20"/>
          <w:lang w:eastAsia="sl-SI"/>
        </w:rPr>
        <w:t xml:space="preserve"> </w:t>
      </w:r>
      <w:r w:rsidRPr="00967958">
        <w:rPr>
          <w:rFonts w:ascii="Open Sans" w:eastAsia="Times New Roman" w:hAnsi="Open Sans" w:cs="Open Sans"/>
          <w:b/>
          <w:sz w:val="20"/>
          <w:szCs w:val="20"/>
          <w:lang w:eastAsia="sl-SI"/>
        </w:rPr>
        <w:t xml:space="preserve">ponudnik ponuja v svoji ponudbi in po kakšni ceni na enoto.   </w:t>
      </w:r>
    </w:p>
    <w:p w14:paraId="20F5C916"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 xml:space="preserve"> </w:t>
      </w:r>
    </w:p>
    <w:p w14:paraId="10300CD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Zmnožek količin in cen, vsoto postavk oz. ostale računske operacije izvrši računalniški program avtomatsko po vnosu cen v obrazec predračuna.</w:t>
      </w:r>
    </w:p>
    <w:p w14:paraId="1E6A32C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B2AFAD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Ponudnik </w:t>
      </w:r>
      <w:r w:rsidRPr="00967958">
        <w:rPr>
          <w:rFonts w:ascii="Open Sans" w:eastAsia="Times New Roman" w:hAnsi="Open Sans" w:cs="Open Sans"/>
          <w:b/>
          <w:sz w:val="20"/>
          <w:szCs w:val="20"/>
          <w:lang w:eastAsia="sl-SI"/>
        </w:rPr>
        <w:t>mora</w:t>
      </w:r>
      <w:r w:rsidRPr="00967958">
        <w:rPr>
          <w:rFonts w:ascii="Open Sans" w:eastAsia="Times New Roman" w:hAnsi="Open Sans" w:cs="Open Sans"/>
          <w:sz w:val="20"/>
          <w:szCs w:val="20"/>
          <w:lang w:eastAsia="sl-SI"/>
        </w:rPr>
        <w:t xml:space="preserve"> v prilogi priložiti izpolnjen, natisnjen in podpisan predračun, ki ga je natisnil iz elektronske (Excel) oblike, </w:t>
      </w:r>
      <w:r w:rsidRPr="00967958">
        <w:rPr>
          <w:rFonts w:ascii="Open Sans" w:eastAsia="Times New Roman" w:hAnsi="Open Sans" w:cs="Open Sans"/>
          <w:b/>
          <w:sz w:val="20"/>
          <w:szCs w:val="20"/>
          <w:u w:val="single"/>
          <w:lang w:eastAsia="sl-SI"/>
        </w:rPr>
        <w:t>ter</w:t>
      </w:r>
      <w:r w:rsidRPr="00967958">
        <w:rPr>
          <w:rFonts w:ascii="Open Sans" w:eastAsia="Times New Roman" w:hAnsi="Open Sans" w:cs="Open Sans"/>
          <w:sz w:val="20"/>
          <w:szCs w:val="20"/>
          <w:lang w:eastAsia="sl-SI"/>
        </w:rPr>
        <w:t xml:space="preserve"> identičnega priloži tudi v elektronski obliki (</w:t>
      </w:r>
      <w:r w:rsidRPr="00967958">
        <w:rPr>
          <w:rFonts w:ascii="Open Sans" w:eastAsia="Times New Roman" w:hAnsi="Open Sans" w:cs="Open Sans"/>
          <w:b/>
          <w:sz w:val="20"/>
          <w:szCs w:val="20"/>
          <w:u w:val="single"/>
          <w:lang w:eastAsia="sl-SI"/>
        </w:rPr>
        <w:t>v Excel obliki</w:t>
      </w:r>
      <w:r w:rsidRPr="00967958">
        <w:rPr>
          <w:rFonts w:ascii="Open Sans" w:eastAsia="Times New Roman" w:hAnsi="Open Sans" w:cs="Open Sans"/>
          <w:sz w:val="20"/>
          <w:szCs w:val="20"/>
          <w:lang w:eastAsia="sl-SI"/>
        </w:rPr>
        <w:t>).</w:t>
      </w:r>
    </w:p>
    <w:p w14:paraId="6AE628A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AB275FF"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r w:rsidRPr="00967958">
        <w:rPr>
          <w:rFonts w:ascii="Open Sans" w:eastAsia="Times New Roman" w:hAnsi="Open Sans" w:cs="Open Sans"/>
          <w:i/>
          <w:sz w:val="20"/>
          <w:szCs w:val="20"/>
          <w:lang w:eastAsia="sl-SI"/>
        </w:rPr>
        <w:t xml:space="preserve">V primeru razlikovanja med tiskano (pdf) podpisano in elektronsko verzijo, bo naročnik upošteval tiskano (pdf) podpisano verzijo. </w:t>
      </w:r>
    </w:p>
    <w:p w14:paraId="4B657DB2"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p>
    <w:p w14:paraId="0F93E923" w14:textId="77777777" w:rsidR="00967958" w:rsidRPr="00967958" w:rsidRDefault="00967958" w:rsidP="00B50E88">
      <w:pPr>
        <w:keepNext/>
        <w:keepLines/>
        <w:spacing w:after="0" w:line="240" w:lineRule="auto"/>
        <w:jc w:val="both"/>
        <w:rPr>
          <w:rFonts w:ascii="Open Sans" w:eastAsia="Times New Roman" w:hAnsi="Open Sans" w:cs="Open Sans"/>
          <w:b/>
          <w:i/>
          <w:sz w:val="18"/>
          <w:szCs w:val="20"/>
          <w:lang w:eastAsia="sl-SI"/>
        </w:rPr>
      </w:pPr>
      <w:r w:rsidRPr="00967958">
        <w:rPr>
          <w:rFonts w:ascii="Open Sans" w:eastAsia="Times New Roman" w:hAnsi="Open Sans" w:cs="Open Sans"/>
          <w:b/>
          <w:i/>
          <w:sz w:val="18"/>
          <w:szCs w:val="20"/>
          <w:lang w:eastAsia="sl-SI"/>
        </w:rPr>
        <w:t>Ponudniki ponudbenega predračuna ne smejo kakorkoli spreminjati, dodajati vrstice, stolpce ali celice ter spreminjati formule, ki jih je nastavil naročnik ali kakorkoli drugače dopolnjevati.</w:t>
      </w:r>
    </w:p>
    <w:p w14:paraId="3863A487"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61ABAD7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22A0FE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72B03BA6" w14:textId="77777777" w:rsidR="00967958" w:rsidRPr="00967958" w:rsidRDefault="00967958" w:rsidP="00B50E88">
      <w:pPr>
        <w:keepNext/>
        <w:keepLines/>
        <w:tabs>
          <w:tab w:val="left" w:pos="6525"/>
        </w:tabs>
        <w:spacing w:after="0"/>
        <w:jc w:val="both"/>
        <w:rPr>
          <w:rFonts w:ascii="Open Sans" w:eastAsia="Times New Roman" w:hAnsi="Open Sans" w:cs="Open Sans"/>
          <w:b/>
          <w:i/>
          <w:sz w:val="16"/>
          <w:szCs w:val="24"/>
          <w:lang w:eastAsia="sl-SI"/>
        </w:rPr>
      </w:pPr>
      <w:r w:rsidRPr="00967958">
        <w:rPr>
          <w:rFonts w:ascii="Open Sans" w:eastAsia="Times New Roman" w:hAnsi="Open Sans" w:cs="Open Sans"/>
          <w:b/>
          <w:i/>
          <w:sz w:val="16"/>
          <w:szCs w:val="24"/>
          <w:lang w:eastAsia="sl-SI"/>
        </w:rPr>
        <w:t xml:space="preserve">Navodilo: </w:t>
      </w:r>
    </w:p>
    <w:p w14:paraId="6DED3461" w14:textId="77777777" w:rsidR="00967958" w:rsidRPr="00967958" w:rsidRDefault="00967958" w:rsidP="00B50E88">
      <w:pPr>
        <w:keepNext/>
        <w:keepLines/>
        <w:tabs>
          <w:tab w:val="left" w:pos="6525"/>
        </w:tabs>
        <w:spacing w:after="0"/>
        <w:jc w:val="both"/>
        <w:rPr>
          <w:rFonts w:ascii="Open Sans" w:eastAsia="Times New Roman" w:hAnsi="Open Sans" w:cs="Open Sans"/>
          <w:b/>
          <w:i/>
          <w:sz w:val="16"/>
          <w:szCs w:val="24"/>
          <w:u w:val="single"/>
          <w:lang w:eastAsia="sl-SI"/>
        </w:rPr>
      </w:pPr>
      <w:r w:rsidRPr="00967958">
        <w:rPr>
          <w:rFonts w:ascii="Open Sans" w:eastAsia="Times New Roman" w:hAnsi="Open Sans" w:cs="Open Sans"/>
          <w:i/>
          <w:sz w:val="16"/>
          <w:szCs w:val="24"/>
          <w:lang w:eastAsia="sl-SI"/>
        </w:rPr>
        <w:t xml:space="preserve">Ponudnik </w:t>
      </w:r>
      <w:r w:rsidRPr="00967958">
        <w:rPr>
          <w:rFonts w:ascii="Open Sans" w:eastAsia="Times New Roman" w:hAnsi="Open Sans" w:cs="Open Sans"/>
          <w:i/>
          <w:sz w:val="16"/>
          <w:szCs w:val="24"/>
          <w:u w:val="single"/>
          <w:lang w:eastAsia="sl-SI"/>
        </w:rPr>
        <w:t>mora ponudbeni predračun</w:t>
      </w:r>
      <w:r w:rsidRPr="00967958">
        <w:rPr>
          <w:rFonts w:ascii="Open Sans" w:eastAsia="Times New Roman" w:hAnsi="Open Sans" w:cs="Open Sans"/>
          <w:i/>
          <w:sz w:val="16"/>
          <w:szCs w:val="24"/>
          <w:lang w:eastAsia="sl-SI"/>
        </w:rPr>
        <w:t xml:space="preserve"> v pdf. in </w:t>
      </w:r>
      <w:proofErr w:type="spellStart"/>
      <w:r w:rsidRPr="00967958">
        <w:rPr>
          <w:rFonts w:ascii="Open Sans" w:eastAsia="Times New Roman" w:hAnsi="Open Sans" w:cs="Open Sans"/>
          <w:i/>
          <w:sz w:val="16"/>
          <w:szCs w:val="24"/>
          <w:lang w:eastAsia="sl-SI"/>
        </w:rPr>
        <w:t>xlsx</w:t>
      </w:r>
      <w:proofErr w:type="spellEnd"/>
      <w:r w:rsidRPr="00967958">
        <w:rPr>
          <w:rFonts w:ascii="Open Sans" w:eastAsia="Times New Roman" w:hAnsi="Open Sans" w:cs="Open Sans"/>
          <w:i/>
          <w:sz w:val="16"/>
          <w:szCs w:val="24"/>
          <w:lang w:eastAsia="sl-SI"/>
        </w:rPr>
        <w:t>. obliki/</w:t>
      </w:r>
      <w:r w:rsidRPr="00967958">
        <w:rPr>
          <w:rFonts w:ascii="Open Sans" w:eastAsia="Times New Roman" w:hAnsi="Open Sans" w:cs="Open Sans"/>
          <w:sz w:val="16"/>
          <w:szCs w:val="24"/>
          <w:lang w:eastAsia="sl-SI"/>
        </w:rPr>
        <w:t xml:space="preserve">formatu v </w:t>
      </w:r>
      <w:r w:rsidRPr="00967958">
        <w:rPr>
          <w:rFonts w:ascii="Open Sans" w:eastAsia="Times New Roman" w:hAnsi="Open Sans" w:cs="Open Sans"/>
          <w:sz w:val="16"/>
          <w:szCs w:val="24"/>
          <w:u w:val="single"/>
          <w:lang w:eastAsia="sl-SI"/>
        </w:rPr>
        <w:t>okviru</w:t>
      </w:r>
      <w:r w:rsidRPr="00967958">
        <w:rPr>
          <w:rFonts w:ascii="Open Sans" w:eastAsia="Times New Roman" w:hAnsi="Open Sans" w:cs="Open Sans"/>
          <w:i/>
          <w:sz w:val="16"/>
          <w:szCs w:val="24"/>
          <w:u w:val="single"/>
          <w:lang w:eastAsia="sl-SI"/>
        </w:rPr>
        <w:t xml:space="preserve"> sistema e-JN naložiti </w:t>
      </w:r>
      <w:r w:rsidRPr="00967958">
        <w:rPr>
          <w:rFonts w:ascii="Open Sans" w:eastAsia="Times New Roman" w:hAnsi="Open Sans" w:cs="Open Sans"/>
          <w:b/>
          <w:i/>
          <w:sz w:val="16"/>
          <w:szCs w:val="24"/>
          <w:u w:val="single"/>
          <w:lang w:eastAsia="sl-SI"/>
        </w:rPr>
        <w:t>v razdelek »DOKUMENTI«, del »Ostale priloge«</w:t>
      </w:r>
    </w:p>
    <w:p w14:paraId="3FFF6ECA"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967958" w:rsidRPr="00967958" w14:paraId="4D71B459" w14:textId="77777777" w:rsidTr="00F22648">
        <w:trPr>
          <w:trHeight w:val="339"/>
        </w:trPr>
        <w:tc>
          <w:tcPr>
            <w:tcW w:w="8073" w:type="dxa"/>
            <w:tcBorders>
              <w:top w:val="single" w:sz="4" w:space="0" w:color="000000"/>
              <w:left w:val="single" w:sz="4" w:space="0" w:color="000000"/>
              <w:bottom w:val="single" w:sz="4" w:space="0" w:color="000000"/>
            </w:tcBorders>
          </w:tcPr>
          <w:p w14:paraId="454A1778" w14:textId="77777777" w:rsidR="00967958" w:rsidRPr="00967958" w:rsidRDefault="00967958" w:rsidP="00B50E88">
            <w:pPr>
              <w:keepNext/>
              <w:keepLines/>
              <w:spacing w:after="0" w:line="240" w:lineRule="auto"/>
              <w:jc w:val="both"/>
              <w:outlineLvl w:val="1"/>
              <w:rPr>
                <w:rFonts w:ascii="Open Sans" w:eastAsia="Times New Roman" w:hAnsi="Open Sans" w:cs="Open Sans"/>
                <w:b/>
                <w:bCs/>
                <w:lang w:eastAsia="sl-SI"/>
              </w:rPr>
            </w:pPr>
            <w:r w:rsidRPr="00967958">
              <w:rPr>
                <w:rFonts w:ascii="Open Sans" w:eastAsia="Times New Roman" w:hAnsi="Open Sans" w:cs="Open Sans"/>
                <w:b/>
                <w:lang w:eastAsia="sl-SI"/>
              </w:rPr>
              <w:lastRenderedPageBreak/>
              <w:br w:type="page"/>
            </w:r>
            <w:r w:rsidRPr="00967958">
              <w:rPr>
                <w:rFonts w:ascii="Open Sans" w:eastAsia="Times New Roman" w:hAnsi="Open Sans" w:cs="Open Sans"/>
                <w:b/>
                <w:lang w:eastAsia="sl-SI"/>
              </w:rPr>
              <w:br w:type="page"/>
            </w:r>
            <w:r w:rsidRPr="00967958">
              <w:rPr>
                <w:rFonts w:ascii="Open Sans" w:eastAsia="Times New Roman" w:hAnsi="Open Sans" w:cs="Open Sans"/>
                <w:b/>
                <w:bCs/>
                <w:sz w:val="20"/>
                <w:lang w:eastAsia="sl-SI"/>
              </w:rPr>
              <w:t>IZJAVA O UDELEŽBI FIZIČNIH IN PRAVNIH OSEB V LASTNIŠTVU PONUDNIKA</w:t>
            </w:r>
          </w:p>
        </w:tc>
        <w:tc>
          <w:tcPr>
            <w:tcW w:w="1351" w:type="dxa"/>
            <w:tcBorders>
              <w:top w:val="single" w:sz="4" w:space="0" w:color="000000"/>
              <w:left w:val="single" w:sz="4" w:space="0" w:color="808080"/>
              <w:bottom w:val="single" w:sz="4" w:space="0" w:color="000000"/>
              <w:right w:val="single" w:sz="4" w:space="0" w:color="000000"/>
            </w:tcBorders>
          </w:tcPr>
          <w:p w14:paraId="46733980" w14:textId="77777777" w:rsidR="00967958" w:rsidRPr="00967958" w:rsidRDefault="00967958" w:rsidP="00B50E88">
            <w:pPr>
              <w:keepNext/>
              <w:keepLines/>
              <w:spacing w:after="0" w:line="240" w:lineRule="auto"/>
              <w:jc w:val="center"/>
              <w:rPr>
                <w:rFonts w:ascii="Open Sans" w:eastAsia="Times New Roman" w:hAnsi="Open Sans" w:cs="Open Sans"/>
                <w:b/>
                <w:lang w:eastAsia="sl-SI"/>
              </w:rPr>
            </w:pPr>
            <w:r w:rsidRPr="00967958">
              <w:rPr>
                <w:rFonts w:ascii="Open Sans" w:eastAsia="Times New Roman" w:hAnsi="Open Sans" w:cs="Open Sans"/>
                <w:b/>
                <w:i/>
                <w:sz w:val="20"/>
                <w:szCs w:val="20"/>
                <w:lang w:eastAsia="sl-SI"/>
              </w:rPr>
              <w:t>Priloga 3/1</w:t>
            </w:r>
          </w:p>
        </w:tc>
      </w:tr>
    </w:tbl>
    <w:p w14:paraId="1E2093C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lang w:eastAsia="sl-SI"/>
        </w:rPr>
      </w:pPr>
    </w:p>
    <w:p w14:paraId="62D2CE4D" w14:textId="77777777" w:rsidR="00967958" w:rsidRPr="00967958" w:rsidRDefault="00967958" w:rsidP="00B50E88">
      <w:pPr>
        <w:keepNext/>
        <w:keepLines/>
        <w:spacing w:after="0" w:line="240" w:lineRule="auto"/>
        <w:ind w:right="1"/>
        <w:jc w:val="both"/>
        <w:rPr>
          <w:rFonts w:ascii="Open Sans" w:eastAsia="Times New Roman" w:hAnsi="Open Sans" w:cs="Open Sans"/>
          <w:i/>
          <w:sz w:val="20"/>
          <w:szCs w:val="20"/>
          <w:u w:val="single"/>
          <w:lang w:eastAsia="sl-SI"/>
        </w:rPr>
      </w:pPr>
      <w:r w:rsidRPr="00967958">
        <w:rPr>
          <w:rFonts w:ascii="Open Sans" w:eastAsia="Times New Roman" w:hAnsi="Open Sans" w:cs="Open Sans"/>
          <w:i/>
          <w:sz w:val="20"/>
          <w:szCs w:val="20"/>
          <w:u w:val="single"/>
          <w:lang w:eastAsia="sl-SI"/>
        </w:rPr>
        <w:t>Podatki o pravni osebi (gospodarskem subjektu):</w:t>
      </w:r>
    </w:p>
    <w:p w14:paraId="4C414DF8"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Polno ime podjetja</w:t>
      </w:r>
      <w:r w:rsidRPr="00967958">
        <w:rPr>
          <w:rFonts w:ascii="Open Sans" w:eastAsia="Times New Roman" w:hAnsi="Open Sans" w:cs="Open Sans"/>
          <w:sz w:val="20"/>
          <w:szCs w:val="20"/>
          <w:lang w:eastAsia="sl-SI"/>
        </w:rPr>
        <w:t>: _________________________________________________________________</w:t>
      </w:r>
    </w:p>
    <w:p w14:paraId="0058EF73"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Sedež podjetja</w:t>
      </w:r>
      <w:r w:rsidRPr="00967958">
        <w:rPr>
          <w:rFonts w:ascii="Open Sans" w:eastAsia="Times New Roman" w:hAnsi="Open Sans" w:cs="Open Sans"/>
          <w:sz w:val="20"/>
          <w:szCs w:val="20"/>
          <w:lang w:eastAsia="sl-SI"/>
        </w:rPr>
        <w:t>: ____________________________________________________________________</w:t>
      </w:r>
    </w:p>
    <w:p w14:paraId="6EE6C5C6" w14:textId="17FFFBC1"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Občina sedeža podjetja</w:t>
      </w:r>
      <w:r w:rsidRPr="00967958">
        <w:rPr>
          <w:rFonts w:ascii="Open Sans" w:eastAsia="Times New Roman" w:hAnsi="Open Sans" w:cs="Open Sans"/>
          <w:sz w:val="20"/>
          <w:szCs w:val="20"/>
          <w:lang w:eastAsia="sl-SI"/>
        </w:rPr>
        <w:t>:</w:t>
      </w:r>
      <w:r w:rsidR="00600B3B">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lang w:eastAsia="sl-SI"/>
        </w:rPr>
        <w:t>______________________________________________________________</w:t>
      </w:r>
    </w:p>
    <w:p w14:paraId="263E2336"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Številka vpisa v sodni register (št. vložka)</w:t>
      </w:r>
      <w:r w:rsidRPr="00967958">
        <w:rPr>
          <w:rFonts w:ascii="Open Sans" w:eastAsia="Times New Roman" w:hAnsi="Open Sans" w:cs="Open Sans"/>
          <w:sz w:val="20"/>
          <w:szCs w:val="20"/>
          <w:lang w:eastAsia="sl-SI"/>
        </w:rPr>
        <w:t>: _______________________________________________</w:t>
      </w:r>
    </w:p>
    <w:p w14:paraId="38D98E3B"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Matična številka podjetja</w:t>
      </w:r>
      <w:r w:rsidRPr="00967958">
        <w:rPr>
          <w:rFonts w:ascii="Open Sans" w:eastAsia="Times New Roman" w:hAnsi="Open Sans" w:cs="Open Sans"/>
          <w:sz w:val="20"/>
          <w:szCs w:val="20"/>
          <w:lang w:eastAsia="sl-SI"/>
        </w:rPr>
        <w:t>: ____________________________________________________________</w:t>
      </w:r>
    </w:p>
    <w:p w14:paraId="0D324F71"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ID ZA DDV:</w:t>
      </w:r>
      <w:r w:rsidRPr="00967958">
        <w:rPr>
          <w:rFonts w:ascii="Open Sans" w:eastAsia="Times New Roman" w:hAnsi="Open Sans" w:cs="Open Sans"/>
          <w:sz w:val="20"/>
          <w:szCs w:val="20"/>
          <w:lang w:eastAsia="sl-SI"/>
        </w:rPr>
        <w:t xml:space="preserve"> _______________________________________________________________________</w:t>
      </w:r>
    </w:p>
    <w:p w14:paraId="5E1E6C0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V zvezi z javnim naročilom </w:t>
      </w:r>
      <w:bookmarkStart w:id="20" w:name="_Hlk233632827"/>
      <w:r w:rsidRPr="00967958">
        <w:rPr>
          <w:rFonts w:ascii="Open Sans" w:eastAsia="Times New Roman" w:hAnsi="Open Sans" w:cs="Open Sans"/>
          <w:b/>
          <w:sz w:val="20"/>
          <w:szCs w:val="20"/>
          <w:lang w:eastAsia="sl-SI"/>
        </w:rPr>
        <w:t xml:space="preserve">ENLJ-SPV-158/26 – Vzdrževanje gorilnikov vročevodnih kotlov </w:t>
      </w:r>
      <w:bookmarkEnd w:id="20"/>
      <w:r w:rsidRPr="00967958">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02246E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w:t>
      </w:r>
    </w:p>
    <w:p w14:paraId="4E07761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IZJAVLJAMO</w:t>
      </w:r>
      <w:r w:rsidRPr="00967958">
        <w:rPr>
          <w:rFonts w:ascii="Open Sans" w:eastAsia="Times New Roman" w:hAnsi="Open Sans" w:cs="Open Sans"/>
          <w:sz w:val="20"/>
          <w:szCs w:val="20"/>
          <w:lang w:eastAsia="sl-SI"/>
        </w:rPr>
        <w:t xml:space="preserve">, da so pri lastništvu zgoraj navedenega ponudnika udeležene naslednje </w:t>
      </w:r>
      <w:r w:rsidRPr="00967958">
        <w:rPr>
          <w:rFonts w:ascii="Open Sans" w:eastAsia="Times New Roman" w:hAnsi="Open Sans" w:cs="Open Sans"/>
          <w:sz w:val="20"/>
          <w:szCs w:val="20"/>
          <w:u w:val="single"/>
          <w:lang w:eastAsia="sl-SI"/>
        </w:rPr>
        <w:t>pravne osebe</w:t>
      </w:r>
      <w:r w:rsidRPr="00967958">
        <w:rPr>
          <w:rFonts w:ascii="Open Sans" w:eastAsia="Times New Roman" w:hAnsi="Open Sans" w:cs="Open Sans"/>
          <w:sz w:val="20"/>
          <w:szCs w:val="20"/>
          <w:lang w:eastAsia="sl-SI"/>
        </w:rPr>
        <w:t>, vključno z udeležbo tihih družbenikov:</w:t>
      </w:r>
    </w:p>
    <w:p w14:paraId="0F495C1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67958" w:rsidRPr="00967958" w14:paraId="5914C1AD"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C5DD59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06D8AEE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41BB40C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7B07F6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Delež lastništva v %</w:t>
            </w:r>
          </w:p>
        </w:tc>
      </w:tr>
      <w:tr w:rsidR="00967958" w:rsidRPr="00967958" w14:paraId="13029774"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C56DE3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7B97D20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A62100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F0E4F3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BE34184"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6578EAE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AD938E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A68AF3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D178F5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A27ADD9"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8554C4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B5C2C2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A162D9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FDF721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018B4B73"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F45361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D3935D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6D48F3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3871DB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CD069DA"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57DA321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8BFDEB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3CEFEC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711B16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46D097E5"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4279C66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BE5BE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5D9778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CA52A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4B6008E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3E416DA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IZJAVLJAMO</w:t>
      </w:r>
      <w:r w:rsidRPr="00967958">
        <w:rPr>
          <w:rFonts w:ascii="Open Sans" w:eastAsia="Times New Roman" w:hAnsi="Open Sans" w:cs="Open Sans"/>
          <w:sz w:val="20"/>
          <w:szCs w:val="20"/>
          <w:lang w:eastAsia="sl-SI"/>
        </w:rPr>
        <w:t xml:space="preserve">, da so pri lastništvu zgoraj navedenega ponudnika udeležene naslednje </w:t>
      </w:r>
      <w:r w:rsidRPr="00967958">
        <w:rPr>
          <w:rFonts w:ascii="Open Sans" w:eastAsia="Times New Roman" w:hAnsi="Open Sans" w:cs="Open Sans"/>
          <w:sz w:val="20"/>
          <w:szCs w:val="20"/>
          <w:u w:val="single"/>
          <w:lang w:eastAsia="sl-SI"/>
        </w:rPr>
        <w:t>fizične osebe</w:t>
      </w:r>
      <w:r w:rsidRPr="00967958">
        <w:rPr>
          <w:rFonts w:ascii="Open Sans" w:eastAsia="Times New Roman" w:hAnsi="Open Sans" w:cs="Open Sans"/>
          <w:sz w:val="20"/>
          <w:szCs w:val="20"/>
          <w:lang w:eastAsia="sl-SI"/>
        </w:rPr>
        <w:t>, vključno z udeležbo tihih družbenikov:</w:t>
      </w:r>
    </w:p>
    <w:p w14:paraId="6F18E8F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967958" w:rsidRPr="00967958" w14:paraId="21996F8C"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29AF817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D066B6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A53189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0E378AE"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Delež lastništva v %</w:t>
            </w:r>
          </w:p>
        </w:tc>
      </w:tr>
      <w:tr w:rsidR="00967958" w:rsidRPr="00967958" w14:paraId="47658BC3"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16591A8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735AE67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14812A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500B67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2748A2C3"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1DAF9F8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758859F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AEFEA4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0FAF9A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0E520B0D"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2898C89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8531F3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E1783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FCCC94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34872832"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7C7EA0E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0F08E9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79A553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6C451E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39B6C7A"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401DC3C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0EBA8C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BB739E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F34472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0D3670EB"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0C9D6A1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DFB280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3A84A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B00EAA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7C96AAF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3B294CB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IZJAVLJAMO</w:t>
      </w:r>
      <w:r w:rsidRPr="00967958">
        <w:rPr>
          <w:rFonts w:ascii="Open Sans" w:eastAsia="Times New Roman" w:hAnsi="Open Sans" w:cs="Open Sans"/>
          <w:sz w:val="20"/>
          <w:szCs w:val="20"/>
          <w:lang w:eastAsia="sl-SI"/>
        </w:rPr>
        <w:t xml:space="preserve">, da so skladno z določbami zakona, ki ureja gospodarske družbe, </w:t>
      </w:r>
      <w:r w:rsidRPr="00967958">
        <w:rPr>
          <w:rFonts w:ascii="Open Sans" w:eastAsia="Times New Roman" w:hAnsi="Open Sans" w:cs="Open Sans"/>
          <w:sz w:val="20"/>
          <w:szCs w:val="20"/>
          <w:u w:val="single"/>
          <w:lang w:eastAsia="sl-SI"/>
        </w:rPr>
        <w:t>povezane družbe</w:t>
      </w:r>
      <w:r w:rsidRPr="00967958">
        <w:rPr>
          <w:rFonts w:ascii="Open Sans" w:eastAsia="Times New Roman" w:hAnsi="Open Sans" w:cs="Open Sans"/>
          <w:sz w:val="20"/>
          <w:szCs w:val="20"/>
          <w:lang w:eastAsia="sl-SI"/>
        </w:rPr>
        <w:t xml:space="preserve"> z zgoraj navedenim ponudnikom, naslednji gospodarski subjekti:</w:t>
      </w:r>
    </w:p>
    <w:p w14:paraId="3A7044D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967958" w:rsidRPr="00967958" w14:paraId="0E303625"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00D054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14:paraId="0E91531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782D2CF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823BDA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Matična številka</w:t>
            </w:r>
          </w:p>
        </w:tc>
      </w:tr>
      <w:tr w:rsidR="00967958" w:rsidRPr="00967958" w14:paraId="7FB0BA29"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6A99E80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D6661E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BC6B83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195823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96E9230"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9E2BCB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4A6EA23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1518A0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029AA1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7F28E65C"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1EB1BE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3399197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372FA2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CF431D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174042FD"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5F1A4EC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F4D362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0228A4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81F63B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6EF1A35E"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1756948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6F8D478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9FEC8C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E68A0E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3F8ABE62"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47154B1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16EF0B5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B9231B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289122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48B6895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1DC0DE3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0B19187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CBF06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16D1BC1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0728913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3A570DC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u w:val="single"/>
          <w:lang w:eastAsia="sl-SI"/>
        </w:rPr>
      </w:pPr>
      <w:r w:rsidRPr="00967958">
        <w:rPr>
          <w:rFonts w:ascii="Open Sans" w:eastAsia="Times New Roman" w:hAnsi="Open Sans" w:cs="Open Sans"/>
          <w:sz w:val="20"/>
          <w:szCs w:val="20"/>
          <w:u w:val="single"/>
          <w:lang w:eastAsia="sl-SI"/>
        </w:rPr>
        <w:t>Vse izjave podajamo pod kazensko in materialno odgovornostjo.</w:t>
      </w:r>
    </w:p>
    <w:p w14:paraId="38B819E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09C69CD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237CC45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048539B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0602E6F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3864276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967958" w14:paraId="7E23F8F6" w14:textId="77777777" w:rsidTr="00F22648">
        <w:trPr>
          <w:trHeight w:val="235"/>
        </w:trPr>
        <w:tc>
          <w:tcPr>
            <w:tcW w:w="2977" w:type="dxa"/>
            <w:tcBorders>
              <w:bottom w:val="single" w:sz="4" w:space="0" w:color="auto"/>
            </w:tcBorders>
          </w:tcPr>
          <w:p w14:paraId="7548ED7D"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09CBC867"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9D3D1C9"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5F1B6C4A" w14:textId="77777777" w:rsidTr="00F22648">
        <w:trPr>
          <w:trHeight w:val="235"/>
        </w:trPr>
        <w:tc>
          <w:tcPr>
            <w:tcW w:w="2977" w:type="dxa"/>
            <w:tcBorders>
              <w:top w:val="single" w:sz="4" w:space="0" w:color="auto"/>
            </w:tcBorders>
          </w:tcPr>
          <w:p w14:paraId="4512F99E"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(kraj, datum)</w:t>
            </w:r>
          </w:p>
        </w:tc>
        <w:tc>
          <w:tcPr>
            <w:tcW w:w="2694" w:type="dxa"/>
          </w:tcPr>
          <w:p w14:paraId="03FEECCE"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65CF5C79"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(i</w:t>
            </w:r>
            <w:r w:rsidRPr="00967958">
              <w:rPr>
                <w:rFonts w:ascii="Open Sans" w:hAnsi="Open Sans" w:cs="Open Sans"/>
                <w:snapToGrid w:val="0"/>
                <w:color w:val="000000"/>
                <w:sz w:val="20"/>
                <w:szCs w:val="20"/>
              </w:rPr>
              <w:t xml:space="preserve">me in priimek </w:t>
            </w:r>
            <w:r w:rsidRPr="00967958">
              <w:rPr>
                <w:rFonts w:ascii="Open Sans" w:eastAsia="Times New Roman" w:hAnsi="Open Sans" w:cs="Open Sans"/>
                <w:snapToGrid w:val="0"/>
                <w:color w:val="000000"/>
                <w:sz w:val="20"/>
                <w:szCs w:val="20"/>
                <w:lang w:eastAsia="sl-SI"/>
              </w:rPr>
              <w:t>odgovorne osebe</w:t>
            </w:r>
            <w:r w:rsidRPr="00967958">
              <w:rPr>
                <w:rFonts w:ascii="Open Sans" w:hAnsi="Open Sans" w:cs="Open Sans"/>
                <w:snapToGrid w:val="0"/>
                <w:color w:val="000000"/>
                <w:sz w:val="20"/>
                <w:szCs w:val="20"/>
              </w:rPr>
              <w:t xml:space="preserve"> ter podpis gospodarskega subjekta</w:t>
            </w:r>
            <w:r w:rsidRPr="00967958">
              <w:rPr>
                <w:rFonts w:ascii="Open Sans" w:eastAsia="Times New Roman" w:hAnsi="Open Sans" w:cs="Open Sans"/>
                <w:snapToGrid w:val="0"/>
                <w:color w:val="000000"/>
                <w:sz w:val="20"/>
                <w:szCs w:val="20"/>
                <w:lang w:eastAsia="sl-SI"/>
              </w:rPr>
              <w:t>)</w:t>
            </w:r>
          </w:p>
        </w:tc>
      </w:tr>
    </w:tbl>
    <w:p w14:paraId="3A16470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03AF797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7DD46EB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59A99A6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5A948B5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0FB1D44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342A966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p>
    <w:p w14:paraId="60D957C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p>
    <w:p w14:paraId="0D09E72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r w:rsidRPr="00967958">
        <w:rPr>
          <w:rFonts w:ascii="Open Sans" w:eastAsia="Times New Roman" w:hAnsi="Open Sans" w:cs="Open Sans"/>
          <w:b/>
          <w:i/>
          <w:sz w:val="18"/>
          <w:szCs w:val="18"/>
          <w:lang w:eastAsia="sl-SI"/>
        </w:rPr>
        <w:t>Navodilo:</w:t>
      </w:r>
      <w:r w:rsidRPr="00967958">
        <w:rPr>
          <w:rFonts w:ascii="Open Sans" w:eastAsia="Times New Roman" w:hAnsi="Open Sans" w:cs="Open Sans"/>
          <w:i/>
          <w:sz w:val="18"/>
          <w:szCs w:val="18"/>
          <w:lang w:eastAsia="sl-SI"/>
        </w:rPr>
        <w:t xml:space="preserve"> </w:t>
      </w:r>
    </w:p>
    <w:p w14:paraId="4FF6A0C8" w14:textId="77777777" w:rsidR="00967958" w:rsidRPr="00967958" w:rsidRDefault="00967958" w:rsidP="00B50E88">
      <w:pPr>
        <w:keepNext/>
        <w:keepLines/>
        <w:numPr>
          <w:ilvl w:val="0"/>
          <w:numId w:val="3"/>
        </w:numPr>
        <w:tabs>
          <w:tab w:val="num" w:pos="1070"/>
        </w:tabs>
        <w:spacing w:after="0" w:line="240" w:lineRule="auto"/>
        <w:ind w:left="284" w:hanging="284"/>
        <w:jc w:val="both"/>
        <w:rPr>
          <w:rFonts w:ascii="Open Sans" w:eastAsia="Times New Roman" w:hAnsi="Open Sans" w:cs="Open Sans"/>
          <w:i/>
          <w:iCs/>
          <w:sz w:val="18"/>
          <w:szCs w:val="18"/>
          <w:lang w:eastAsia="sl-SI"/>
        </w:rPr>
      </w:pPr>
      <w:r w:rsidRPr="00967958">
        <w:rPr>
          <w:rFonts w:ascii="Open Sans" w:eastAsia="Times New Roman" w:hAnsi="Open Sans" w:cs="Open Sans"/>
          <w:i/>
          <w:iCs/>
          <w:sz w:val="18"/>
          <w:szCs w:val="18"/>
          <w:lang w:eastAsia="sl-SI"/>
        </w:rPr>
        <w:t xml:space="preserve">Izjavo izpolni in podpiše </w:t>
      </w:r>
      <w:r w:rsidRPr="00967958">
        <w:rPr>
          <w:rFonts w:ascii="Open Sans" w:eastAsia="Times New Roman" w:hAnsi="Open Sans" w:cs="Open Sans"/>
          <w:i/>
          <w:iCs/>
          <w:sz w:val="18"/>
          <w:szCs w:val="18"/>
          <w:u w:val="single"/>
          <w:lang w:eastAsia="sl-SI"/>
        </w:rPr>
        <w:t>ponudnik</w:t>
      </w:r>
      <w:r w:rsidRPr="00967958">
        <w:rPr>
          <w:rFonts w:ascii="Open Sans" w:eastAsia="Times New Roman" w:hAnsi="Open Sans" w:cs="Open Sans"/>
          <w:i/>
          <w:iCs/>
          <w:sz w:val="18"/>
          <w:szCs w:val="18"/>
          <w:lang w:eastAsia="sl-SI"/>
        </w:rPr>
        <w:t xml:space="preserve">, kot tudi vsi </w:t>
      </w:r>
      <w:r w:rsidRPr="00967958">
        <w:rPr>
          <w:rFonts w:ascii="Open Sans" w:eastAsia="Times New Roman" w:hAnsi="Open Sans" w:cs="Open Sans"/>
          <w:i/>
          <w:iCs/>
          <w:sz w:val="18"/>
          <w:szCs w:val="18"/>
          <w:u w:val="single"/>
          <w:lang w:eastAsia="sl-SI"/>
        </w:rPr>
        <w:t>posamezni člani skupine ponudnikov</w:t>
      </w:r>
      <w:r w:rsidRPr="00967958">
        <w:rPr>
          <w:rFonts w:ascii="Open Sans" w:eastAsia="Times New Roman" w:hAnsi="Open Sans" w:cs="Open Sans"/>
          <w:i/>
          <w:iCs/>
          <w:sz w:val="18"/>
          <w:szCs w:val="18"/>
          <w:lang w:eastAsia="sl-SI"/>
        </w:rPr>
        <w:t xml:space="preserve"> (partnerji) v primeru skupne ponudbe, vsi </w:t>
      </w:r>
      <w:r w:rsidRPr="00967958">
        <w:rPr>
          <w:rFonts w:ascii="Open Sans" w:eastAsia="Times New Roman" w:hAnsi="Open Sans" w:cs="Open Sans"/>
          <w:i/>
          <w:iCs/>
          <w:sz w:val="18"/>
          <w:szCs w:val="18"/>
          <w:u w:val="single"/>
          <w:lang w:eastAsia="sl-SI"/>
        </w:rPr>
        <w:t>podizvajalci</w:t>
      </w:r>
      <w:r w:rsidRPr="00967958">
        <w:rPr>
          <w:rFonts w:ascii="Open Sans" w:eastAsia="Times New Roman" w:hAnsi="Open Sans" w:cs="Open Sans"/>
          <w:i/>
          <w:iCs/>
          <w:sz w:val="18"/>
          <w:szCs w:val="18"/>
          <w:lang w:eastAsia="sl-SI"/>
        </w:rPr>
        <w:t xml:space="preserve"> (če ponudnik izvaja javno naročilo s podizvajalci) ter vsi </w:t>
      </w:r>
      <w:r w:rsidRPr="00967958">
        <w:rPr>
          <w:rFonts w:ascii="Open Sans" w:eastAsia="Times New Roman" w:hAnsi="Open Sans" w:cs="Open Sans"/>
          <w:bCs/>
          <w:i/>
          <w:iCs/>
          <w:sz w:val="18"/>
          <w:szCs w:val="18"/>
          <w:u w:val="single"/>
          <w:lang w:eastAsia="sl-SI"/>
        </w:rPr>
        <w:t>gospodarski subjekti, katerih zmogljivosti uporablja ponudnik</w:t>
      </w:r>
      <w:r w:rsidRPr="00967958">
        <w:rPr>
          <w:rFonts w:ascii="Open Sans" w:eastAsia="Times New Roman" w:hAnsi="Open Sans" w:cs="Open Sans"/>
          <w:i/>
          <w:iCs/>
          <w:sz w:val="18"/>
          <w:szCs w:val="18"/>
          <w:lang w:eastAsia="sl-SI"/>
        </w:rPr>
        <w:t>.</w:t>
      </w:r>
    </w:p>
    <w:p w14:paraId="4383070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p>
    <w:p w14:paraId="14B1606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p>
    <w:p w14:paraId="73CB0BA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Cs/>
          <w:i/>
          <w:sz w:val="18"/>
          <w:szCs w:val="18"/>
          <w:lang w:eastAsia="sl-SI"/>
        </w:rPr>
      </w:pPr>
      <w:r w:rsidRPr="00967958">
        <w:rPr>
          <w:rFonts w:ascii="Open Sans" w:eastAsia="Times New Roman" w:hAnsi="Open Sans" w:cs="Open Sans"/>
          <w:b/>
          <w:bCs/>
          <w:i/>
          <w:sz w:val="18"/>
          <w:szCs w:val="18"/>
          <w:lang w:eastAsia="sl-SI"/>
        </w:rPr>
        <w:t>Opomba:</w:t>
      </w:r>
      <w:r w:rsidRPr="00967958">
        <w:rPr>
          <w:rFonts w:ascii="Open Sans" w:eastAsia="Times New Roman" w:hAnsi="Open Sans" w:cs="Open Sans"/>
          <w:bCs/>
          <w:i/>
          <w:sz w:val="18"/>
          <w:szCs w:val="18"/>
          <w:lang w:eastAsia="sl-SI"/>
        </w:rPr>
        <w:t xml:space="preserve"> </w:t>
      </w:r>
    </w:p>
    <w:p w14:paraId="3364ED0C" w14:textId="77777777" w:rsidR="00876887" w:rsidRPr="00967958" w:rsidRDefault="00876887" w:rsidP="00876887">
      <w:pPr>
        <w:keepNext/>
        <w:keepLines/>
        <w:numPr>
          <w:ilvl w:val="0"/>
          <w:numId w:val="3"/>
        </w:numPr>
        <w:tabs>
          <w:tab w:val="left" w:pos="284"/>
          <w:tab w:val="num" w:pos="1070"/>
        </w:tabs>
        <w:spacing w:after="0" w:line="240" w:lineRule="auto"/>
        <w:jc w:val="both"/>
        <w:rPr>
          <w:rFonts w:ascii="Open Sans" w:eastAsia="Times New Roman" w:hAnsi="Open Sans" w:cs="Open Sans"/>
          <w:i/>
          <w:iCs/>
          <w:sz w:val="18"/>
          <w:szCs w:val="18"/>
          <w:lang w:eastAsia="sl-SI"/>
        </w:rPr>
      </w:pPr>
      <w:r w:rsidRPr="00967958">
        <w:rPr>
          <w:rFonts w:ascii="Open Sans" w:eastAsia="Times New Roman" w:hAnsi="Open Sans" w:cs="Open Sans"/>
          <w:i/>
          <w:iCs/>
          <w:sz w:val="18"/>
          <w:szCs w:val="18"/>
          <w:lang w:eastAsia="sl-SI"/>
        </w:rPr>
        <w:t xml:space="preserve">V skladu </w:t>
      </w:r>
      <w:r>
        <w:rPr>
          <w:rFonts w:ascii="Tahoma" w:hAnsi="Tahoma" w:cs="Tahoma"/>
          <w:i/>
          <w:iCs/>
          <w:sz w:val="18"/>
        </w:rPr>
        <w:t xml:space="preserve">s </w:t>
      </w:r>
      <w:r w:rsidRPr="00A679F4">
        <w:rPr>
          <w:rFonts w:ascii="Tahoma" w:hAnsi="Tahoma" w:cs="Tahoma"/>
          <w:i/>
          <w:iCs/>
          <w:sz w:val="18"/>
        </w:rPr>
        <w:t>Sistemskim pojasnilom o dolžnosti razkritja lastništva ponudnika, ki sklepa posel z organi ali organizacijami javnega sektorja št. 06272-2/2012-3 z dne 20. 7. 2022 Komisije za preprečevanje korupcije</w:t>
      </w:r>
      <w:r w:rsidRPr="00967958">
        <w:rPr>
          <w:rFonts w:ascii="Open Sans" w:eastAsia="Times New Roman" w:hAnsi="Open Sans" w:cs="Open Sans"/>
          <w:i/>
          <w:iCs/>
          <w:sz w:val="18"/>
          <w:szCs w:val="18"/>
          <w:lang w:eastAsia="sl-SI"/>
        </w:rPr>
        <w:t>, v primeru, ko je ponudnik ali katera od družb v njegovi lastniški strukturi delniška družba,</w:t>
      </w:r>
      <w:r>
        <w:rPr>
          <w:rFonts w:ascii="Open Sans" w:eastAsia="Times New Roman" w:hAnsi="Open Sans" w:cs="Open Sans"/>
          <w:i/>
          <w:iCs/>
          <w:sz w:val="18"/>
          <w:szCs w:val="18"/>
          <w:lang w:eastAsia="sl-SI"/>
        </w:rPr>
        <w:t xml:space="preserve"> </w:t>
      </w:r>
      <w:r w:rsidRPr="00A26E5A">
        <w:rPr>
          <w:rFonts w:ascii="Open Sans" w:eastAsia="Times New Roman" w:hAnsi="Open Sans" w:cs="Open Sans"/>
          <w:i/>
          <w:iCs/>
          <w:sz w:val="18"/>
          <w:szCs w:val="18"/>
          <w:lang w:eastAsia="sl-SI"/>
        </w:rPr>
        <w:t>za izpolnjevanje zakonske obveznosti v tem delu zadostuje, da se v izjavi zajamejo</w:t>
      </w:r>
      <w:r w:rsidRPr="00967958">
        <w:rPr>
          <w:rFonts w:ascii="Open Sans" w:eastAsia="Times New Roman" w:hAnsi="Open Sans" w:cs="Open Sans"/>
          <w:i/>
          <w:iCs/>
          <w:sz w:val="18"/>
          <w:szCs w:val="18"/>
          <w:lang w:eastAsia="sl-SI"/>
        </w:rPr>
        <w:t xml:space="preserve"> le tist</w:t>
      </w:r>
      <w:r>
        <w:rPr>
          <w:rFonts w:ascii="Open Sans" w:eastAsia="Times New Roman" w:hAnsi="Open Sans" w:cs="Open Sans"/>
          <w:i/>
          <w:iCs/>
          <w:sz w:val="18"/>
          <w:szCs w:val="18"/>
          <w:lang w:eastAsia="sl-SI"/>
        </w:rPr>
        <w:t>i</w:t>
      </w:r>
      <w:r w:rsidRPr="00967958">
        <w:rPr>
          <w:rFonts w:ascii="Open Sans" w:eastAsia="Times New Roman" w:hAnsi="Open Sans" w:cs="Open Sans"/>
          <w:i/>
          <w:iCs/>
          <w:sz w:val="18"/>
          <w:szCs w:val="18"/>
          <w:lang w:eastAsia="sl-SI"/>
        </w:rPr>
        <w:t xml:space="preserve"> delničarj</w:t>
      </w:r>
      <w:r>
        <w:rPr>
          <w:rFonts w:ascii="Open Sans" w:eastAsia="Times New Roman" w:hAnsi="Open Sans" w:cs="Open Sans"/>
          <w:i/>
          <w:iCs/>
          <w:sz w:val="18"/>
          <w:szCs w:val="18"/>
          <w:lang w:eastAsia="sl-SI"/>
        </w:rPr>
        <w:t>i</w:t>
      </w:r>
      <w:r w:rsidRPr="00967958">
        <w:rPr>
          <w:rFonts w:ascii="Open Sans" w:eastAsia="Times New Roman" w:hAnsi="Open Sans" w:cs="Open Sans"/>
          <w:i/>
          <w:iCs/>
          <w:sz w:val="18"/>
          <w:szCs w:val="18"/>
          <w:lang w:eastAsia="sl-SI"/>
        </w:rPr>
        <w:t xml:space="preserve"> ponudnika, ki so posredno ali neposredno imetniki več kakor 5 % delnic oziroma so udeleženi z več kakor 5</w:t>
      </w:r>
      <w:r>
        <w:rPr>
          <w:rFonts w:ascii="Open Sans" w:eastAsia="Times New Roman" w:hAnsi="Open Sans" w:cs="Open Sans"/>
          <w:i/>
          <w:iCs/>
          <w:sz w:val="18"/>
          <w:szCs w:val="18"/>
          <w:lang w:eastAsia="sl-SI"/>
        </w:rPr>
        <w:t xml:space="preserve"> </w:t>
      </w:r>
      <w:r w:rsidRPr="00967958">
        <w:rPr>
          <w:rFonts w:ascii="Open Sans" w:eastAsia="Times New Roman" w:hAnsi="Open Sans" w:cs="Open Sans"/>
          <w:i/>
          <w:iCs/>
          <w:sz w:val="18"/>
          <w:szCs w:val="18"/>
          <w:lang w:eastAsia="sl-SI"/>
        </w:rPr>
        <w:t xml:space="preserve">% deležem pri ustanoviteljskih pravicah, upravljanju ali kapitalu delniške družbe. </w:t>
      </w:r>
    </w:p>
    <w:p w14:paraId="41E6A8CC" w14:textId="77777777" w:rsidR="00876887" w:rsidRPr="00A26E5A" w:rsidRDefault="00876887" w:rsidP="00876887">
      <w:pPr>
        <w:pStyle w:val="Odstavekseznama"/>
        <w:numPr>
          <w:ilvl w:val="0"/>
          <w:numId w:val="3"/>
        </w:numPr>
        <w:jc w:val="both"/>
        <w:rPr>
          <w:rFonts w:ascii="Open Sans" w:hAnsi="Open Sans" w:cs="Open Sans"/>
          <w:i/>
          <w:sz w:val="18"/>
        </w:rPr>
      </w:pPr>
      <w:r>
        <w:rPr>
          <w:rFonts w:ascii="Open Sans" w:hAnsi="Open Sans" w:cs="Open Sans"/>
          <w:i/>
          <w:sz w:val="18"/>
        </w:rPr>
        <w:t>*</w:t>
      </w:r>
      <w:r w:rsidRPr="00A26E5A">
        <w:rPr>
          <w:rFonts w:ascii="Tahoma" w:hAnsi="Tahoma" w:cs="Tahoma"/>
          <w:i/>
          <w:sz w:val="18"/>
          <w:szCs w:val="18"/>
        </w:rPr>
        <w:t xml:space="preserve"> </w:t>
      </w:r>
      <w:r w:rsidRPr="00A26E5A">
        <w:rPr>
          <w:rFonts w:ascii="Open Sans" w:hAnsi="Open Sans" w:cs="Open Sans"/>
          <w:i/>
          <w:sz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 </w:t>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967958" w:rsidRPr="00967958" w14:paraId="4068B7E7" w14:textId="77777777" w:rsidTr="00F22648">
        <w:trPr>
          <w:trHeight w:val="339"/>
        </w:trPr>
        <w:tc>
          <w:tcPr>
            <w:tcW w:w="8073" w:type="dxa"/>
            <w:tcBorders>
              <w:top w:val="single" w:sz="4" w:space="0" w:color="000000"/>
              <w:left w:val="single" w:sz="4" w:space="0" w:color="000000"/>
              <w:bottom w:val="single" w:sz="4" w:space="0" w:color="000000"/>
            </w:tcBorders>
          </w:tcPr>
          <w:p w14:paraId="167714B0" w14:textId="77777777" w:rsidR="00967958" w:rsidRPr="00967958" w:rsidRDefault="00967958" w:rsidP="00B50E88">
            <w:pPr>
              <w:keepNext/>
              <w:keepLines/>
              <w:spacing w:after="0" w:line="240" w:lineRule="auto"/>
              <w:jc w:val="both"/>
              <w:outlineLvl w:val="1"/>
              <w:rPr>
                <w:rFonts w:ascii="Open Sans" w:eastAsia="Times New Roman" w:hAnsi="Open Sans" w:cs="Open Sans"/>
                <w:lang w:eastAsia="sl-SI"/>
              </w:rPr>
            </w:pPr>
            <w:r w:rsidRPr="00967958">
              <w:rPr>
                <w:rFonts w:ascii="Open Sans" w:eastAsia="Times New Roman" w:hAnsi="Open Sans" w:cs="Open Sans"/>
                <w:b/>
                <w:lang w:eastAsia="sl-SI"/>
              </w:rPr>
              <w:lastRenderedPageBreak/>
              <w:br w:type="page"/>
            </w:r>
            <w:r w:rsidRPr="00967958">
              <w:rPr>
                <w:rFonts w:ascii="Open Sans" w:eastAsia="Times New Roman" w:hAnsi="Open Sans" w:cs="Open Sans"/>
                <w:b/>
                <w:lang w:eastAsia="sl-SI"/>
              </w:rPr>
              <w:br w:type="page"/>
            </w:r>
            <w:r w:rsidRPr="00967958">
              <w:rPr>
                <w:rFonts w:ascii="Open Sans" w:eastAsia="Times New Roman" w:hAnsi="Open Sans" w:cs="Open Sans"/>
                <w:b/>
                <w:bCs/>
                <w:sz w:val="20"/>
                <w:lang w:eastAsia="sl-SI"/>
              </w:rPr>
              <w:t>POOBLASTILO ZA PRIDOBITEV DOKAZILA IZ URADNIH EVIDENCE – za fizične osebe</w:t>
            </w:r>
          </w:p>
        </w:tc>
        <w:tc>
          <w:tcPr>
            <w:tcW w:w="1351" w:type="dxa"/>
            <w:tcBorders>
              <w:top w:val="single" w:sz="4" w:space="0" w:color="000000"/>
              <w:left w:val="single" w:sz="4" w:space="0" w:color="808080"/>
              <w:bottom w:val="single" w:sz="4" w:space="0" w:color="000000"/>
              <w:right w:val="single" w:sz="4" w:space="0" w:color="000000"/>
            </w:tcBorders>
          </w:tcPr>
          <w:p w14:paraId="716164E6" w14:textId="77777777" w:rsidR="00967958" w:rsidRPr="00967958" w:rsidRDefault="00967958" w:rsidP="00B50E88">
            <w:pPr>
              <w:keepNext/>
              <w:keepLines/>
              <w:spacing w:after="0" w:line="240" w:lineRule="auto"/>
              <w:jc w:val="center"/>
              <w:rPr>
                <w:rFonts w:ascii="Open Sans" w:eastAsia="Times New Roman" w:hAnsi="Open Sans" w:cs="Open Sans"/>
                <w:b/>
                <w:lang w:eastAsia="sl-SI"/>
              </w:rPr>
            </w:pPr>
            <w:r w:rsidRPr="00967958">
              <w:rPr>
                <w:rFonts w:ascii="Open Sans" w:eastAsia="Times New Roman" w:hAnsi="Open Sans" w:cs="Open Sans"/>
                <w:b/>
                <w:i/>
                <w:sz w:val="20"/>
                <w:szCs w:val="20"/>
                <w:lang w:eastAsia="sl-SI"/>
              </w:rPr>
              <w:t>Priloga 3/2</w:t>
            </w:r>
          </w:p>
        </w:tc>
      </w:tr>
    </w:tbl>
    <w:p w14:paraId="0C63E593"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F6AE4E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Ime in priimek _____________________________________________________________________ </w:t>
      </w:r>
    </w:p>
    <w:p w14:paraId="72DC946F"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33765C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EMŠO ____________________________________________________________________________</w:t>
      </w:r>
    </w:p>
    <w:p w14:paraId="4F485C15"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60174D6"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0EBFC1A"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Spodaj podpisani/a, ki sem pri gospodarskemu subjektu </w:t>
      </w:r>
    </w:p>
    <w:p w14:paraId="18333A6E"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________________________________________</w:t>
      </w:r>
    </w:p>
    <w:p w14:paraId="00553E4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član/ica (ustrezno obkrožiti/označiti):</w:t>
      </w:r>
    </w:p>
    <w:p w14:paraId="61437CCA"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upravnega organa ali </w:t>
      </w:r>
    </w:p>
    <w:p w14:paraId="75173E67"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vodstvenega organa ali</w:t>
      </w:r>
    </w:p>
    <w:p w14:paraId="17C1E8A9"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nadzornega organa </w:t>
      </w:r>
    </w:p>
    <w:p w14:paraId="05075CF6"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oziroma imam pooblastila za (ustrezno obkrožiti/označiti):</w:t>
      </w:r>
    </w:p>
    <w:p w14:paraId="0685FA60"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njegovo zastopanje ali</w:t>
      </w:r>
    </w:p>
    <w:p w14:paraId="5CE2E068"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odločanje ali</w:t>
      </w:r>
    </w:p>
    <w:p w14:paraId="06C7E414"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nadzor v njem,</w:t>
      </w:r>
    </w:p>
    <w:p w14:paraId="3D859521" w14:textId="77777777" w:rsidR="00967958" w:rsidRPr="00967958" w:rsidRDefault="00967958" w:rsidP="00B50E88">
      <w:pPr>
        <w:keepNext/>
        <w:keepLines/>
        <w:tabs>
          <w:tab w:val="left" w:pos="567"/>
          <w:tab w:val="left" w:pos="993"/>
        </w:tabs>
        <w:spacing w:after="0" w:line="240" w:lineRule="auto"/>
        <w:ind w:left="720"/>
        <w:jc w:val="both"/>
        <w:rPr>
          <w:rFonts w:ascii="Open Sans" w:eastAsia="Times New Roman" w:hAnsi="Open Sans" w:cs="Open Sans"/>
          <w:sz w:val="20"/>
          <w:szCs w:val="20"/>
          <w:lang w:eastAsia="sl-SI"/>
        </w:rPr>
      </w:pPr>
    </w:p>
    <w:p w14:paraId="48B6DFDD"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pod kazensko in materialno odgovornostjo</w:t>
      </w:r>
      <w:r w:rsidRPr="00967958">
        <w:rPr>
          <w:rFonts w:ascii="Open Sans" w:eastAsia="Times New Roman" w:hAnsi="Open Sans" w:cs="Open Sans"/>
          <w:sz w:val="20"/>
          <w:szCs w:val="20"/>
          <w:lang w:eastAsia="sl-SI"/>
        </w:rPr>
        <w:t xml:space="preserve"> </w:t>
      </w:r>
    </w:p>
    <w:p w14:paraId="2AB70910"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4AE3743E"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IZJAVLJAM</w:t>
      </w:r>
    </w:p>
    <w:p w14:paraId="12EF48AA"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0C368F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da mi ni bila izrečena pravnomočna sodba, ki ima elemente kaznivih dejanj iz Kazenskega zakonika (Uradni list RS, št. 50/12 – uradno prečiščeno besedilo, 6/16 – </w:t>
      </w:r>
      <w:proofErr w:type="spellStart"/>
      <w:r w:rsidRPr="00967958">
        <w:rPr>
          <w:rFonts w:ascii="Open Sans" w:eastAsia="Times New Roman" w:hAnsi="Open Sans" w:cs="Open Sans"/>
          <w:sz w:val="20"/>
          <w:szCs w:val="20"/>
          <w:lang w:eastAsia="sl-SI"/>
        </w:rPr>
        <w:t>popr</w:t>
      </w:r>
      <w:proofErr w:type="spellEnd"/>
      <w:r w:rsidRPr="00967958">
        <w:rPr>
          <w:rFonts w:ascii="Open Sans" w:eastAsia="Times New Roman" w:hAnsi="Open Sans" w:cs="Open Sans"/>
          <w:sz w:val="20"/>
          <w:szCs w:val="20"/>
          <w:lang w:eastAsia="sl-SI"/>
        </w:rPr>
        <w:t xml:space="preserve">., 54/15, 38/16, 27/17, 23/20, 91/20, 95/21, 186/21, 105/22 – ZZNŠPP in 16/23; v nadaljnjem besedilu: KZ-1), ki so opredeljena v prvem odstavku 75. člena ZJN-3 </w:t>
      </w:r>
    </w:p>
    <w:p w14:paraId="639DAE74"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33A8E3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w:t>
      </w:r>
    </w:p>
    <w:p w14:paraId="686F3690"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POOBLAŠČAM</w:t>
      </w:r>
    </w:p>
    <w:p w14:paraId="0D8D16F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8B5F337" w14:textId="77777777" w:rsidR="00967958" w:rsidRPr="00967958" w:rsidRDefault="00967958" w:rsidP="00B50E88">
      <w:pPr>
        <w:keepNext/>
        <w:keepLines/>
        <w:tabs>
          <w:tab w:val="left" w:pos="567"/>
          <w:tab w:val="left" w:pos="851"/>
          <w:tab w:val="left" w:pos="993"/>
        </w:tabs>
        <w:suppressAutoHyphens/>
        <w:spacing w:after="0" w:line="240" w:lineRule="auto"/>
        <w:jc w:val="both"/>
        <w:rPr>
          <w:rFonts w:ascii="Open Sans" w:eastAsia="Times New Roman" w:hAnsi="Open Sans" w:cs="Open Sans"/>
          <w:b/>
          <w:noProof/>
          <w:sz w:val="20"/>
          <w:szCs w:val="20"/>
          <w:lang w:eastAsia="sl-SI"/>
        </w:rPr>
      </w:pPr>
      <w:r w:rsidRPr="00967958">
        <w:rPr>
          <w:rFonts w:ascii="Open Sans" w:eastAsia="Times New Roman" w:hAnsi="Open Sans" w:cs="Open Sans"/>
          <w:sz w:val="20"/>
          <w:szCs w:val="20"/>
          <w:lang w:eastAsia="sl-SI"/>
        </w:rPr>
        <w:t xml:space="preserve">JAVNI HOLDING Ljubljana, d.o.o., Verovškova ulica 70, 1000 Ljubljana, da za potrebe preverjanja izpolnjevanja pogojev v postopku oddaje javnega naročila št. </w:t>
      </w:r>
      <w:r w:rsidRPr="00967958">
        <w:rPr>
          <w:rFonts w:ascii="Open Sans" w:eastAsia="Times New Roman" w:hAnsi="Open Sans" w:cs="Open Sans"/>
          <w:b/>
          <w:sz w:val="20"/>
          <w:szCs w:val="20"/>
          <w:lang w:eastAsia="sl-SI"/>
        </w:rPr>
        <w:t>ENLJ-SPV-158/26 – Vzdrževanje gorilnikov vročevodnih kotlov</w:t>
      </w:r>
      <w:r w:rsidRPr="00967958">
        <w:rPr>
          <w:rFonts w:ascii="Open Sans" w:eastAsia="Times New Roman" w:hAnsi="Open Sans" w:cs="Open Sans"/>
          <w:sz w:val="20"/>
          <w:szCs w:val="20"/>
          <w:lang w:eastAsia="sl-SI"/>
        </w:rPr>
        <w:t xml:space="preserve">, pridobi podatke za preveritev ponudbe/zahtev iz tč. 3.1. razpisne dokumentacije v enotnem informacijskem sistemu </w:t>
      </w:r>
      <w:proofErr w:type="spellStart"/>
      <w:r w:rsidRPr="00967958">
        <w:rPr>
          <w:rFonts w:ascii="Open Sans" w:eastAsia="Times New Roman" w:hAnsi="Open Sans" w:cs="Open Sans"/>
          <w:sz w:val="20"/>
          <w:szCs w:val="20"/>
          <w:lang w:eastAsia="sl-SI"/>
        </w:rPr>
        <w:t>eJN</w:t>
      </w:r>
      <w:proofErr w:type="spellEnd"/>
      <w:r w:rsidRPr="00967958">
        <w:rPr>
          <w:rFonts w:ascii="Open Sans" w:eastAsia="Times New Roman" w:hAnsi="Open Sans" w:cs="Open Sans"/>
          <w:sz w:val="20"/>
          <w:szCs w:val="20"/>
          <w:lang w:eastAsia="sl-SI"/>
        </w:rPr>
        <w:t xml:space="preserve"> – </w:t>
      </w:r>
      <w:proofErr w:type="spellStart"/>
      <w:r w:rsidRPr="00967958">
        <w:rPr>
          <w:rFonts w:ascii="Open Sans" w:eastAsia="Times New Roman" w:hAnsi="Open Sans" w:cs="Open Sans"/>
          <w:sz w:val="20"/>
          <w:szCs w:val="20"/>
          <w:lang w:eastAsia="sl-SI"/>
        </w:rPr>
        <w:t>eDosje</w:t>
      </w:r>
      <w:proofErr w:type="spellEnd"/>
      <w:r w:rsidRPr="00967958">
        <w:rPr>
          <w:rFonts w:ascii="Open Sans" w:eastAsia="Times New Roman" w:hAnsi="Open Sans" w:cs="Open Sans"/>
          <w:sz w:val="20"/>
          <w:szCs w:val="20"/>
          <w:lang w:eastAsia="sl-SI"/>
        </w:rPr>
        <w:t xml:space="preserve"> v povezavi z devetim odstavkom 77. člena ZJN-3 oziroma od Ministrstva za pravosodje pridobi potrdilo iz kazenske evidence, v kolikor podatkov ne bo mogoče pridobiti v enotnem informacijskem sistemu </w:t>
      </w:r>
      <w:proofErr w:type="spellStart"/>
      <w:r w:rsidRPr="00967958">
        <w:rPr>
          <w:rFonts w:ascii="Open Sans" w:eastAsia="Times New Roman" w:hAnsi="Open Sans" w:cs="Open Sans"/>
          <w:sz w:val="20"/>
          <w:szCs w:val="20"/>
          <w:lang w:eastAsia="sl-SI"/>
        </w:rPr>
        <w:t>eJN</w:t>
      </w:r>
      <w:proofErr w:type="spellEnd"/>
      <w:r w:rsidRPr="00967958">
        <w:rPr>
          <w:rFonts w:ascii="Open Sans" w:eastAsia="Times New Roman" w:hAnsi="Open Sans" w:cs="Open Sans"/>
          <w:sz w:val="20"/>
          <w:szCs w:val="20"/>
          <w:lang w:eastAsia="sl-SI"/>
        </w:rPr>
        <w:t xml:space="preserve"> – </w:t>
      </w:r>
      <w:proofErr w:type="spellStart"/>
      <w:r w:rsidRPr="00967958">
        <w:rPr>
          <w:rFonts w:ascii="Open Sans" w:eastAsia="Times New Roman" w:hAnsi="Open Sans" w:cs="Open Sans"/>
          <w:sz w:val="20"/>
          <w:szCs w:val="20"/>
          <w:lang w:eastAsia="sl-SI"/>
        </w:rPr>
        <w:t>eDosje</w:t>
      </w:r>
      <w:proofErr w:type="spellEnd"/>
      <w:r w:rsidRPr="00967958">
        <w:rPr>
          <w:rFonts w:ascii="Open Sans" w:eastAsia="Times New Roman" w:hAnsi="Open Sans" w:cs="Open Sans"/>
          <w:sz w:val="20"/>
          <w:szCs w:val="20"/>
          <w:lang w:eastAsia="sl-SI"/>
        </w:rPr>
        <w:t>.</w:t>
      </w:r>
    </w:p>
    <w:p w14:paraId="774072BF"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E7F0DA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B3AF09E"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967958" w:rsidRPr="00967958" w14:paraId="5D6A6835" w14:textId="77777777" w:rsidTr="00F22648">
        <w:trPr>
          <w:trHeight w:val="235"/>
        </w:trPr>
        <w:tc>
          <w:tcPr>
            <w:tcW w:w="3402" w:type="dxa"/>
            <w:tcBorders>
              <w:top w:val="single" w:sz="4" w:space="0" w:color="auto"/>
            </w:tcBorders>
          </w:tcPr>
          <w:p w14:paraId="4F2DC579"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 xml:space="preserve"> (Kraj, datum)</w:t>
            </w:r>
          </w:p>
        </w:tc>
        <w:tc>
          <w:tcPr>
            <w:tcW w:w="2410" w:type="dxa"/>
          </w:tcPr>
          <w:p w14:paraId="29FD9856"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00C9EBDF"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(Podpis fizične osebe)</w:t>
            </w:r>
          </w:p>
        </w:tc>
      </w:tr>
    </w:tbl>
    <w:p w14:paraId="562C9AD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083BEF8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7E6129A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6"/>
          <w:szCs w:val="18"/>
          <w:lang w:eastAsia="sl-SI"/>
        </w:rPr>
      </w:pPr>
      <w:r w:rsidRPr="00967958">
        <w:rPr>
          <w:rFonts w:ascii="Open Sans" w:eastAsia="Times New Roman" w:hAnsi="Open Sans" w:cs="Open Sans"/>
          <w:b/>
          <w:i/>
          <w:sz w:val="16"/>
          <w:szCs w:val="18"/>
          <w:lang w:eastAsia="sl-SI"/>
        </w:rPr>
        <w:t>Navodilo:</w:t>
      </w:r>
      <w:r w:rsidRPr="00967958">
        <w:rPr>
          <w:rFonts w:ascii="Open Sans" w:eastAsia="Times New Roman" w:hAnsi="Open Sans" w:cs="Open Sans"/>
          <w:i/>
          <w:sz w:val="16"/>
          <w:szCs w:val="18"/>
          <w:lang w:eastAsia="sl-SI"/>
        </w:rPr>
        <w:t xml:space="preserve"> Izjavo izpolnijo in podpišejo VSE osebe, ki so:</w:t>
      </w:r>
    </w:p>
    <w:p w14:paraId="70886939" w14:textId="77777777" w:rsidR="00967958" w:rsidRPr="00967958" w:rsidRDefault="00967958" w:rsidP="00B50E88">
      <w:pPr>
        <w:keepNext/>
        <w:keepLines/>
        <w:numPr>
          <w:ilvl w:val="0"/>
          <w:numId w:val="3"/>
        </w:numPr>
        <w:tabs>
          <w:tab w:val="num" w:pos="284"/>
        </w:tabs>
        <w:spacing w:after="0" w:line="240" w:lineRule="auto"/>
        <w:ind w:left="284" w:hanging="284"/>
        <w:jc w:val="both"/>
        <w:rPr>
          <w:rFonts w:ascii="Open Sans" w:eastAsia="Times New Roman" w:hAnsi="Open Sans" w:cs="Open Sans"/>
          <w:i/>
          <w:sz w:val="16"/>
          <w:szCs w:val="18"/>
          <w:lang w:eastAsia="sl-SI"/>
        </w:rPr>
      </w:pPr>
      <w:r w:rsidRPr="00967958">
        <w:rPr>
          <w:rFonts w:ascii="Open Sans" w:eastAsia="Times New Roman" w:hAnsi="Open Sans" w:cs="Open Sans"/>
          <w:i/>
          <w:sz w:val="16"/>
          <w:szCs w:val="18"/>
          <w:lang w:eastAsia="sl-SI"/>
        </w:rPr>
        <w:t xml:space="preserve">člani upravnega, vodstvenega ali nadzornega organa ponudnika (v primeru skupne ponudbe velja za vse člane skupine ponudnikov – partnerje), podizvajalca </w:t>
      </w:r>
      <w:r w:rsidRPr="00967958">
        <w:rPr>
          <w:rFonts w:ascii="Open Sans" w:eastAsia="Times New Roman" w:hAnsi="Open Sans" w:cs="Open Sans"/>
          <w:i/>
          <w:iCs/>
          <w:sz w:val="16"/>
          <w:szCs w:val="18"/>
          <w:lang w:eastAsia="sl-SI"/>
        </w:rPr>
        <w:t>oz. subjekt, katerega zmogljivost uporablja ponudnik</w:t>
      </w:r>
      <w:r w:rsidRPr="00967958">
        <w:rPr>
          <w:rFonts w:ascii="Open Sans" w:eastAsia="Times New Roman" w:hAnsi="Open Sans" w:cs="Open Sans"/>
          <w:i/>
          <w:sz w:val="16"/>
          <w:szCs w:val="18"/>
          <w:lang w:eastAsia="sl-SI"/>
        </w:rPr>
        <w:t xml:space="preserve"> ali</w:t>
      </w:r>
    </w:p>
    <w:p w14:paraId="3C39A352" w14:textId="77777777" w:rsidR="00967958" w:rsidRPr="00967958" w:rsidRDefault="00967958" w:rsidP="00B50E88">
      <w:pPr>
        <w:keepNext/>
        <w:keepLines/>
        <w:numPr>
          <w:ilvl w:val="0"/>
          <w:numId w:val="3"/>
        </w:numPr>
        <w:tabs>
          <w:tab w:val="num" w:pos="284"/>
        </w:tabs>
        <w:spacing w:after="0" w:line="240" w:lineRule="auto"/>
        <w:ind w:left="284" w:hanging="284"/>
        <w:jc w:val="both"/>
        <w:rPr>
          <w:rFonts w:ascii="Open Sans" w:eastAsia="Times New Roman" w:hAnsi="Open Sans" w:cs="Open Sans"/>
          <w:i/>
          <w:sz w:val="16"/>
          <w:szCs w:val="18"/>
          <w:lang w:eastAsia="sl-SI"/>
        </w:rPr>
      </w:pPr>
      <w:r w:rsidRPr="00967958">
        <w:rPr>
          <w:rFonts w:ascii="Open Sans" w:eastAsia="Times New Roman" w:hAnsi="Open Sans" w:cs="Open Sans"/>
          <w:i/>
          <w:sz w:val="16"/>
          <w:szCs w:val="18"/>
          <w:lang w:eastAsia="sl-SI"/>
        </w:rPr>
        <w:t>ki imajo pooblastila za njegovo zastopanje ali odločanje ali nadzor v njem.</w:t>
      </w:r>
    </w:p>
    <w:p w14:paraId="0A3B651F" w14:textId="77777777" w:rsidR="00967958" w:rsidRPr="00967958" w:rsidRDefault="00967958" w:rsidP="00B50E88">
      <w:pPr>
        <w:keepNext/>
        <w:keepLines/>
        <w:tabs>
          <w:tab w:val="left" w:pos="0"/>
        </w:tabs>
        <w:spacing w:after="0" w:line="240" w:lineRule="auto"/>
        <w:jc w:val="both"/>
        <w:rPr>
          <w:rFonts w:ascii="Open Sans" w:eastAsia="Times New Roman" w:hAnsi="Open Sans" w:cs="Open Sans"/>
          <w:i/>
          <w:sz w:val="16"/>
          <w:szCs w:val="18"/>
          <w:lang w:eastAsia="sl-SI"/>
        </w:rPr>
      </w:pPr>
      <w:r w:rsidRPr="00967958">
        <w:rPr>
          <w:rFonts w:ascii="Open Sans" w:eastAsia="Times New Roman" w:hAnsi="Open Sans" w:cs="Open Sans"/>
          <w:i/>
          <w:sz w:val="16"/>
          <w:szCs w:val="18"/>
          <w:lang w:eastAsia="sl-SI"/>
        </w:rPr>
        <w:t>V kolikor oseba opravlja več funkcij hkrati, ustrezno označi vse funkcije, v katerih nastopa.</w:t>
      </w:r>
    </w:p>
    <w:p w14:paraId="23A3120E" w14:textId="77777777" w:rsidR="00967958" w:rsidRPr="00967958" w:rsidRDefault="00967958" w:rsidP="00B50E88">
      <w:pPr>
        <w:keepNext/>
        <w:keepLines/>
        <w:spacing w:after="0" w:line="240" w:lineRule="auto"/>
        <w:jc w:val="both"/>
        <w:rPr>
          <w:rFonts w:ascii="Open Sans" w:eastAsia="Times New Roman" w:hAnsi="Open Sans" w:cs="Open Sans"/>
          <w:b/>
          <w:i/>
          <w:sz w:val="16"/>
          <w:szCs w:val="18"/>
          <w:lang w:eastAsia="sl-SI"/>
        </w:rPr>
      </w:pPr>
    </w:p>
    <w:p w14:paraId="41F87AFA" w14:textId="77777777" w:rsidR="00967958" w:rsidRPr="00967958" w:rsidRDefault="00967958" w:rsidP="00B50E88">
      <w:pPr>
        <w:keepNext/>
        <w:keepLines/>
        <w:spacing w:after="0" w:line="240" w:lineRule="auto"/>
        <w:jc w:val="both"/>
        <w:rPr>
          <w:rFonts w:ascii="Open Sans" w:eastAsia="Times New Roman" w:hAnsi="Open Sans" w:cs="Open Sans"/>
          <w:i/>
          <w:sz w:val="16"/>
          <w:szCs w:val="18"/>
          <w:lang w:eastAsia="sl-SI"/>
        </w:rPr>
      </w:pPr>
      <w:r w:rsidRPr="00967958">
        <w:rPr>
          <w:rFonts w:ascii="Open Sans" w:eastAsia="Times New Roman" w:hAnsi="Open Sans" w:cs="Open Sans"/>
          <w:i/>
          <w:sz w:val="16"/>
          <w:szCs w:val="18"/>
          <w:lang w:eastAsia="sl-SI"/>
        </w:rPr>
        <w:t>Obrazec se po potrebi fotokopira!</w:t>
      </w:r>
    </w:p>
    <w:p w14:paraId="7492A521" w14:textId="77777777" w:rsidR="00967958" w:rsidRPr="00967958" w:rsidRDefault="00967958" w:rsidP="00B50E88">
      <w:pPr>
        <w:keepNext/>
        <w:keepLines/>
        <w:spacing w:after="0" w:line="240" w:lineRule="auto"/>
        <w:jc w:val="both"/>
        <w:rPr>
          <w:rFonts w:ascii="Open Sans" w:eastAsia="Times New Roman" w:hAnsi="Open Sans" w:cs="Open Sans"/>
          <w:i/>
          <w:sz w:val="16"/>
          <w:szCs w:val="18"/>
          <w:lang w:eastAsia="sl-SI"/>
        </w:rPr>
      </w:pPr>
    </w:p>
    <w:p w14:paraId="38D5DACD" w14:textId="77777777" w:rsidR="00967958" w:rsidRPr="00967958" w:rsidRDefault="00967958" w:rsidP="00B50E88">
      <w:pPr>
        <w:keepNext/>
        <w:keepLines/>
        <w:spacing w:after="0" w:line="240" w:lineRule="auto"/>
        <w:jc w:val="both"/>
        <w:rPr>
          <w:rFonts w:ascii="Open Sans" w:eastAsia="Times New Roman" w:hAnsi="Open Sans" w:cs="Open Sans"/>
          <w:i/>
          <w:sz w:val="16"/>
          <w:szCs w:val="18"/>
          <w:lang w:eastAsia="sl-S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967958" w:rsidRPr="00967958" w14:paraId="48EF5751" w14:textId="77777777" w:rsidTr="00F22648">
        <w:tc>
          <w:tcPr>
            <w:tcW w:w="7740" w:type="dxa"/>
            <w:tcBorders>
              <w:top w:val="single" w:sz="4" w:space="0" w:color="000000"/>
              <w:left w:val="single" w:sz="4" w:space="0" w:color="000000"/>
              <w:bottom w:val="single" w:sz="4" w:space="0" w:color="000000"/>
            </w:tcBorders>
          </w:tcPr>
          <w:p w14:paraId="1642A777" w14:textId="77777777" w:rsidR="00967958" w:rsidRPr="00967958" w:rsidRDefault="00967958" w:rsidP="00B50E88">
            <w:pPr>
              <w:keepNext/>
              <w:keepLines/>
              <w:spacing w:after="0" w:line="240" w:lineRule="auto"/>
              <w:jc w:val="both"/>
              <w:outlineLvl w:val="1"/>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br w:type="page"/>
            </w:r>
            <w:r w:rsidRPr="00967958">
              <w:rPr>
                <w:rFonts w:ascii="Open Sans" w:eastAsia="Times New Roman" w:hAnsi="Open Sans" w:cs="Open Sans"/>
                <w:b/>
                <w:sz w:val="20"/>
                <w:szCs w:val="20"/>
                <w:lang w:eastAsia="sl-SI"/>
              </w:rPr>
              <w:br w:type="page"/>
            </w:r>
            <w:bookmarkStart w:id="21" w:name="_Toc495914071"/>
            <w:r w:rsidRPr="00967958">
              <w:rPr>
                <w:rFonts w:ascii="Open Sans" w:eastAsia="Times New Roman" w:hAnsi="Open Sans" w:cs="Open Sans"/>
                <w:b/>
                <w:sz w:val="20"/>
                <w:szCs w:val="20"/>
                <w:lang w:eastAsia="sl-SI"/>
              </w:rPr>
              <w:t>UDELEŽBA PODIZVAJALCEV</w:t>
            </w:r>
            <w:bookmarkEnd w:id="21"/>
          </w:p>
        </w:tc>
        <w:tc>
          <w:tcPr>
            <w:tcW w:w="1684" w:type="dxa"/>
            <w:tcBorders>
              <w:top w:val="single" w:sz="4" w:space="0" w:color="000000"/>
              <w:left w:val="single" w:sz="4" w:space="0" w:color="808080"/>
              <w:bottom w:val="single" w:sz="4" w:space="0" w:color="000000"/>
              <w:right w:val="single" w:sz="4" w:space="0" w:color="000000"/>
            </w:tcBorders>
          </w:tcPr>
          <w:p w14:paraId="161F46E4" w14:textId="77777777" w:rsidR="00967958" w:rsidRPr="00967958" w:rsidRDefault="00967958" w:rsidP="00B50E88">
            <w:pPr>
              <w:keepNext/>
              <w:keepLines/>
              <w:spacing w:after="0" w:line="240" w:lineRule="auto"/>
              <w:jc w:val="both"/>
              <w:outlineLvl w:val="1"/>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Priloga 4/1</w:t>
            </w:r>
          </w:p>
        </w:tc>
      </w:tr>
    </w:tbl>
    <w:p w14:paraId="20F5AB0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BADDA0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Ponudnik: _____________________________________________________________________</w:t>
      </w:r>
    </w:p>
    <w:p w14:paraId="2792B6E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280A79F" w14:textId="77777777" w:rsidR="00967958" w:rsidRPr="00967958" w:rsidRDefault="00967958" w:rsidP="00B50E88">
      <w:pPr>
        <w:keepNext/>
        <w:keepLines/>
        <w:spacing w:after="0" w:line="240" w:lineRule="auto"/>
        <w:jc w:val="both"/>
        <w:rPr>
          <w:rFonts w:ascii="Open Sans" w:eastAsia="Times New Roman" w:hAnsi="Open Sans" w:cs="Open Sans"/>
          <w:b/>
          <w:noProof/>
          <w:sz w:val="20"/>
          <w:szCs w:val="20"/>
          <w:lang w:eastAsia="sl-SI"/>
        </w:rPr>
      </w:pPr>
      <w:r w:rsidRPr="00967958">
        <w:rPr>
          <w:rFonts w:ascii="Open Sans" w:eastAsia="Times New Roman" w:hAnsi="Open Sans" w:cs="Open Sans"/>
          <w:b/>
          <w:sz w:val="20"/>
          <w:szCs w:val="20"/>
        </w:rPr>
        <w:t>Izjavljamo</w:t>
      </w:r>
      <w:r w:rsidRPr="00967958">
        <w:rPr>
          <w:rFonts w:ascii="Open Sans" w:eastAsia="Times New Roman" w:hAnsi="Open Sans" w:cs="Open Sans"/>
          <w:sz w:val="20"/>
          <w:szCs w:val="20"/>
        </w:rPr>
        <w:t>, da bomo pri izvedbi</w:t>
      </w:r>
      <w:r w:rsidRPr="00967958">
        <w:rPr>
          <w:rFonts w:ascii="Open Sans" w:eastAsia="Times New Roman" w:hAnsi="Open Sans" w:cs="Open Sans"/>
          <w:sz w:val="20"/>
          <w:szCs w:val="20"/>
          <w:lang w:eastAsia="sl-SI"/>
        </w:rPr>
        <w:t xml:space="preserve"> javnega naročila št. </w:t>
      </w:r>
      <w:r w:rsidRPr="00967958">
        <w:rPr>
          <w:rFonts w:ascii="Open Sans" w:eastAsia="Times New Roman" w:hAnsi="Open Sans" w:cs="Open Sans"/>
          <w:b/>
          <w:noProof/>
          <w:sz w:val="20"/>
          <w:szCs w:val="20"/>
          <w:lang w:eastAsia="sl-SI"/>
        </w:rPr>
        <w:t xml:space="preserve">ENLJ-SPV-158/26 – Vzdrževanje gorilnikov vročevodnih kotlov </w:t>
      </w:r>
      <w:r w:rsidRPr="00967958">
        <w:rPr>
          <w:rFonts w:ascii="Open Sans" w:eastAsia="Times New Roman" w:hAnsi="Open Sans" w:cs="Open Sans"/>
          <w:sz w:val="20"/>
          <w:szCs w:val="20"/>
          <w:lang w:eastAsia="sl-SI"/>
        </w:rPr>
        <w:t>sodelovali z naslednjimi podizvajalci:</w:t>
      </w:r>
    </w:p>
    <w:p w14:paraId="5CAB4C76"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967958" w:rsidRPr="00967958" w14:paraId="2B6185C3" w14:textId="77777777" w:rsidTr="00F22648">
        <w:trPr>
          <w:trHeight w:val="460"/>
        </w:trPr>
        <w:tc>
          <w:tcPr>
            <w:tcW w:w="6062" w:type="dxa"/>
            <w:shd w:val="clear" w:color="auto" w:fill="auto"/>
            <w:vAlign w:val="center"/>
          </w:tcPr>
          <w:p w14:paraId="32A13292" w14:textId="77777777" w:rsidR="00967958" w:rsidRPr="00967958" w:rsidRDefault="00967958" w:rsidP="00B50E88">
            <w:pPr>
              <w:keepNext/>
              <w:keepLines/>
              <w:spacing w:after="0" w:line="240" w:lineRule="auto"/>
              <w:jc w:val="center"/>
              <w:rPr>
                <w:rFonts w:ascii="Open Sans" w:hAnsi="Open Sans" w:cs="Open Sans"/>
                <w:sz w:val="20"/>
                <w:szCs w:val="20"/>
              </w:rPr>
            </w:pPr>
            <w:r w:rsidRPr="00967958">
              <w:rPr>
                <w:rFonts w:ascii="Open Sans" w:hAnsi="Open Sans" w:cs="Open Sans"/>
                <w:b/>
                <w:bCs/>
                <w:sz w:val="20"/>
                <w:szCs w:val="20"/>
              </w:rPr>
              <w:t>NAZIV IN NASLOV PODIZVAJALCA</w:t>
            </w:r>
          </w:p>
        </w:tc>
        <w:tc>
          <w:tcPr>
            <w:tcW w:w="3402" w:type="dxa"/>
            <w:shd w:val="clear" w:color="auto" w:fill="auto"/>
          </w:tcPr>
          <w:p w14:paraId="6D1DCD7F" w14:textId="77777777" w:rsidR="00967958" w:rsidRPr="00967958" w:rsidRDefault="00967958" w:rsidP="00B50E88">
            <w:pPr>
              <w:keepNext/>
              <w:keepLines/>
              <w:spacing w:after="0" w:line="240" w:lineRule="auto"/>
              <w:jc w:val="center"/>
              <w:rPr>
                <w:rFonts w:ascii="Open Sans" w:hAnsi="Open Sans" w:cs="Open Sans"/>
                <w:sz w:val="20"/>
                <w:szCs w:val="20"/>
              </w:rPr>
            </w:pPr>
            <w:r w:rsidRPr="00967958">
              <w:rPr>
                <w:rFonts w:ascii="Open Sans" w:hAnsi="Open Sans" w:cs="Open Sans"/>
                <w:sz w:val="20"/>
                <w:szCs w:val="20"/>
              </w:rPr>
              <w:t xml:space="preserve">Zahteva za neposredno plačilo od podizvajalca </w:t>
            </w:r>
            <w:r w:rsidRPr="00967958">
              <w:rPr>
                <w:rFonts w:ascii="Open Sans" w:hAnsi="Open Sans" w:cs="Open Sans"/>
                <w:b/>
                <w:sz w:val="20"/>
                <w:szCs w:val="20"/>
              </w:rPr>
              <w:t xml:space="preserve">DA </w:t>
            </w:r>
            <w:r w:rsidRPr="00967958">
              <w:rPr>
                <w:rFonts w:ascii="Open Sans" w:hAnsi="Open Sans" w:cs="Open Sans"/>
                <w:sz w:val="20"/>
                <w:szCs w:val="20"/>
              </w:rPr>
              <w:t xml:space="preserve">ali </w:t>
            </w:r>
            <w:r w:rsidRPr="00967958">
              <w:rPr>
                <w:rFonts w:ascii="Open Sans" w:hAnsi="Open Sans" w:cs="Open Sans"/>
                <w:b/>
                <w:sz w:val="20"/>
                <w:szCs w:val="20"/>
              </w:rPr>
              <w:t>NE</w:t>
            </w:r>
          </w:p>
        </w:tc>
      </w:tr>
      <w:tr w:rsidR="00967958" w:rsidRPr="00967958" w14:paraId="29F90A0C" w14:textId="77777777" w:rsidTr="00F22648">
        <w:trPr>
          <w:trHeight w:val="460"/>
        </w:trPr>
        <w:tc>
          <w:tcPr>
            <w:tcW w:w="6062" w:type="dxa"/>
            <w:shd w:val="clear" w:color="auto" w:fill="auto"/>
          </w:tcPr>
          <w:p w14:paraId="575550CC" w14:textId="77777777" w:rsidR="00967958" w:rsidRPr="00967958" w:rsidRDefault="00967958" w:rsidP="00B50E88">
            <w:pPr>
              <w:keepNext/>
              <w:keepLines/>
              <w:spacing w:after="0" w:line="240" w:lineRule="auto"/>
              <w:jc w:val="both"/>
              <w:rPr>
                <w:rFonts w:ascii="Open Sans" w:hAnsi="Open Sans" w:cs="Open Sans"/>
                <w:sz w:val="20"/>
                <w:szCs w:val="20"/>
              </w:rPr>
            </w:pPr>
          </w:p>
        </w:tc>
        <w:tc>
          <w:tcPr>
            <w:tcW w:w="3402" w:type="dxa"/>
            <w:shd w:val="clear" w:color="auto" w:fill="auto"/>
          </w:tcPr>
          <w:p w14:paraId="7F097C78" w14:textId="77777777" w:rsidR="00967958" w:rsidRPr="00967958" w:rsidRDefault="00967958" w:rsidP="00B50E88">
            <w:pPr>
              <w:keepNext/>
              <w:keepLines/>
              <w:spacing w:after="0" w:line="240" w:lineRule="auto"/>
              <w:jc w:val="both"/>
              <w:rPr>
                <w:rFonts w:ascii="Open Sans" w:hAnsi="Open Sans" w:cs="Open Sans"/>
                <w:sz w:val="20"/>
                <w:szCs w:val="20"/>
              </w:rPr>
            </w:pPr>
          </w:p>
        </w:tc>
      </w:tr>
    </w:tbl>
    <w:p w14:paraId="52032AFA" w14:textId="77777777" w:rsidR="00967958" w:rsidRPr="00967958" w:rsidRDefault="00967958" w:rsidP="00B50E88">
      <w:pPr>
        <w:keepNext/>
        <w:keepLines/>
        <w:spacing w:after="0" w:line="240" w:lineRule="auto"/>
        <w:jc w:val="both"/>
        <w:rPr>
          <w:rFonts w:ascii="Open Sans" w:hAnsi="Open Sans" w:cs="Open Sans"/>
          <w:b/>
          <w:bCs/>
          <w:sz w:val="20"/>
          <w:szCs w:val="20"/>
        </w:rPr>
      </w:pPr>
    </w:p>
    <w:p w14:paraId="5E9490A2" w14:textId="77777777" w:rsidR="00967958" w:rsidRPr="00967958" w:rsidRDefault="00967958" w:rsidP="00B50E88">
      <w:pPr>
        <w:keepNext/>
        <w:keepLines/>
        <w:spacing w:after="0" w:line="240" w:lineRule="auto"/>
        <w:jc w:val="both"/>
        <w:rPr>
          <w:rFonts w:ascii="Open Sans" w:hAnsi="Open Sans" w:cs="Open Sans"/>
          <w:b/>
          <w:bCs/>
          <w:sz w:val="20"/>
          <w:szCs w:val="20"/>
        </w:rPr>
      </w:pPr>
    </w:p>
    <w:p w14:paraId="606C4D84" w14:textId="77777777" w:rsidR="00967958" w:rsidRPr="00967958" w:rsidRDefault="00967958" w:rsidP="00B50E88">
      <w:pPr>
        <w:keepNext/>
        <w:keepLines/>
        <w:spacing w:after="0" w:line="240" w:lineRule="auto"/>
        <w:jc w:val="center"/>
        <w:rPr>
          <w:rFonts w:ascii="Open Sans" w:hAnsi="Open Sans" w:cs="Open Sans"/>
          <w:b/>
          <w:bCs/>
          <w:sz w:val="20"/>
          <w:szCs w:val="20"/>
        </w:rPr>
      </w:pPr>
      <w:r w:rsidRPr="00967958">
        <w:rPr>
          <w:rFonts w:ascii="Open Sans" w:hAnsi="Open Sans" w:cs="Open Sans"/>
          <w:b/>
          <w:bCs/>
          <w:sz w:val="20"/>
          <w:szCs w:val="20"/>
        </w:rPr>
        <w:t>Pooblastilo A: v primeru, da je pri podizvajalcu označeno z "DA" - dajemo</w:t>
      </w:r>
    </w:p>
    <w:p w14:paraId="35E6AB6D" w14:textId="77777777" w:rsidR="00967958" w:rsidRPr="00967958" w:rsidRDefault="00967958" w:rsidP="00B50E88">
      <w:pPr>
        <w:keepNext/>
        <w:keepLines/>
        <w:spacing w:after="0" w:line="240" w:lineRule="auto"/>
        <w:jc w:val="center"/>
        <w:rPr>
          <w:rFonts w:ascii="Open Sans" w:hAnsi="Open Sans" w:cs="Open Sans"/>
          <w:b/>
          <w:bCs/>
          <w:sz w:val="20"/>
          <w:szCs w:val="20"/>
        </w:rPr>
      </w:pPr>
      <w:r w:rsidRPr="00967958">
        <w:rPr>
          <w:rFonts w:ascii="Open Sans" w:hAnsi="Open Sans" w:cs="Open Sans"/>
          <w:b/>
          <w:bCs/>
          <w:sz w:val="20"/>
          <w:szCs w:val="20"/>
        </w:rPr>
        <w:t>POOBLASTILO ZA NEPOSREDNO PLAČEVANJE PODIZVAJALCU</w:t>
      </w:r>
    </w:p>
    <w:p w14:paraId="6D4B52B5" w14:textId="77777777" w:rsidR="00967958" w:rsidRPr="00967958" w:rsidRDefault="00967958" w:rsidP="00B50E88">
      <w:pPr>
        <w:keepNext/>
        <w:keepLines/>
        <w:spacing w:after="0" w:line="240" w:lineRule="auto"/>
        <w:jc w:val="both"/>
        <w:rPr>
          <w:rFonts w:ascii="Open Sans" w:hAnsi="Open Sans" w:cs="Open Sans"/>
          <w:sz w:val="20"/>
          <w:szCs w:val="20"/>
        </w:rPr>
      </w:pPr>
    </w:p>
    <w:p w14:paraId="7DB0C8F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021B66A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703DFF4A" w14:textId="77777777" w:rsidR="00967958" w:rsidRPr="00967958" w:rsidRDefault="00967958" w:rsidP="00B50E88">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67958" w:rsidRPr="00967958" w14:paraId="688E2DCF" w14:textId="77777777" w:rsidTr="00F22648">
        <w:trPr>
          <w:trHeight w:val="235"/>
        </w:trPr>
        <w:tc>
          <w:tcPr>
            <w:tcW w:w="3402" w:type="dxa"/>
            <w:tcBorders>
              <w:bottom w:val="single" w:sz="4" w:space="0" w:color="auto"/>
            </w:tcBorders>
          </w:tcPr>
          <w:p w14:paraId="1577A5EF"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A258988"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7D19F9B9"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58FA06AC" w14:textId="77777777" w:rsidTr="00F22648">
        <w:trPr>
          <w:trHeight w:val="235"/>
        </w:trPr>
        <w:tc>
          <w:tcPr>
            <w:tcW w:w="3402" w:type="dxa"/>
            <w:tcBorders>
              <w:top w:val="single" w:sz="4" w:space="0" w:color="auto"/>
            </w:tcBorders>
          </w:tcPr>
          <w:p w14:paraId="318044ED"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(kraj, datum)</w:t>
            </w:r>
          </w:p>
        </w:tc>
        <w:tc>
          <w:tcPr>
            <w:tcW w:w="2268" w:type="dxa"/>
          </w:tcPr>
          <w:p w14:paraId="20E11310"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75A513EB"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w:t>
            </w:r>
            <w:r w:rsidRPr="00967958">
              <w:rPr>
                <w:rFonts w:ascii="Open Sans" w:eastAsia="Times New Roman" w:hAnsi="Open Sans" w:cs="Open Sans"/>
                <w:snapToGrid w:val="0"/>
                <w:sz w:val="20"/>
                <w:szCs w:val="20"/>
                <w:lang w:eastAsia="sl-SI"/>
              </w:rPr>
              <w:t>i</w:t>
            </w:r>
            <w:r w:rsidRPr="00967958">
              <w:rPr>
                <w:rFonts w:ascii="Open Sans" w:hAnsi="Open Sans" w:cs="Open Sans"/>
                <w:snapToGrid w:val="0"/>
                <w:sz w:val="20"/>
                <w:szCs w:val="20"/>
              </w:rPr>
              <w:t xml:space="preserve">me in priimek ter podpis </w:t>
            </w:r>
            <w:r w:rsidRPr="00967958">
              <w:rPr>
                <w:rFonts w:ascii="Open Sans" w:eastAsia="Times New Roman" w:hAnsi="Open Sans" w:cs="Open Sans"/>
                <w:snapToGrid w:val="0"/>
                <w:sz w:val="20"/>
                <w:szCs w:val="20"/>
                <w:lang w:eastAsia="sl-SI"/>
              </w:rPr>
              <w:t>odgovorne osebe</w:t>
            </w:r>
            <w:r w:rsidRPr="00967958">
              <w:rPr>
                <w:rFonts w:ascii="Open Sans" w:hAnsi="Open Sans" w:cs="Open Sans"/>
                <w:snapToGrid w:val="0"/>
                <w:sz w:val="20"/>
                <w:szCs w:val="20"/>
              </w:rPr>
              <w:t xml:space="preserve"> ponudnika</w:t>
            </w:r>
            <w:r w:rsidRPr="00967958">
              <w:rPr>
                <w:rFonts w:ascii="Open Sans" w:eastAsia="Times New Roman" w:hAnsi="Open Sans" w:cs="Open Sans"/>
                <w:snapToGrid w:val="0"/>
                <w:color w:val="000000"/>
                <w:sz w:val="20"/>
                <w:szCs w:val="20"/>
                <w:lang w:eastAsia="sl-SI"/>
              </w:rPr>
              <w:t>)</w:t>
            </w:r>
          </w:p>
        </w:tc>
      </w:tr>
    </w:tbl>
    <w:p w14:paraId="0ADEC855" w14:textId="77777777" w:rsidR="00967958" w:rsidRPr="00967958" w:rsidRDefault="00967958" w:rsidP="00B50E88">
      <w:pPr>
        <w:keepNext/>
        <w:keepLines/>
        <w:spacing w:after="0" w:line="240" w:lineRule="auto"/>
        <w:jc w:val="both"/>
        <w:rPr>
          <w:rFonts w:ascii="Open Sans" w:hAnsi="Open Sans" w:cs="Open Sans"/>
          <w:b/>
          <w:sz w:val="20"/>
          <w:szCs w:val="20"/>
        </w:rPr>
      </w:pPr>
    </w:p>
    <w:p w14:paraId="1FB8222C" w14:textId="77777777" w:rsidR="00967958" w:rsidRPr="00967958" w:rsidRDefault="00967958" w:rsidP="00B50E88">
      <w:pPr>
        <w:keepNext/>
        <w:keepLines/>
        <w:spacing w:after="0" w:line="240" w:lineRule="auto"/>
        <w:jc w:val="both"/>
        <w:rPr>
          <w:rFonts w:ascii="Open Sans" w:hAnsi="Open Sans" w:cs="Open Sans"/>
          <w:b/>
          <w:sz w:val="20"/>
          <w:szCs w:val="20"/>
        </w:rPr>
      </w:pPr>
    </w:p>
    <w:p w14:paraId="08480B01" w14:textId="77777777" w:rsidR="00967958" w:rsidRPr="00967958" w:rsidRDefault="00967958" w:rsidP="00B50E88">
      <w:pPr>
        <w:keepNext/>
        <w:keepLines/>
        <w:spacing w:after="0" w:line="240" w:lineRule="auto"/>
        <w:jc w:val="both"/>
        <w:rPr>
          <w:rFonts w:ascii="Open Sans" w:hAnsi="Open Sans" w:cs="Open Sans"/>
          <w:b/>
          <w:sz w:val="20"/>
          <w:szCs w:val="20"/>
        </w:rPr>
      </w:pPr>
    </w:p>
    <w:p w14:paraId="4EDAD7F0" w14:textId="77777777" w:rsidR="00967958" w:rsidRPr="00967958" w:rsidRDefault="00967958" w:rsidP="00B50E88">
      <w:pPr>
        <w:keepNext/>
        <w:keepLines/>
        <w:spacing w:after="0" w:line="240" w:lineRule="auto"/>
        <w:jc w:val="center"/>
        <w:rPr>
          <w:rFonts w:ascii="Open Sans" w:hAnsi="Open Sans" w:cs="Open Sans"/>
          <w:b/>
          <w:bCs/>
          <w:sz w:val="20"/>
          <w:szCs w:val="20"/>
        </w:rPr>
      </w:pPr>
      <w:r w:rsidRPr="00967958">
        <w:rPr>
          <w:rFonts w:ascii="Open Sans" w:hAnsi="Open Sans" w:cs="Open Sans"/>
          <w:b/>
          <w:bCs/>
          <w:sz w:val="20"/>
          <w:szCs w:val="20"/>
        </w:rPr>
        <w:t>Pooblastilo B: v primeru, da je pri podizvajalcu označeno z "NE" – ne dajemo</w:t>
      </w:r>
    </w:p>
    <w:p w14:paraId="3C9B0354" w14:textId="77777777" w:rsidR="00967958" w:rsidRPr="00967958" w:rsidRDefault="00967958" w:rsidP="00B50E88">
      <w:pPr>
        <w:keepNext/>
        <w:keepLines/>
        <w:spacing w:after="0" w:line="240" w:lineRule="auto"/>
        <w:jc w:val="center"/>
        <w:rPr>
          <w:rFonts w:ascii="Open Sans" w:hAnsi="Open Sans" w:cs="Open Sans"/>
          <w:b/>
          <w:bCs/>
          <w:sz w:val="20"/>
          <w:szCs w:val="20"/>
        </w:rPr>
      </w:pPr>
      <w:r w:rsidRPr="00967958">
        <w:rPr>
          <w:rFonts w:ascii="Open Sans" w:hAnsi="Open Sans" w:cs="Open Sans"/>
          <w:b/>
          <w:bCs/>
          <w:sz w:val="20"/>
          <w:szCs w:val="20"/>
        </w:rPr>
        <w:t>POOBLASTILA ZA NEPOSREDNO PLAČEVANJE PODIZVAJALCU</w:t>
      </w:r>
    </w:p>
    <w:p w14:paraId="21DB91FF" w14:textId="77777777" w:rsidR="00967958" w:rsidRPr="00967958" w:rsidRDefault="00967958" w:rsidP="00B50E88">
      <w:pPr>
        <w:keepNext/>
        <w:keepLines/>
        <w:spacing w:after="0" w:line="240" w:lineRule="auto"/>
        <w:jc w:val="both"/>
        <w:rPr>
          <w:rFonts w:ascii="Open Sans" w:hAnsi="Open Sans" w:cs="Open Sans"/>
          <w:b/>
          <w:sz w:val="20"/>
          <w:szCs w:val="20"/>
        </w:rPr>
      </w:pPr>
    </w:p>
    <w:p w14:paraId="7F7CAD5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6D13BEC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tem primeru bo naročnik od ponudnika zahteval, da mu najpozneje v 60 koledarskih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298B753F" w14:textId="77777777" w:rsidR="00967958" w:rsidRPr="00967958" w:rsidRDefault="00967958" w:rsidP="00B50E88">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67958" w:rsidRPr="00967958" w14:paraId="4CD66F86" w14:textId="77777777" w:rsidTr="00F22648">
        <w:trPr>
          <w:trHeight w:val="235"/>
        </w:trPr>
        <w:tc>
          <w:tcPr>
            <w:tcW w:w="3402" w:type="dxa"/>
            <w:tcBorders>
              <w:bottom w:val="single" w:sz="4" w:space="0" w:color="auto"/>
            </w:tcBorders>
          </w:tcPr>
          <w:p w14:paraId="661DC355"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EDB7EBB"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599802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3C64A247" w14:textId="77777777" w:rsidTr="00F22648">
        <w:trPr>
          <w:trHeight w:val="235"/>
        </w:trPr>
        <w:tc>
          <w:tcPr>
            <w:tcW w:w="3402" w:type="dxa"/>
            <w:tcBorders>
              <w:top w:val="single" w:sz="4" w:space="0" w:color="auto"/>
            </w:tcBorders>
          </w:tcPr>
          <w:p w14:paraId="59813E38"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(kraj, datum)</w:t>
            </w:r>
          </w:p>
        </w:tc>
        <w:tc>
          <w:tcPr>
            <w:tcW w:w="2268" w:type="dxa"/>
          </w:tcPr>
          <w:p w14:paraId="4E3CE2AE"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0D0FC1D"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w:t>
            </w:r>
            <w:r w:rsidRPr="00967958">
              <w:rPr>
                <w:rFonts w:ascii="Open Sans" w:eastAsia="Times New Roman" w:hAnsi="Open Sans" w:cs="Open Sans"/>
                <w:snapToGrid w:val="0"/>
                <w:sz w:val="20"/>
                <w:szCs w:val="20"/>
                <w:lang w:eastAsia="sl-SI"/>
              </w:rPr>
              <w:t>i</w:t>
            </w:r>
            <w:r w:rsidRPr="00967958">
              <w:rPr>
                <w:rFonts w:ascii="Open Sans" w:hAnsi="Open Sans" w:cs="Open Sans"/>
                <w:snapToGrid w:val="0"/>
                <w:sz w:val="20"/>
                <w:szCs w:val="20"/>
              </w:rPr>
              <w:t>me in priimek ter podpis</w:t>
            </w:r>
            <w:r w:rsidRPr="00967958">
              <w:rPr>
                <w:rFonts w:ascii="Open Sans" w:eastAsia="Times New Roman" w:hAnsi="Open Sans" w:cs="Open Sans"/>
                <w:snapToGrid w:val="0"/>
                <w:sz w:val="20"/>
                <w:szCs w:val="20"/>
                <w:lang w:eastAsia="sl-SI"/>
              </w:rPr>
              <w:t xml:space="preserve"> odgovorne osebe</w:t>
            </w:r>
            <w:r w:rsidRPr="00967958">
              <w:rPr>
                <w:rFonts w:ascii="Open Sans" w:hAnsi="Open Sans" w:cs="Open Sans"/>
                <w:snapToGrid w:val="0"/>
                <w:sz w:val="20"/>
                <w:szCs w:val="20"/>
              </w:rPr>
              <w:t xml:space="preserve"> ponudnika</w:t>
            </w:r>
            <w:r w:rsidRPr="00967958">
              <w:rPr>
                <w:rFonts w:ascii="Open Sans" w:eastAsia="Times New Roman" w:hAnsi="Open Sans" w:cs="Open Sans"/>
                <w:snapToGrid w:val="0"/>
                <w:color w:val="000000"/>
                <w:sz w:val="20"/>
                <w:szCs w:val="20"/>
                <w:lang w:eastAsia="sl-SI"/>
              </w:rPr>
              <w:t>)</w:t>
            </w:r>
          </w:p>
        </w:tc>
      </w:tr>
    </w:tbl>
    <w:p w14:paraId="7BB24B0A" w14:textId="77777777" w:rsidR="00967958" w:rsidRPr="00967958" w:rsidRDefault="00967958" w:rsidP="00B50E88">
      <w:pPr>
        <w:keepNext/>
        <w:keepLines/>
        <w:tabs>
          <w:tab w:val="left" w:pos="284"/>
        </w:tabs>
        <w:spacing w:after="0" w:line="240" w:lineRule="auto"/>
        <w:jc w:val="both"/>
        <w:rPr>
          <w:rFonts w:ascii="Open Sans" w:hAnsi="Open Sans" w:cs="Open Sans"/>
          <w:b/>
          <w:i/>
          <w:sz w:val="20"/>
          <w:szCs w:val="20"/>
        </w:rPr>
      </w:pPr>
    </w:p>
    <w:p w14:paraId="566F9CBF" w14:textId="77777777" w:rsidR="00967958" w:rsidRPr="00967958" w:rsidRDefault="00967958" w:rsidP="00B50E88">
      <w:pPr>
        <w:keepNext/>
        <w:keepLines/>
        <w:tabs>
          <w:tab w:val="left" w:pos="284"/>
        </w:tabs>
        <w:spacing w:after="0" w:line="240" w:lineRule="auto"/>
        <w:jc w:val="both"/>
        <w:rPr>
          <w:rFonts w:ascii="Open Sans" w:hAnsi="Open Sans" w:cs="Open Sans"/>
          <w:i/>
          <w:sz w:val="16"/>
          <w:szCs w:val="16"/>
        </w:rPr>
      </w:pPr>
      <w:r w:rsidRPr="00967958">
        <w:rPr>
          <w:rFonts w:ascii="Open Sans" w:hAnsi="Open Sans" w:cs="Open Sans"/>
          <w:b/>
          <w:i/>
          <w:sz w:val="16"/>
          <w:szCs w:val="16"/>
        </w:rPr>
        <w:t>Opomba:</w:t>
      </w:r>
      <w:r w:rsidRPr="00967958">
        <w:rPr>
          <w:rFonts w:ascii="Open Sans" w:hAnsi="Open Sans" w:cs="Open Sans"/>
          <w:i/>
          <w:sz w:val="16"/>
          <w:szCs w:val="16"/>
        </w:rPr>
        <w:t xml:space="preserve"> </w:t>
      </w:r>
    </w:p>
    <w:p w14:paraId="12DD3E68" w14:textId="77777777" w:rsidR="00967958" w:rsidRPr="00967958" w:rsidRDefault="00967958" w:rsidP="00B50E88">
      <w:pPr>
        <w:keepNext/>
        <w:keepLines/>
        <w:numPr>
          <w:ilvl w:val="0"/>
          <w:numId w:val="3"/>
        </w:numPr>
        <w:tabs>
          <w:tab w:val="clear" w:pos="360"/>
        </w:tabs>
        <w:spacing w:after="0" w:line="240" w:lineRule="auto"/>
        <w:ind w:left="283" w:hanging="215"/>
        <w:jc w:val="both"/>
        <w:rPr>
          <w:rFonts w:ascii="Open Sans" w:hAnsi="Open Sans" w:cs="Open Sans"/>
          <w:i/>
          <w:iCs/>
          <w:sz w:val="16"/>
          <w:szCs w:val="16"/>
        </w:rPr>
      </w:pPr>
      <w:r w:rsidRPr="00967958">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CAFC84A" w14:textId="77777777" w:rsidR="00967958" w:rsidRPr="00967958" w:rsidRDefault="00967958" w:rsidP="00B50E88">
      <w:pPr>
        <w:keepNext/>
        <w:keepLines/>
        <w:numPr>
          <w:ilvl w:val="0"/>
          <w:numId w:val="3"/>
        </w:numPr>
        <w:tabs>
          <w:tab w:val="clear" w:pos="360"/>
        </w:tabs>
        <w:spacing w:after="0" w:line="240" w:lineRule="auto"/>
        <w:ind w:left="283" w:hanging="215"/>
        <w:jc w:val="both"/>
        <w:rPr>
          <w:rFonts w:ascii="Open Sans" w:hAnsi="Open Sans" w:cs="Open Sans"/>
          <w:i/>
          <w:iCs/>
          <w:sz w:val="16"/>
          <w:szCs w:val="16"/>
        </w:rPr>
      </w:pPr>
      <w:r w:rsidRPr="00967958">
        <w:rPr>
          <w:rFonts w:ascii="Open Sans" w:hAnsi="Open Sans" w:cs="Open Sans"/>
          <w:i/>
          <w:iCs/>
          <w:sz w:val="16"/>
          <w:szCs w:val="16"/>
        </w:rPr>
        <w:t>Obrazec se izpolni za vsakega podizvajalca posebej.</w:t>
      </w:r>
    </w:p>
    <w:p w14:paraId="0EA394AE" w14:textId="77777777" w:rsidR="00967958" w:rsidRPr="00967958" w:rsidRDefault="00967958" w:rsidP="00B50E88">
      <w:pPr>
        <w:keepNext/>
        <w:keepLines/>
        <w:numPr>
          <w:ilvl w:val="0"/>
          <w:numId w:val="3"/>
        </w:numPr>
        <w:tabs>
          <w:tab w:val="clear" w:pos="360"/>
        </w:tabs>
        <w:spacing w:after="0" w:line="240" w:lineRule="auto"/>
        <w:ind w:left="283" w:hanging="215"/>
        <w:jc w:val="both"/>
        <w:rPr>
          <w:rFonts w:ascii="Open Sans" w:hAnsi="Open Sans" w:cs="Open Sans"/>
          <w:i/>
          <w:iCs/>
          <w:sz w:val="16"/>
          <w:szCs w:val="16"/>
        </w:rPr>
      </w:pPr>
      <w:r w:rsidRPr="00967958">
        <w:rPr>
          <w:rFonts w:ascii="Open Sans" w:hAnsi="Open Sans" w:cs="Open Sans"/>
          <w:i/>
          <w:iCs/>
          <w:sz w:val="16"/>
          <w:szCs w:val="16"/>
        </w:rPr>
        <w:t xml:space="preserve">V primeru, da ponudnik ne namerava izvesti javno naročilo s podizvajalcem, obrazca ni potrebno izpolniti ter predložiti.  </w:t>
      </w:r>
    </w:p>
    <w:p w14:paraId="348B89DD" w14:textId="77777777" w:rsidR="00967958" w:rsidRPr="00967958" w:rsidRDefault="00967958" w:rsidP="00B50E88">
      <w:pPr>
        <w:keepNext/>
        <w:keepLines/>
        <w:tabs>
          <w:tab w:val="left" w:pos="567"/>
          <w:tab w:val="num" w:pos="851"/>
          <w:tab w:val="left" w:pos="993"/>
        </w:tabs>
        <w:spacing w:after="0" w:line="240" w:lineRule="auto"/>
        <w:jc w:val="both"/>
        <w:rPr>
          <w:rFonts w:ascii="Open Sans" w:hAnsi="Open Sans" w:cs="Open Sans"/>
          <w:b/>
          <w:i/>
          <w:sz w:val="12"/>
          <w:szCs w:val="12"/>
        </w:rPr>
      </w:pPr>
    </w:p>
    <w:p w14:paraId="6834B508" w14:textId="77777777" w:rsidR="00967958" w:rsidRPr="00967958" w:rsidRDefault="00967958" w:rsidP="00B50E88">
      <w:pPr>
        <w:keepNext/>
        <w:keepLines/>
        <w:tabs>
          <w:tab w:val="left" w:pos="567"/>
          <w:tab w:val="num" w:pos="851"/>
          <w:tab w:val="left" w:pos="993"/>
        </w:tabs>
        <w:spacing w:after="0" w:line="240" w:lineRule="auto"/>
        <w:jc w:val="both"/>
        <w:rPr>
          <w:rFonts w:ascii="Open Sans" w:hAnsi="Open Sans" w:cs="Open Sans"/>
          <w:i/>
          <w:sz w:val="16"/>
          <w:szCs w:val="16"/>
        </w:rPr>
      </w:pPr>
      <w:r w:rsidRPr="00967958">
        <w:rPr>
          <w:rFonts w:ascii="Open Sans" w:hAnsi="Open Sans" w:cs="Open Sans"/>
          <w:b/>
          <w:i/>
          <w:sz w:val="16"/>
          <w:szCs w:val="16"/>
        </w:rPr>
        <w:t xml:space="preserve">Navodilo: </w:t>
      </w:r>
      <w:r w:rsidRPr="00967958">
        <w:rPr>
          <w:rFonts w:ascii="Open Sans" w:hAnsi="Open Sans" w:cs="Open Sans"/>
          <w:i/>
          <w:sz w:val="16"/>
          <w:szCs w:val="16"/>
        </w:rPr>
        <w:t>Obrazec se po potrebi kopira!</w:t>
      </w:r>
    </w:p>
    <w:p w14:paraId="4911D444" w14:textId="77777777" w:rsidR="00967958" w:rsidRPr="00967958" w:rsidRDefault="00967958" w:rsidP="00B50E88">
      <w:pPr>
        <w:keepNext/>
        <w:keepLines/>
        <w:tabs>
          <w:tab w:val="left" w:pos="567"/>
          <w:tab w:val="num" w:pos="851"/>
          <w:tab w:val="left" w:pos="993"/>
        </w:tabs>
        <w:spacing w:after="0" w:line="240" w:lineRule="auto"/>
        <w:jc w:val="both"/>
        <w:rPr>
          <w:rFonts w:ascii="Open Sans" w:hAnsi="Open Sans" w:cs="Open Sans"/>
          <w:i/>
          <w:sz w:val="16"/>
          <w:szCs w:val="16"/>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67958" w:rsidRPr="00967958" w14:paraId="32039D56" w14:textId="77777777" w:rsidTr="00F22648">
        <w:tc>
          <w:tcPr>
            <w:tcW w:w="8008" w:type="dxa"/>
            <w:tcBorders>
              <w:top w:val="single" w:sz="4" w:space="0" w:color="auto"/>
              <w:bottom w:val="single" w:sz="4" w:space="0" w:color="auto"/>
            </w:tcBorders>
          </w:tcPr>
          <w:p w14:paraId="31AE51BC" w14:textId="77777777" w:rsidR="00967958" w:rsidRPr="00967958" w:rsidRDefault="00967958" w:rsidP="00B50E88">
            <w:pPr>
              <w:keepNext/>
              <w:keepLines/>
              <w:spacing w:after="0" w:line="240" w:lineRule="auto"/>
              <w:jc w:val="both"/>
              <w:rPr>
                <w:rFonts w:ascii="Open Sans" w:eastAsia="Times New Roman" w:hAnsi="Open Sans" w:cs="Open Sans"/>
                <w:b/>
                <w:bCs/>
                <w:noProof/>
                <w:sz w:val="20"/>
                <w:szCs w:val="20"/>
                <w:lang w:eastAsia="sl-SI"/>
              </w:rPr>
            </w:pPr>
            <w:bookmarkStart w:id="22" w:name="_Toc495914072"/>
            <w:r w:rsidRPr="00967958">
              <w:rPr>
                <w:rFonts w:ascii="Open Sans" w:eastAsia="Times New Roman" w:hAnsi="Open Sans" w:cs="Open Sans"/>
                <w:b/>
                <w:bCs/>
                <w:noProof/>
                <w:sz w:val="20"/>
                <w:szCs w:val="20"/>
                <w:lang w:eastAsia="sl-SI"/>
              </w:rPr>
              <w:lastRenderedPageBreak/>
              <w:t>SOGLASJE PODIZVAJALCA ZA NEPOSREDNA PLAČILA</w:t>
            </w:r>
            <w:bookmarkEnd w:id="22"/>
          </w:p>
        </w:tc>
        <w:tc>
          <w:tcPr>
            <w:tcW w:w="1418" w:type="dxa"/>
            <w:tcBorders>
              <w:top w:val="single" w:sz="4" w:space="0" w:color="auto"/>
              <w:bottom w:val="single" w:sz="4" w:space="0" w:color="auto"/>
            </w:tcBorders>
          </w:tcPr>
          <w:p w14:paraId="07826FB1" w14:textId="77777777" w:rsidR="00967958" w:rsidRPr="00967958" w:rsidRDefault="00967958" w:rsidP="00B50E88">
            <w:pPr>
              <w:keepNext/>
              <w:keepLines/>
              <w:spacing w:after="0" w:line="240" w:lineRule="auto"/>
              <w:jc w:val="both"/>
              <w:rPr>
                <w:rFonts w:ascii="Open Sans" w:eastAsia="Times New Roman" w:hAnsi="Open Sans" w:cs="Open Sans"/>
                <w:b/>
                <w:bCs/>
                <w:i/>
                <w:noProof/>
                <w:sz w:val="20"/>
                <w:szCs w:val="20"/>
                <w:lang w:eastAsia="sl-SI"/>
              </w:rPr>
            </w:pPr>
            <w:r w:rsidRPr="00967958">
              <w:rPr>
                <w:rFonts w:ascii="Open Sans" w:eastAsia="Times New Roman" w:hAnsi="Open Sans" w:cs="Open Sans"/>
                <w:b/>
                <w:bCs/>
                <w:i/>
                <w:noProof/>
                <w:sz w:val="20"/>
                <w:szCs w:val="20"/>
                <w:lang w:eastAsia="sl-SI"/>
              </w:rPr>
              <w:t>Priloga 4/2</w:t>
            </w:r>
          </w:p>
        </w:tc>
      </w:tr>
    </w:tbl>
    <w:p w14:paraId="4FB7C362"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p w14:paraId="57CF69F5"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ENLJ-SPV-158/26 – Vzdrževanje gorilnikov vročevodnih kotlov</w:t>
      </w:r>
    </w:p>
    <w:p w14:paraId="4B20B04C"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1"/>
      </w:tblGrid>
      <w:tr w:rsidR="00967958" w:rsidRPr="00967958" w14:paraId="1BB46AE3" w14:textId="77777777" w:rsidTr="00171D92">
        <w:trPr>
          <w:trHeight w:val="385"/>
          <w:jc w:val="center"/>
        </w:trPr>
        <w:tc>
          <w:tcPr>
            <w:tcW w:w="3397" w:type="dxa"/>
          </w:tcPr>
          <w:p w14:paraId="40183AB6"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NAZIV PODIZVAJALCA</w:t>
            </w:r>
          </w:p>
          <w:p w14:paraId="7C912F8E"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5811" w:type="dxa"/>
          </w:tcPr>
          <w:p w14:paraId="68DA59D0"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967958" w:rsidRPr="00967958" w14:paraId="298D82EA" w14:textId="77777777" w:rsidTr="00171D92">
        <w:trPr>
          <w:jc w:val="center"/>
        </w:trPr>
        <w:tc>
          <w:tcPr>
            <w:tcW w:w="3397" w:type="dxa"/>
          </w:tcPr>
          <w:p w14:paraId="737556A3"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POLNI NASLOV</w:t>
            </w:r>
          </w:p>
          <w:p w14:paraId="778992B0"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5811" w:type="dxa"/>
          </w:tcPr>
          <w:p w14:paraId="73CD644B"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967958" w:rsidRPr="00967958" w14:paraId="2FB66D34" w14:textId="77777777" w:rsidTr="00171D92">
        <w:trPr>
          <w:jc w:val="center"/>
        </w:trPr>
        <w:tc>
          <w:tcPr>
            <w:tcW w:w="3397" w:type="dxa"/>
          </w:tcPr>
          <w:p w14:paraId="34E4139D"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TELEFON</w:t>
            </w:r>
          </w:p>
          <w:p w14:paraId="2CD14840"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5811" w:type="dxa"/>
          </w:tcPr>
          <w:p w14:paraId="73CD8D66"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967958" w:rsidRPr="00967958" w14:paraId="0CB021B2" w14:textId="77777777" w:rsidTr="00171D92">
        <w:trPr>
          <w:jc w:val="center"/>
        </w:trPr>
        <w:tc>
          <w:tcPr>
            <w:tcW w:w="3397" w:type="dxa"/>
            <w:tcBorders>
              <w:top w:val="single" w:sz="4" w:space="0" w:color="auto"/>
              <w:left w:val="single" w:sz="4" w:space="0" w:color="auto"/>
              <w:bottom w:val="single" w:sz="4" w:space="0" w:color="auto"/>
              <w:right w:val="single" w:sz="4" w:space="0" w:color="auto"/>
            </w:tcBorders>
          </w:tcPr>
          <w:p w14:paraId="04883425"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78451128"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137733D5" w14:textId="77777777" w:rsidTr="00171D92">
        <w:trPr>
          <w:jc w:val="center"/>
        </w:trPr>
        <w:tc>
          <w:tcPr>
            <w:tcW w:w="3397" w:type="dxa"/>
            <w:tcBorders>
              <w:top w:val="single" w:sz="4" w:space="0" w:color="auto"/>
              <w:left w:val="single" w:sz="4" w:space="0" w:color="auto"/>
              <w:bottom w:val="single" w:sz="4" w:space="0" w:color="auto"/>
              <w:right w:val="single" w:sz="4" w:space="0" w:color="auto"/>
            </w:tcBorders>
          </w:tcPr>
          <w:p w14:paraId="481164FE" w14:textId="12F998AA" w:rsidR="00171D92" w:rsidRPr="00FD75BF"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FD75BF">
              <w:rPr>
                <w:rFonts w:ascii="Open Sans" w:eastAsia="Times New Roman" w:hAnsi="Open Sans" w:cs="Open Sans"/>
                <w:sz w:val="18"/>
                <w:szCs w:val="18"/>
                <w:lang w:eastAsia="sl-SI"/>
              </w:rPr>
              <w:t>Navedba VSEH oseb, ki je člani upravnega, vodstvenega ali nadzornega organa gospodarskega subjekta ali ki imajo pooblastila za njegovo zastopanje ali odločanje ali nadzor v njem</w:t>
            </w:r>
          </w:p>
        </w:tc>
        <w:tc>
          <w:tcPr>
            <w:tcW w:w="5811" w:type="dxa"/>
            <w:tcBorders>
              <w:top w:val="single" w:sz="4" w:space="0" w:color="auto"/>
              <w:left w:val="single" w:sz="4" w:space="0" w:color="auto"/>
              <w:bottom w:val="single" w:sz="4" w:space="0" w:color="auto"/>
              <w:right w:val="single" w:sz="4" w:space="0" w:color="auto"/>
            </w:tcBorders>
          </w:tcPr>
          <w:p w14:paraId="5E5C3C03"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1729210B" w14:textId="77777777" w:rsidTr="00171D92">
        <w:trPr>
          <w:trHeight w:val="163"/>
          <w:jc w:val="center"/>
        </w:trPr>
        <w:tc>
          <w:tcPr>
            <w:tcW w:w="3397" w:type="dxa"/>
          </w:tcPr>
          <w:p w14:paraId="5F0C25B4"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MATIČNA ŠTEVILKA</w:t>
            </w:r>
          </w:p>
        </w:tc>
        <w:tc>
          <w:tcPr>
            <w:tcW w:w="5811" w:type="dxa"/>
          </w:tcPr>
          <w:p w14:paraId="700F547D"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7ABBB8D3" w14:textId="77777777" w:rsidTr="00171D92">
        <w:trPr>
          <w:jc w:val="center"/>
        </w:trPr>
        <w:tc>
          <w:tcPr>
            <w:tcW w:w="3397" w:type="dxa"/>
          </w:tcPr>
          <w:p w14:paraId="1FE5708D"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DAVČNA ŠTEVILKA</w:t>
            </w:r>
          </w:p>
        </w:tc>
        <w:tc>
          <w:tcPr>
            <w:tcW w:w="5811" w:type="dxa"/>
          </w:tcPr>
          <w:p w14:paraId="401B84A0"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3A6ED277" w14:textId="77777777" w:rsidTr="00171D92">
        <w:trPr>
          <w:jc w:val="center"/>
        </w:trPr>
        <w:tc>
          <w:tcPr>
            <w:tcW w:w="3397" w:type="dxa"/>
          </w:tcPr>
          <w:p w14:paraId="0EAE7A88"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TRANSAKCIJSKI RAČUN in navedba banke</w:t>
            </w:r>
          </w:p>
        </w:tc>
        <w:tc>
          <w:tcPr>
            <w:tcW w:w="5811" w:type="dxa"/>
          </w:tcPr>
          <w:p w14:paraId="569F5AE4"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5EF7483F" w14:textId="77777777" w:rsidTr="00171D92">
        <w:trPr>
          <w:trHeight w:val="1276"/>
          <w:jc w:val="center"/>
        </w:trPr>
        <w:tc>
          <w:tcPr>
            <w:tcW w:w="3397" w:type="dxa"/>
          </w:tcPr>
          <w:p w14:paraId="488CFFD0"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Vsak del javnega naročila (storitev/gradnja/blago), ki se oddaja v podizvajanje (vrsta/opis del)</w:t>
            </w:r>
          </w:p>
        </w:tc>
        <w:tc>
          <w:tcPr>
            <w:tcW w:w="5811" w:type="dxa"/>
          </w:tcPr>
          <w:p w14:paraId="643EAD92"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p w14:paraId="5395A02A"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p w14:paraId="2E2E5B34"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p w14:paraId="436D9B9A"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56C5628C" w14:textId="77777777" w:rsidTr="00171D92">
        <w:trPr>
          <w:trHeight w:val="208"/>
          <w:jc w:val="center"/>
        </w:trPr>
        <w:tc>
          <w:tcPr>
            <w:tcW w:w="3397" w:type="dxa"/>
          </w:tcPr>
          <w:p w14:paraId="4F9B88E7"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Količina/Delež (%) javnega naročila, ki se oddaja v podizvajanje</w:t>
            </w:r>
          </w:p>
        </w:tc>
        <w:tc>
          <w:tcPr>
            <w:tcW w:w="5811" w:type="dxa"/>
          </w:tcPr>
          <w:p w14:paraId="1CDFF4F7"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61DB6A13" w14:textId="77777777" w:rsidTr="00171D92">
        <w:trPr>
          <w:jc w:val="center"/>
        </w:trPr>
        <w:tc>
          <w:tcPr>
            <w:tcW w:w="3397" w:type="dxa"/>
          </w:tcPr>
          <w:p w14:paraId="6D628540" w14:textId="5E19BDE2"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VREDNOST DEL</w:t>
            </w:r>
            <w:r w:rsidR="00F05D16">
              <w:rPr>
                <w:rFonts w:ascii="Open Sans" w:eastAsia="Times New Roman" w:hAnsi="Open Sans" w:cs="Open Sans"/>
                <w:bCs/>
                <w:noProof/>
                <w:sz w:val="20"/>
                <w:szCs w:val="20"/>
                <w:lang w:eastAsia="sl-SI"/>
              </w:rPr>
              <w:t xml:space="preserve"> brez DDV</w:t>
            </w:r>
          </w:p>
          <w:p w14:paraId="779ED3C5"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c>
          <w:tcPr>
            <w:tcW w:w="5811" w:type="dxa"/>
          </w:tcPr>
          <w:p w14:paraId="232F1F95"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bl>
    <w:p w14:paraId="398137AA" w14:textId="77777777" w:rsid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p w14:paraId="258F39F4" w14:textId="77777777" w:rsidR="007412B9" w:rsidRPr="00967958" w:rsidRDefault="007412B9" w:rsidP="00B50E88">
      <w:pPr>
        <w:keepNext/>
        <w:keepLines/>
        <w:spacing w:after="0" w:line="240" w:lineRule="auto"/>
        <w:jc w:val="both"/>
        <w:rPr>
          <w:rFonts w:ascii="Open Sans" w:eastAsia="Times New Roman" w:hAnsi="Open Sans" w:cs="Open Sans"/>
          <w:bCs/>
          <w:noProof/>
          <w:sz w:val="20"/>
          <w:szCs w:val="20"/>
          <w:lang w:eastAsia="sl-SI"/>
        </w:rPr>
      </w:pPr>
    </w:p>
    <w:p w14:paraId="2D4149A7" w14:textId="77777777" w:rsidR="00967958" w:rsidRPr="00967958" w:rsidRDefault="00967958" w:rsidP="00B50E88">
      <w:pPr>
        <w:keepNext/>
        <w:keepLines/>
        <w:spacing w:after="0" w:line="240" w:lineRule="auto"/>
        <w:jc w:val="both"/>
        <w:rPr>
          <w:rFonts w:ascii="Open Sans" w:eastAsia="Times New Roman" w:hAnsi="Open Sans" w:cs="Open Sans"/>
          <w:b/>
          <w:bCs/>
          <w:noProof/>
          <w:sz w:val="20"/>
          <w:szCs w:val="20"/>
          <w:lang w:eastAsia="sl-SI"/>
        </w:rPr>
      </w:pPr>
      <w:r w:rsidRPr="00967958">
        <w:rPr>
          <w:rFonts w:ascii="Open Sans" w:eastAsia="Times New Roman" w:hAnsi="Open Sans" w:cs="Open Sans"/>
          <w:b/>
          <w:bCs/>
          <w:noProof/>
          <w:sz w:val="20"/>
          <w:szCs w:val="20"/>
          <w:lang w:eastAsia="sl-SI"/>
        </w:rPr>
        <w:t>SOGLASJE ZA NEPOSREDNO PLAČEVANJE PODIZVAJALCEM</w:t>
      </w:r>
    </w:p>
    <w:p w14:paraId="3CB35DCA" w14:textId="77777777" w:rsidR="00967958" w:rsidRPr="00967958" w:rsidRDefault="00967958" w:rsidP="00B50E88">
      <w:pPr>
        <w:keepNext/>
        <w:keepLines/>
        <w:spacing w:after="0" w:line="240" w:lineRule="auto"/>
        <w:jc w:val="both"/>
        <w:rPr>
          <w:rFonts w:ascii="Open Sans" w:eastAsia="Times New Roman" w:hAnsi="Open Sans" w:cs="Open Sans"/>
          <w:b/>
          <w:bCs/>
          <w:noProof/>
          <w:sz w:val="20"/>
          <w:szCs w:val="20"/>
          <w:lang w:eastAsia="sl-SI"/>
        </w:rPr>
      </w:pPr>
    </w:p>
    <w:p w14:paraId="4821EB38"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967958" w:rsidRPr="00967958" w14:paraId="532AD4D3" w14:textId="77777777" w:rsidTr="00F22648">
        <w:tc>
          <w:tcPr>
            <w:tcW w:w="4820" w:type="dxa"/>
          </w:tcPr>
          <w:p w14:paraId="58499F34" w14:textId="77777777" w:rsidR="00967958" w:rsidRPr="00967958" w:rsidRDefault="00967958" w:rsidP="00B50E88">
            <w:pPr>
              <w:keepNext/>
              <w:keepLines/>
              <w:numPr>
                <w:ilvl w:val="0"/>
                <w:numId w:val="4"/>
              </w:numPr>
              <w:spacing w:after="0" w:line="240" w:lineRule="auto"/>
              <w:ind w:left="720"/>
              <w:jc w:val="both"/>
              <w:rPr>
                <w:rFonts w:ascii="Open Sans" w:eastAsia="Times New Roman" w:hAnsi="Open Sans" w:cs="Open Sans"/>
                <w:b/>
                <w:bCs/>
                <w:noProof/>
                <w:sz w:val="20"/>
                <w:szCs w:val="20"/>
                <w:lang w:eastAsia="sl-SI"/>
              </w:rPr>
            </w:pPr>
            <w:r w:rsidRPr="00967958">
              <w:rPr>
                <w:rFonts w:ascii="Open Sans" w:eastAsia="Times New Roman" w:hAnsi="Open Sans" w:cs="Open Sans"/>
                <w:bCs/>
                <w:noProof/>
                <w:sz w:val="20"/>
                <w:szCs w:val="20"/>
                <w:lang w:eastAsia="sl-SI"/>
              </w:rPr>
              <w:t>zahtevam in soglašam,</w:t>
            </w:r>
          </w:p>
        </w:tc>
        <w:tc>
          <w:tcPr>
            <w:tcW w:w="4394" w:type="dxa"/>
          </w:tcPr>
          <w:p w14:paraId="1B6D8242" w14:textId="77777777" w:rsidR="00967958" w:rsidRPr="00967958" w:rsidRDefault="00967958" w:rsidP="00B50E88">
            <w:pPr>
              <w:keepNext/>
              <w:keepLines/>
              <w:numPr>
                <w:ilvl w:val="0"/>
                <w:numId w:val="4"/>
              </w:numPr>
              <w:spacing w:after="0" w:line="240" w:lineRule="auto"/>
              <w:ind w:left="720"/>
              <w:jc w:val="both"/>
              <w:rPr>
                <w:rFonts w:ascii="Open Sans" w:eastAsia="Times New Roman" w:hAnsi="Open Sans" w:cs="Open Sans"/>
                <w:b/>
                <w:bCs/>
                <w:noProof/>
                <w:sz w:val="20"/>
                <w:szCs w:val="20"/>
                <w:lang w:eastAsia="sl-SI"/>
              </w:rPr>
            </w:pPr>
            <w:r w:rsidRPr="00967958">
              <w:rPr>
                <w:rFonts w:ascii="Open Sans" w:eastAsia="Times New Roman" w:hAnsi="Open Sans" w:cs="Open Sans"/>
                <w:bCs/>
                <w:noProof/>
                <w:sz w:val="20"/>
                <w:szCs w:val="20"/>
                <w:lang w:eastAsia="sl-SI"/>
              </w:rPr>
              <w:t>ne soglašam,</w:t>
            </w:r>
          </w:p>
        </w:tc>
      </w:tr>
    </w:tbl>
    <w:p w14:paraId="2D337AFF"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2B024209" w14:textId="77777777" w:rsid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p w14:paraId="12B3AABB" w14:textId="77777777" w:rsidR="007412B9" w:rsidRPr="00967958" w:rsidRDefault="007412B9" w:rsidP="00B50E88">
      <w:pPr>
        <w:keepNext/>
        <w:keepLines/>
        <w:spacing w:after="0" w:line="240" w:lineRule="auto"/>
        <w:jc w:val="both"/>
        <w:rPr>
          <w:rFonts w:ascii="Open Sans" w:eastAsia="Times New Roman" w:hAnsi="Open Sans" w:cs="Open Sans"/>
          <w:bCs/>
          <w:noProof/>
          <w:sz w:val="20"/>
          <w:szCs w:val="20"/>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967958" w:rsidRPr="00967958" w14:paraId="79198385" w14:textId="77777777" w:rsidTr="00F22648">
        <w:trPr>
          <w:trHeight w:val="235"/>
        </w:trPr>
        <w:tc>
          <w:tcPr>
            <w:tcW w:w="3374" w:type="dxa"/>
            <w:tcBorders>
              <w:bottom w:val="single" w:sz="4" w:space="0" w:color="auto"/>
            </w:tcBorders>
          </w:tcPr>
          <w:p w14:paraId="10AC0BFE"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2977" w:type="dxa"/>
          </w:tcPr>
          <w:p w14:paraId="3354D602"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3119" w:type="dxa"/>
            <w:tcBorders>
              <w:bottom w:val="single" w:sz="4" w:space="0" w:color="auto"/>
            </w:tcBorders>
          </w:tcPr>
          <w:p w14:paraId="58A2D02F"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967958" w:rsidRPr="00967958" w14:paraId="39315E96" w14:textId="77777777" w:rsidTr="00F22648">
        <w:trPr>
          <w:trHeight w:val="235"/>
        </w:trPr>
        <w:tc>
          <w:tcPr>
            <w:tcW w:w="3374" w:type="dxa"/>
            <w:tcBorders>
              <w:top w:val="single" w:sz="4" w:space="0" w:color="auto"/>
            </w:tcBorders>
          </w:tcPr>
          <w:p w14:paraId="62D78D76"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 xml:space="preserve">kraj, datum </w:t>
            </w:r>
          </w:p>
        </w:tc>
        <w:tc>
          <w:tcPr>
            <w:tcW w:w="2977" w:type="dxa"/>
          </w:tcPr>
          <w:p w14:paraId="025AC35C"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 xml:space="preserve">              žig</w:t>
            </w:r>
          </w:p>
        </w:tc>
        <w:tc>
          <w:tcPr>
            <w:tcW w:w="3119" w:type="dxa"/>
            <w:tcBorders>
              <w:top w:val="single" w:sz="4" w:space="0" w:color="auto"/>
            </w:tcBorders>
          </w:tcPr>
          <w:p w14:paraId="6F054B94"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ime in priimek ter podpis odgovorne osebe podizvajalca</w:t>
            </w:r>
          </w:p>
        </w:tc>
      </w:tr>
    </w:tbl>
    <w:p w14:paraId="3606679A" w14:textId="77777777" w:rsid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p w14:paraId="32B7855D" w14:textId="77777777" w:rsidR="009E3AB4" w:rsidRPr="00967958" w:rsidRDefault="009E3AB4" w:rsidP="00B50E88">
      <w:pPr>
        <w:keepNext/>
        <w:keepLines/>
        <w:spacing w:after="0" w:line="240" w:lineRule="auto"/>
        <w:jc w:val="both"/>
        <w:rPr>
          <w:rFonts w:ascii="Open Sans" w:eastAsia="Times New Roman" w:hAnsi="Open Sans" w:cs="Open Sans"/>
          <w:bCs/>
          <w:noProof/>
          <w:sz w:val="20"/>
          <w:szCs w:val="20"/>
          <w:lang w:eastAsia="sl-SI"/>
        </w:rPr>
      </w:pPr>
    </w:p>
    <w:p w14:paraId="2EC140E2" w14:textId="77777777" w:rsidR="00967958" w:rsidRPr="00967958" w:rsidRDefault="00967958" w:rsidP="00B50E88">
      <w:pPr>
        <w:keepNext/>
        <w:keepLines/>
        <w:spacing w:after="0" w:line="240" w:lineRule="auto"/>
        <w:jc w:val="both"/>
        <w:rPr>
          <w:rFonts w:ascii="Open Sans" w:eastAsia="Times New Roman" w:hAnsi="Open Sans" w:cs="Open Sans"/>
          <w:bCs/>
          <w:i/>
          <w:iCs/>
          <w:noProof/>
          <w:sz w:val="16"/>
          <w:szCs w:val="16"/>
          <w:lang w:eastAsia="sl-SI"/>
        </w:rPr>
      </w:pPr>
      <w:r w:rsidRPr="00967958">
        <w:rPr>
          <w:rFonts w:ascii="Open Sans" w:eastAsia="Times New Roman" w:hAnsi="Open Sans" w:cs="Open Sans"/>
          <w:b/>
          <w:bCs/>
          <w:i/>
          <w:iCs/>
          <w:noProof/>
          <w:sz w:val="16"/>
          <w:szCs w:val="16"/>
          <w:lang w:eastAsia="sl-SI"/>
        </w:rPr>
        <w:t>Opomba:</w:t>
      </w:r>
      <w:r w:rsidRPr="00967958">
        <w:rPr>
          <w:rFonts w:ascii="Open Sans" w:eastAsia="Times New Roman" w:hAnsi="Open Sans" w:cs="Open Sans"/>
          <w:bCs/>
          <w:i/>
          <w:iCs/>
          <w:noProof/>
          <w:sz w:val="16"/>
          <w:szCs w:val="16"/>
          <w:lang w:eastAsia="sl-SI"/>
        </w:rPr>
        <w:t xml:space="preserve"> </w:t>
      </w:r>
    </w:p>
    <w:p w14:paraId="46E2F1F2" w14:textId="77777777" w:rsidR="00967958" w:rsidRPr="00967958" w:rsidRDefault="00967958" w:rsidP="00B50E88">
      <w:pPr>
        <w:keepNext/>
        <w:keepLines/>
        <w:spacing w:after="0" w:line="240" w:lineRule="auto"/>
        <w:jc w:val="both"/>
        <w:rPr>
          <w:rFonts w:ascii="Open Sans" w:eastAsia="Times New Roman" w:hAnsi="Open Sans" w:cs="Open Sans"/>
          <w:bCs/>
          <w:i/>
          <w:iCs/>
          <w:noProof/>
          <w:sz w:val="16"/>
          <w:szCs w:val="16"/>
          <w:lang w:eastAsia="sl-SI"/>
        </w:rPr>
      </w:pPr>
      <w:r w:rsidRPr="00967958">
        <w:rPr>
          <w:rFonts w:ascii="Open Sans" w:eastAsia="Times New Roman" w:hAnsi="Open Sans" w:cs="Open Sans"/>
          <w:bCs/>
          <w:i/>
          <w:iCs/>
          <w:noProof/>
          <w:sz w:val="16"/>
          <w:szCs w:val="16"/>
          <w:lang w:eastAsia="sl-SI"/>
        </w:rPr>
        <w:t>Obrazec se izpolni za vsakega podizvajalca posebej.</w:t>
      </w:r>
    </w:p>
    <w:p w14:paraId="0B68B492" w14:textId="77777777" w:rsidR="00967958" w:rsidRPr="00967958" w:rsidRDefault="00967958" w:rsidP="00B50E88">
      <w:pPr>
        <w:keepNext/>
        <w:keepLines/>
        <w:spacing w:after="0" w:line="240" w:lineRule="auto"/>
        <w:jc w:val="both"/>
        <w:rPr>
          <w:rFonts w:ascii="Open Sans" w:eastAsia="Times New Roman" w:hAnsi="Open Sans" w:cs="Open Sans"/>
          <w:b/>
          <w:bCs/>
          <w:i/>
          <w:iCs/>
          <w:noProof/>
          <w:sz w:val="16"/>
          <w:szCs w:val="16"/>
          <w:lang w:eastAsia="sl-SI"/>
        </w:rPr>
      </w:pPr>
    </w:p>
    <w:p w14:paraId="791AD0FE" w14:textId="77777777" w:rsidR="009E3AB4" w:rsidRDefault="00967958" w:rsidP="00B50E88">
      <w:pPr>
        <w:keepNext/>
        <w:keepLines/>
        <w:spacing w:after="0" w:line="240" w:lineRule="auto"/>
        <w:jc w:val="both"/>
        <w:rPr>
          <w:rFonts w:ascii="Open Sans" w:eastAsia="Times New Roman" w:hAnsi="Open Sans" w:cs="Open Sans"/>
          <w:bCs/>
          <w:i/>
          <w:iCs/>
          <w:noProof/>
          <w:sz w:val="16"/>
          <w:szCs w:val="16"/>
          <w:lang w:eastAsia="sl-SI"/>
        </w:rPr>
      </w:pPr>
      <w:r w:rsidRPr="00967958">
        <w:rPr>
          <w:rFonts w:ascii="Open Sans" w:eastAsia="Times New Roman" w:hAnsi="Open Sans" w:cs="Open Sans"/>
          <w:b/>
          <w:bCs/>
          <w:i/>
          <w:iCs/>
          <w:noProof/>
          <w:sz w:val="16"/>
          <w:szCs w:val="16"/>
          <w:lang w:eastAsia="sl-SI"/>
        </w:rPr>
        <w:t>Navodilo</w:t>
      </w:r>
      <w:r w:rsidRPr="00967958">
        <w:rPr>
          <w:rFonts w:ascii="Open Sans" w:eastAsia="Times New Roman" w:hAnsi="Open Sans" w:cs="Open Sans"/>
          <w:bCs/>
          <w:i/>
          <w:iCs/>
          <w:noProof/>
          <w:sz w:val="16"/>
          <w:szCs w:val="16"/>
          <w:lang w:eastAsia="sl-SI"/>
        </w:rPr>
        <w:t xml:space="preserve">: </w:t>
      </w:r>
    </w:p>
    <w:p w14:paraId="4AE40ED8" w14:textId="4584220B" w:rsidR="00967958" w:rsidRPr="00967958" w:rsidRDefault="00967958" w:rsidP="00B50E88">
      <w:pPr>
        <w:keepNext/>
        <w:keepLines/>
        <w:spacing w:after="0" w:line="240" w:lineRule="auto"/>
        <w:jc w:val="both"/>
        <w:rPr>
          <w:rFonts w:ascii="Open Sans" w:eastAsia="Times New Roman" w:hAnsi="Open Sans" w:cs="Open Sans"/>
          <w:bCs/>
          <w:i/>
          <w:iCs/>
          <w:noProof/>
          <w:sz w:val="16"/>
          <w:szCs w:val="16"/>
          <w:lang w:eastAsia="sl-SI"/>
        </w:rPr>
      </w:pPr>
      <w:r w:rsidRPr="00967958">
        <w:rPr>
          <w:rFonts w:ascii="Open Sans" w:eastAsia="Times New Roman" w:hAnsi="Open Sans" w:cs="Open Sans"/>
          <w:bCs/>
          <w:i/>
          <w:iCs/>
          <w:noProof/>
          <w:sz w:val="16"/>
          <w:szCs w:val="16"/>
          <w:lang w:eastAsia="sl-SI"/>
        </w:rPr>
        <w:t>Obrazec se po potrebi kopira!</w:t>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967958" w:rsidRPr="00967958" w14:paraId="1A0A1568" w14:textId="77777777" w:rsidTr="00F22648">
        <w:tc>
          <w:tcPr>
            <w:tcW w:w="7725" w:type="dxa"/>
          </w:tcPr>
          <w:p w14:paraId="052F20D0"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bookmarkStart w:id="23" w:name="_Hlk233633138"/>
            <w:r w:rsidRPr="00967958">
              <w:rPr>
                <w:rFonts w:ascii="Open Sans" w:eastAsia="Times New Roman" w:hAnsi="Open Sans" w:cs="Open Sans"/>
                <w:b/>
                <w:bCs/>
                <w:sz w:val="20"/>
                <w:szCs w:val="20"/>
                <w:lang w:eastAsia="sl-SI"/>
              </w:rPr>
              <w:lastRenderedPageBreak/>
              <w:t xml:space="preserve">SEZNAM SUBJEKTOV, KATERIH ZMOGLJIVOST UPORABLJA PONUDNIK  </w:t>
            </w:r>
          </w:p>
        </w:tc>
        <w:tc>
          <w:tcPr>
            <w:tcW w:w="912" w:type="dxa"/>
            <w:tcBorders>
              <w:right w:val="nil"/>
            </w:tcBorders>
          </w:tcPr>
          <w:p w14:paraId="7C0A72F9"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i/>
                <w:sz w:val="20"/>
                <w:szCs w:val="20"/>
                <w:lang w:eastAsia="sl-SI"/>
              </w:rPr>
              <w:t xml:space="preserve">Priloga </w:t>
            </w:r>
          </w:p>
        </w:tc>
        <w:tc>
          <w:tcPr>
            <w:tcW w:w="551" w:type="dxa"/>
            <w:tcBorders>
              <w:left w:val="nil"/>
            </w:tcBorders>
          </w:tcPr>
          <w:p w14:paraId="37E9A920"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4/3</w:t>
            </w:r>
          </w:p>
        </w:tc>
      </w:tr>
      <w:bookmarkEnd w:id="23"/>
    </w:tbl>
    <w:p w14:paraId="0FE3F606"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2E942C73" w14:textId="77777777" w:rsidR="007412B9" w:rsidRDefault="007412B9" w:rsidP="00B50E88">
      <w:pPr>
        <w:keepNext/>
        <w:keepLines/>
        <w:tabs>
          <w:tab w:val="left" w:pos="567"/>
          <w:tab w:val="left" w:pos="851"/>
          <w:tab w:val="left" w:pos="993"/>
        </w:tabs>
        <w:spacing w:after="0" w:line="240" w:lineRule="auto"/>
        <w:jc w:val="both"/>
        <w:rPr>
          <w:rFonts w:ascii="Open Sans" w:eastAsia="Times New Roman" w:hAnsi="Open Sans" w:cs="Open Sans"/>
          <w:b/>
          <w:color w:val="000000" w:themeColor="text1"/>
          <w:sz w:val="20"/>
          <w:szCs w:val="20"/>
          <w:lang w:eastAsia="sl-SI"/>
        </w:rPr>
      </w:pPr>
      <w:bookmarkStart w:id="24" w:name="_Hlk233633233"/>
    </w:p>
    <w:p w14:paraId="37620358" w14:textId="11A97FB0"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color w:val="000000" w:themeColor="text1"/>
          <w:sz w:val="20"/>
          <w:szCs w:val="20"/>
          <w:lang w:eastAsia="sl-SI"/>
        </w:rPr>
        <w:t>ENLJ-SPV-158/26 – Vzdrževanje gorilnikov vročevodnih kotlov</w:t>
      </w:r>
    </w:p>
    <w:bookmarkEnd w:id="24"/>
    <w:p w14:paraId="46272587" w14:textId="77777777" w:rsid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ar-SA"/>
        </w:rPr>
      </w:pPr>
    </w:p>
    <w:p w14:paraId="34E084A5" w14:textId="77777777" w:rsidR="007412B9" w:rsidRPr="00967958" w:rsidRDefault="007412B9"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57"/>
      </w:tblGrid>
      <w:tr w:rsidR="00967958" w:rsidRPr="00967958" w14:paraId="2F6E6104" w14:textId="77777777" w:rsidTr="00F22648">
        <w:trPr>
          <w:trHeight w:val="385"/>
          <w:jc w:val="center"/>
        </w:trPr>
        <w:tc>
          <w:tcPr>
            <w:tcW w:w="3397" w:type="dxa"/>
            <w:vAlign w:val="center"/>
          </w:tcPr>
          <w:p w14:paraId="66D78EB9"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Naziv subjekta</w:t>
            </w:r>
          </w:p>
        </w:tc>
        <w:tc>
          <w:tcPr>
            <w:tcW w:w="5657" w:type="dxa"/>
            <w:vAlign w:val="center"/>
          </w:tcPr>
          <w:p w14:paraId="768B3183"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54F7546B"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0EC9733E" w14:textId="77777777" w:rsidTr="00F22648">
        <w:trPr>
          <w:jc w:val="center"/>
        </w:trPr>
        <w:tc>
          <w:tcPr>
            <w:tcW w:w="3397" w:type="dxa"/>
            <w:vAlign w:val="center"/>
          </w:tcPr>
          <w:p w14:paraId="388CAF9E"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Polni naslov</w:t>
            </w:r>
          </w:p>
        </w:tc>
        <w:tc>
          <w:tcPr>
            <w:tcW w:w="5657" w:type="dxa"/>
            <w:vAlign w:val="center"/>
          </w:tcPr>
          <w:p w14:paraId="083A2016"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38ED9DBF"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08096E2F" w14:textId="77777777" w:rsidTr="00F22648">
        <w:trPr>
          <w:jc w:val="center"/>
        </w:trPr>
        <w:tc>
          <w:tcPr>
            <w:tcW w:w="3397" w:type="dxa"/>
            <w:vAlign w:val="center"/>
          </w:tcPr>
          <w:p w14:paraId="6156D69B" w14:textId="77777777" w:rsidR="00967958" w:rsidRPr="00967958" w:rsidRDefault="00967958" w:rsidP="00B50E88">
            <w:pPr>
              <w:keepNext/>
              <w:keepLines/>
              <w:spacing w:before="120" w:after="12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Matična številka subjekta</w:t>
            </w:r>
          </w:p>
        </w:tc>
        <w:tc>
          <w:tcPr>
            <w:tcW w:w="5657" w:type="dxa"/>
            <w:vAlign w:val="center"/>
          </w:tcPr>
          <w:p w14:paraId="5B73E447"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0F3BC12C" w14:textId="77777777" w:rsidTr="00F22648">
        <w:trPr>
          <w:jc w:val="center"/>
        </w:trPr>
        <w:tc>
          <w:tcPr>
            <w:tcW w:w="3397" w:type="dxa"/>
            <w:vAlign w:val="center"/>
          </w:tcPr>
          <w:p w14:paraId="6CD4B43F" w14:textId="77777777" w:rsidR="00967958" w:rsidRPr="00967958" w:rsidRDefault="00967958" w:rsidP="00B50E88">
            <w:pPr>
              <w:keepNext/>
              <w:keepLines/>
              <w:spacing w:before="120" w:after="12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Davčna številka subjekta</w:t>
            </w:r>
          </w:p>
        </w:tc>
        <w:tc>
          <w:tcPr>
            <w:tcW w:w="5657" w:type="dxa"/>
            <w:vAlign w:val="center"/>
          </w:tcPr>
          <w:p w14:paraId="3713D76A"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3CB43C53" w14:textId="77777777" w:rsidTr="00F22648">
        <w:trPr>
          <w:jc w:val="center"/>
        </w:trPr>
        <w:tc>
          <w:tcPr>
            <w:tcW w:w="3397" w:type="dxa"/>
            <w:vAlign w:val="center"/>
          </w:tcPr>
          <w:p w14:paraId="026E694A" w14:textId="77777777" w:rsidR="00967958" w:rsidRPr="00967958" w:rsidRDefault="00967958" w:rsidP="00B50E88">
            <w:pPr>
              <w:keepNext/>
              <w:keepLines/>
              <w:spacing w:before="120" w:after="12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Navedba VSEH oseb, ki je člani upravnega, vodstvenega ali nadzornega organa gospodarskega subjekta ali ki imajo pooblastila za njegovo zastopanje ali odločanje ali nadzor v njem</w:t>
            </w:r>
          </w:p>
        </w:tc>
        <w:tc>
          <w:tcPr>
            <w:tcW w:w="5657" w:type="dxa"/>
            <w:vAlign w:val="center"/>
          </w:tcPr>
          <w:p w14:paraId="60C9E71D"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7CB48B0D" w14:textId="77777777" w:rsidTr="00F22648">
        <w:trPr>
          <w:jc w:val="center"/>
        </w:trPr>
        <w:tc>
          <w:tcPr>
            <w:tcW w:w="3397" w:type="dxa"/>
            <w:vAlign w:val="center"/>
          </w:tcPr>
          <w:p w14:paraId="697AFF23" w14:textId="77777777" w:rsidR="00967958" w:rsidRPr="00967958" w:rsidRDefault="00967958" w:rsidP="00B50E88">
            <w:pPr>
              <w:keepNext/>
              <w:keepLines/>
              <w:spacing w:after="0" w:line="240" w:lineRule="auto"/>
              <w:jc w:val="center"/>
              <w:rPr>
                <w:rFonts w:ascii="Open Sans" w:eastAsia="Times New Roman" w:hAnsi="Open Sans" w:cs="Open Sans"/>
                <w:sz w:val="18"/>
                <w:szCs w:val="18"/>
                <w:lang w:eastAsia="sl-SI"/>
              </w:rPr>
            </w:pPr>
          </w:p>
          <w:p w14:paraId="2E9ACA64" w14:textId="77777777" w:rsidR="00967958" w:rsidRPr="00967958" w:rsidRDefault="00967958" w:rsidP="00B50E88">
            <w:pPr>
              <w:keepNext/>
              <w:keepLines/>
              <w:spacing w:after="0" w:line="240" w:lineRule="auto"/>
              <w:jc w:val="center"/>
              <w:rPr>
                <w:rFonts w:ascii="Open Sans" w:eastAsia="Times New Roman" w:hAnsi="Open Sans" w:cs="Open Sans"/>
                <w:sz w:val="18"/>
                <w:szCs w:val="18"/>
                <w:lang w:eastAsia="sl-SI"/>
              </w:rPr>
            </w:pPr>
          </w:p>
          <w:p w14:paraId="03532EA8"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29318BB8"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Vsak del javnega naročila, za katerega namerava ponudnik uporabiti zmogljivost subjekta</w:t>
            </w:r>
          </w:p>
          <w:p w14:paraId="6CC9DD85" w14:textId="77777777" w:rsidR="00967958" w:rsidRPr="00967958" w:rsidRDefault="00967958" w:rsidP="00B50E88">
            <w:pPr>
              <w:keepNext/>
              <w:keepLines/>
              <w:spacing w:after="0" w:line="240" w:lineRule="auto"/>
              <w:jc w:val="center"/>
              <w:rPr>
                <w:rFonts w:ascii="Open Sans" w:eastAsia="Times New Roman" w:hAnsi="Open Sans" w:cs="Open Sans"/>
                <w:sz w:val="18"/>
                <w:szCs w:val="18"/>
                <w:lang w:eastAsia="sl-SI"/>
              </w:rPr>
            </w:pPr>
          </w:p>
          <w:p w14:paraId="174439B2"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2F66173D"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c>
          <w:tcPr>
            <w:tcW w:w="5657" w:type="dxa"/>
            <w:vAlign w:val="center"/>
          </w:tcPr>
          <w:p w14:paraId="7A965420"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74264F13"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41C080AB" w14:textId="77777777" w:rsidTr="00F22648">
        <w:trPr>
          <w:trHeight w:val="525"/>
          <w:jc w:val="center"/>
        </w:trPr>
        <w:tc>
          <w:tcPr>
            <w:tcW w:w="3397" w:type="dxa"/>
            <w:vAlign w:val="center"/>
          </w:tcPr>
          <w:p w14:paraId="35477B5E"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Količina/Delež (%) javnega naročila</w:t>
            </w:r>
          </w:p>
        </w:tc>
        <w:tc>
          <w:tcPr>
            <w:tcW w:w="5657" w:type="dxa"/>
            <w:vAlign w:val="center"/>
          </w:tcPr>
          <w:p w14:paraId="1254928D"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5186F70D"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bl>
    <w:p w14:paraId="1114FCE3"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ar-SA"/>
        </w:rPr>
      </w:pPr>
    </w:p>
    <w:p w14:paraId="6D363EFE" w14:textId="77777777" w:rsidR="00967958" w:rsidRPr="00967958" w:rsidRDefault="00967958" w:rsidP="00B50E88">
      <w:pPr>
        <w:keepNext/>
        <w:keepLines/>
        <w:tabs>
          <w:tab w:val="left" w:pos="5400"/>
        </w:tab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Datum:.........................</w:t>
      </w:r>
      <w:r w:rsidRPr="00967958">
        <w:rPr>
          <w:rFonts w:ascii="Open Sans" w:eastAsia="Times New Roman" w:hAnsi="Open Sans" w:cs="Open Sans"/>
          <w:sz w:val="20"/>
          <w:szCs w:val="20"/>
          <w:lang w:eastAsia="sl-SI"/>
        </w:rPr>
        <w:tab/>
        <w:t>Datum:.........................</w:t>
      </w:r>
    </w:p>
    <w:p w14:paraId="551B8EC2" w14:textId="77777777" w:rsidR="00967958" w:rsidRPr="00967958" w:rsidRDefault="00967958" w:rsidP="00B50E88">
      <w:pPr>
        <w:keepNext/>
        <w:keepLines/>
        <w:tabs>
          <w:tab w:val="left" w:pos="5400"/>
        </w:tabs>
        <w:spacing w:after="0" w:line="240" w:lineRule="auto"/>
        <w:jc w:val="both"/>
        <w:rPr>
          <w:rFonts w:ascii="Open Sans" w:eastAsia="Times New Roman" w:hAnsi="Open Sans" w:cs="Open Sans"/>
          <w:sz w:val="20"/>
          <w:szCs w:val="20"/>
          <w:lang w:eastAsia="sl-SI"/>
        </w:rPr>
      </w:pPr>
    </w:p>
    <w:p w14:paraId="1D408551" w14:textId="77777777" w:rsidR="00967958" w:rsidRPr="00967958" w:rsidRDefault="00967958" w:rsidP="00B50E88">
      <w:pPr>
        <w:keepNext/>
        <w:keepLines/>
        <w:tabs>
          <w:tab w:val="left" w:pos="5400"/>
        </w:tabs>
        <w:spacing w:after="0" w:line="240" w:lineRule="auto"/>
        <w:jc w:val="both"/>
        <w:rPr>
          <w:rFonts w:ascii="Open Sans" w:eastAsia="Times New Roman" w:hAnsi="Open Sans" w:cs="Open Sans"/>
          <w:sz w:val="20"/>
          <w:szCs w:val="20"/>
          <w:lang w:eastAsia="sl-SI"/>
        </w:rPr>
      </w:pPr>
    </w:p>
    <w:p w14:paraId="4F4729ED" w14:textId="77777777" w:rsidR="00967958" w:rsidRPr="00967958" w:rsidRDefault="00967958" w:rsidP="00B50E88">
      <w:pPr>
        <w:keepNext/>
        <w:keepLines/>
        <w:tabs>
          <w:tab w:val="left" w:pos="5400"/>
        </w:tabs>
        <w:spacing w:after="0" w:line="240" w:lineRule="auto"/>
        <w:ind w:left="5387" w:hanging="5387"/>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 xml:space="preserve">Ime in priimek ter podpis zakonitega </w:t>
      </w:r>
      <w:r w:rsidRPr="00967958">
        <w:rPr>
          <w:rFonts w:ascii="Open Sans" w:eastAsia="Times New Roman" w:hAnsi="Open Sans" w:cs="Open Sans"/>
          <w:snapToGrid w:val="0"/>
          <w:color w:val="000000"/>
          <w:sz w:val="20"/>
          <w:szCs w:val="20"/>
          <w:lang w:eastAsia="sl-SI"/>
        </w:rPr>
        <w:tab/>
        <w:t xml:space="preserve">Ime in priimek ter podpis zakonitega </w:t>
      </w:r>
    </w:p>
    <w:p w14:paraId="78203718" w14:textId="77777777" w:rsidR="00967958" w:rsidRPr="00967958" w:rsidRDefault="00967958" w:rsidP="00B50E88">
      <w:pPr>
        <w:keepNext/>
        <w:keepLines/>
        <w:tabs>
          <w:tab w:val="left" w:pos="5400"/>
        </w:tabs>
        <w:spacing w:after="0" w:line="240" w:lineRule="auto"/>
        <w:ind w:left="5387" w:hanging="5387"/>
        <w:jc w:val="both"/>
        <w:rPr>
          <w:rFonts w:ascii="Open Sans" w:eastAsia="Times New Roman" w:hAnsi="Open Sans" w:cs="Open Sans"/>
          <w:sz w:val="20"/>
          <w:szCs w:val="20"/>
          <w:lang w:eastAsia="sl-SI"/>
        </w:rPr>
      </w:pPr>
      <w:r w:rsidRPr="00967958">
        <w:rPr>
          <w:rFonts w:ascii="Open Sans" w:eastAsia="Times New Roman" w:hAnsi="Open Sans" w:cs="Open Sans"/>
          <w:snapToGrid w:val="0"/>
          <w:color w:val="000000"/>
          <w:sz w:val="20"/>
          <w:szCs w:val="20"/>
          <w:lang w:eastAsia="sl-SI"/>
        </w:rPr>
        <w:t>zastopnika ponudnika</w:t>
      </w:r>
      <w:r w:rsidRPr="00967958">
        <w:rPr>
          <w:rFonts w:ascii="Open Sans" w:eastAsia="Times New Roman" w:hAnsi="Open Sans" w:cs="Open Sans"/>
          <w:sz w:val="20"/>
          <w:szCs w:val="20"/>
          <w:lang w:eastAsia="sl-SI"/>
        </w:rPr>
        <w:tab/>
      </w:r>
      <w:r w:rsidRPr="00967958">
        <w:rPr>
          <w:rFonts w:ascii="Open Sans" w:eastAsia="Times New Roman" w:hAnsi="Open Sans" w:cs="Open Sans"/>
          <w:snapToGrid w:val="0"/>
          <w:color w:val="000000"/>
          <w:sz w:val="20"/>
          <w:szCs w:val="20"/>
          <w:lang w:eastAsia="sl-SI"/>
        </w:rPr>
        <w:t xml:space="preserve">zastopnika </w:t>
      </w:r>
      <w:r w:rsidRPr="00967958">
        <w:rPr>
          <w:rFonts w:ascii="Open Sans" w:eastAsia="Times New Roman" w:hAnsi="Open Sans" w:cs="Open Sans"/>
          <w:sz w:val="20"/>
          <w:szCs w:val="20"/>
          <w:lang w:eastAsia="sl-SI"/>
        </w:rPr>
        <w:t>subjekta</w:t>
      </w:r>
    </w:p>
    <w:p w14:paraId="06EE974C" w14:textId="77777777" w:rsidR="00967958" w:rsidRPr="00967958" w:rsidRDefault="00967958" w:rsidP="00B50E88">
      <w:pPr>
        <w:keepNext/>
        <w:keepLines/>
        <w:tabs>
          <w:tab w:val="left" w:pos="5400"/>
        </w:tabs>
        <w:spacing w:after="0" w:line="240" w:lineRule="auto"/>
        <w:rPr>
          <w:rFonts w:ascii="Open Sans" w:eastAsia="Times New Roman" w:hAnsi="Open Sans" w:cs="Open Sans"/>
          <w:sz w:val="20"/>
          <w:szCs w:val="20"/>
          <w:lang w:eastAsia="sl-SI"/>
        </w:rPr>
      </w:pPr>
    </w:p>
    <w:p w14:paraId="0A2EF097"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t>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t xml:space="preserve">                   ………………………………………………</w:t>
      </w:r>
    </w:p>
    <w:p w14:paraId="45D08A4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b/>
      </w:r>
      <w:r w:rsidRPr="00967958">
        <w:rPr>
          <w:rFonts w:ascii="Open Sans" w:eastAsia="Times New Roman" w:hAnsi="Open Sans" w:cs="Open Sans"/>
          <w:b/>
          <w:sz w:val="20"/>
          <w:szCs w:val="20"/>
          <w:lang w:eastAsia="sl-SI"/>
        </w:rPr>
        <w:tab/>
      </w:r>
      <w:r w:rsidRPr="00967958">
        <w:rPr>
          <w:rFonts w:ascii="Open Sans" w:eastAsia="Times New Roman" w:hAnsi="Open Sans" w:cs="Open Sans"/>
          <w:sz w:val="20"/>
          <w:szCs w:val="20"/>
          <w:lang w:eastAsia="sl-SI"/>
        </w:rPr>
        <w:t xml:space="preserve">Žig: </w:t>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t xml:space="preserve">     Žig:</w:t>
      </w:r>
    </w:p>
    <w:p w14:paraId="6C549855"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i/>
          <w:sz w:val="18"/>
          <w:szCs w:val="18"/>
          <w:lang w:eastAsia="ar-SA"/>
        </w:rPr>
      </w:pPr>
    </w:p>
    <w:p w14:paraId="0464E1FA"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i/>
          <w:sz w:val="18"/>
          <w:szCs w:val="18"/>
          <w:lang w:eastAsia="ar-SA"/>
        </w:rPr>
      </w:pPr>
    </w:p>
    <w:p w14:paraId="2D3DF948" w14:textId="77777777" w:rsidR="00967958" w:rsidRPr="00967958" w:rsidRDefault="00967958" w:rsidP="00B50E88">
      <w:pPr>
        <w:keepNext/>
        <w:keepLines/>
        <w:tabs>
          <w:tab w:val="left" w:pos="993"/>
        </w:tabs>
        <w:spacing w:after="0" w:line="240" w:lineRule="auto"/>
        <w:jc w:val="both"/>
        <w:rPr>
          <w:rFonts w:ascii="Open Sans" w:eastAsia="Times New Roman" w:hAnsi="Open Sans" w:cs="Open Sans"/>
          <w:b/>
          <w:i/>
          <w:sz w:val="18"/>
          <w:szCs w:val="18"/>
          <w:lang w:eastAsia="ar-SA"/>
        </w:rPr>
      </w:pPr>
    </w:p>
    <w:p w14:paraId="3D91013E"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i/>
          <w:sz w:val="18"/>
          <w:szCs w:val="18"/>
          <w:lang w:eastAsia="ar-SA"/>
        </w:rPr>
      </w:pPr>
    </w:p>
    <w:p w14:paraId="7EE9894D" w14:textId="77777777" w:rsidR="00967958" w:rsidRPr="00967958" w:rsidRDefault="00967958" w:rsidP="00B50E88">
      <w:pPr>
        <w:keepNext/>
        <w:keepLines/>
        <w:spacing w:after="40" w:line="240" w:lineRule="auto"/>
        <w:jc w:val="both"/>
        <w:rPr>
          <w:rFonts w:ascii="Open Sans" w:eastAsia="Times New Roman" w:hAnsi="Open Sans" w:cs="Open Sans"/>
          <w:b/>
          <w:i/>
          <w:sz w:val="18"/>
          <w:szCs w:val="18"/>
          <w:u w:val="single"/>
          <w:lang w:eastAsia="sl-SI"/>
        </w:rPr>
      </w:pPr>
      <w:r w:rsidRPr="00967958">
        <w:rPr>
          <w:rFonts w:ascii="Open Sans" w:eastAsia="Times New Roman" w:hAnsi="Open Sans" w:cs="Open Sans"/>
          <w:b/>
          <w:i/>
          <w:sz w:val="18"/>
          <w:szCs w:val="18"/>
          <w:u w:val="single"/>
          <w:lang w:eastAsia="sl-SI"/>
        </w:rPr>
        <w:t xml:space="preserve">Opomba: </w:t>
      </w:r>
    </w:p>
    <w:p w14:paraId="604550BF" w14:textId="77777777" w:rsidR="00967958" w:rsidRPr="00967958" w:rsidRDefault="00967958" w:rsidP="00B50E88">
      <w:pPr>
        <w:keepNext/>
        <w:keepLines/>
        <w:spacing w:after="0" w:line="240" w:lineRule="auto"/>
        <w:jc w:val="both"/>
        <w:rPr>
          <w:rFonts w:ascii="Open Sans" w:eastAsia="Times New Roman" w:hAnsi="Open Sans" w:cs="Open Sans"/>
          <w:i/>
          <w:sz w:val="18"/>
          <w:szCs w:val="20"/>
          <w:lang w:eastAsia="sl-SI"/>
        </w:rPr>
      </w:pPr>
      <w:r w:rsidRPr="00967958">
        <w:rPr>
          <w:rFonts w:ascii="Open Sans" w:eastAsia="Times New Roman" w:hAnsi="Open Sans" w:cs="Open Sans"/>
          <w:i/>
          <w:sz w:val="18"/>
          <w:szCs w:val="20"/>
          <w:lang w:eastAsia="sl-SI"/>
        </w:rPr>
        <w:t>Prilogo je potrebno izpolniti in priložiti v ponudbi, v kolikor ponudnik uporabi zmogljivost drugih subjektov za izvedbo javnega naročila.</w:t>
      </w:r>
    </w:p>
    <w:p w14:paraId="5E37A04D"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i/>
          <w:szCs w:val="18"/>
          <w:lang w:eastAsia="ar-SA"/>
        </w:rPr>
      </w:pPr>
    </w:p>
    <w:p w14:paraId="170D9FEA" w14:textId="77777777" w:rsidR="00967958" w:rsidRPr="00967958" w:rsidRDefault="00967958" w:rsidP="00B50E88">
      <w:pPr>
        <w:keepNext/>
        <w:keepLines/>
        <w:spacing w:after="40" w:line="240" w:lineRule="auto"/>
        <w:jc w:val="both"/>
        <w:rPr>
          <w:rFonts w:ascii="Open Sans" w:eastAsia="Times New Roman" w:hAnsi="Open Sans" w:cs="Open Sans"/>
          <w:b/>
          <w:i/>
          <w:sz w:val="18"/>
          <w:szCs w:val="18"/>
          <w:u w:val="single"/>
          <w:lang w:eastAsia="sl-SI"/>
        </w:rPr>
      </w:pPr>
      <w:r w:rsidRPr="00967958">
        <w:rPr>
          <w:rFonts w:ascii="Open Sans" w:eastAsia="Times New Roman" w:hAnsi="Open Sans" w:cs="Open Sans"/>
          <w:b/>
          <w:i/>
          <w:sz w:val="18"/>
          <w:szCs w:val="18"/>
          <w:u w:val="single"/>
          <w:lang w:eastAsia="sl-SI"/>
        </w:rPr>
        <w:t xml:space="preserve">Navodilo: </w:t>
      </w:r>
    </w:p>
    <w:p w14:paraId="00BC83BE" w14:textId="77777777" w:rsidR="00967958" w:rsidRPr="00967958" w:rsidRDefault="00967958" w:rsidP="00B50E88">
      <w:pPr>
        <w:keepNext/>
        <w:keepLines/>
        <w:spacing w:after="0" w:line="240" w:lineRule="auto"/>
        <w:jc w:val="both"/>
        <w:rPr>
          <w:rFonts w:ascii="Open Sans" w:eastAsia="Times New Roman" w:hAnsi="Open Sans" w:cs="Open Sans"/>
          <w:i/>
          <w:sz w:val="18"/>
          <w:szCs w:val="20"/>
          <w:lang w:eastAsia="sl-SI"/>
        </w:rPr>
      </w:pPr>
      <w:r w:rsidRPr="00967958">
        <w:rPr>
          <w:rFonts w:ascii="Open Sans" w:eastAsia="Times New Roman" w:hAnsi="Open Sans" w:cs="Open Sans"/>
          <w:i/>
          <w:sz w:val="18"/>
          <w:szCs w:val="20"/>
          <w:lang w:eastAsia="sl-SI"/>
        </w:rPr>
        <w:t>Obrazec se po potrebi kopira!</w:t>
      </w:r>
    </w:p>
    <w:p w14:paraId="5B16B82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1A4CAB4" w14:textId="77777777" w:rsidR="00967958" w:rsidRDefault="00967958" w:rsidP="00B50E88">
      <w:pPr>
        <w:keepNext/>
        <w:keepLines/>
        <w:spacing w:after="0" w:line="240" w:lineRule="auto"/>
        <w:rPr>
          <w:rFonts w:ascii="Open Sans" w:eastAsia="Times New Roman" w:hAnsi="Open Sans" w:cs="Open Sans"/>
          <w:sz w:val="20"/>
          <w:szCs w:val="20"/>
          <w:lang w:eastAsia="sl-SI"/>
        </w:rPr>
      </w:pPr>
    </w:p>
    <w:p w14:paraId="7430806E" w14:textId="77777777" w:rsidR="00FD75BF" w:rsidRPr="00967958" w:rsidRDefault="00FD75BF" w:rsidP="00B50E88">
      <w:pPr>
        <w:keepNext/>
        <w:keepLines/>
        <w:spacing w:after="0" w:line="240" w:lineRule="auto"/>
        <w:rPr>
          <w:rFonts w:ascii="Open Sans" w:eastAsia="Times New Roman" w:hAnsi="Open Sans" w:cs="Open Sans"/>
          <w:sz w:val="20"/>
          <w:szCs w:val="20"/>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7958" w:rsidRPr="00967958" w14:paraId="6EE22EF4" w14:textId="77777777" w:rsidTr="00F22648">
        <w:tc>
          <w:tcPr>
            <w:tcW w:w="8075" w:type="dxa"/>
            <w:tcBorders>
              <w:top w:val="single" w:sz="4" w:space="0" w:color="auto"/>
              <w:bottom w:val="single" w:sz="4" w:space="0" w:color="auto"/>
            </w:tcBorders>
          </w:tcPr>
          <w:p w14:paraId="4EF151C9" w14:textId="77777777" w:rsidR="00967958" w:rsidRPr="00967958" w:rsidRDefault="00967958" w:rsidP="00B50E88">
            <w:pPr>
              <w:keepNext/>
              <w:keepLines/>
              <w:spacing w:after="0" w:line="240" w:lineRule="auto"/>
              <w:rPr>
                <w:rFonts w:ascii="Open Sans" w:eastAsia="Times New Roman" w:hAnsi="Open Sans" w:cs="Open Sans"/>
                <w:b/>
                <w:bCs/>
                <w:szCs w:val="20"/>
                <w:lang w:eastAsia="sl-SI"/>
              </w:rPr>
            </w:pPr>
            <w:r w:rsidRPr="00967958">
              <w:rPr>
                <w:rFonts w:ascii="Open Sans" w:eastAsia="Times New Roman" w:hAnsi="Open Sans" w:cs="Open Sans"/>
                <w:b/>
                <w:szCs w:val="20"/>
                <w:lang w:eastAsia="sl-SI"/>
              </w:rPr>
              <w:lastRenderedPageBreak/>
              <w:br w:type="page"/>
            </w:r>
            <w:r w:rsidRPr="00967958">
              <w:rPr>
                <w:rFonts w:ascii="Open Sans" w:eastAsia="Times New Roman" w:hAnsi="Open Sans" w:cs="Open Sans"/>
                <w:b/>
                <w:szCs w:val="20"/>
                <w:lang w:eastAsia="sl-SI"/>
              </w:rPr>
              <w:br w:type="page"/>
            </w:r>
            <w:r w:rsidRPr="00967958">
              <w:rPr>
                <w:rFonts w:ascii="Open Sans" w:eastAsia="Times New Roman" w:hAnsi="Open Sans" w:cs="Open Sans"/>
                <w:b/>
                <w:bCs/>
                <w:sz w:val="20"/>
                <w:szCs w:val="20"/>
                <w:lang w:eastAsia="sl-SI"/>
              </w:rPr>
              <w:t xml:space="preserve">SEZNAM REFERENC </w:t>
            </w:r>
          </w:p>
        </w:tc>
        <w:tc>
          <w:tcPr>
            <w:tcW w:w="1418" w:type="dxa"/>
            <w:tcBorders>
              <w:top w:val="single" w:sz="4" w:space="0" w:color="auto"/>
              <w:bottom w:val="single" w:sz="4" w:space="0" w:color="auto"/>
            </w:tcBorders>
          </w:tcPr>
          <w:p w14:paraId="1ADB6C9B" w14:textId="77777777" w:rsidR="00967958" w:rsidRPr="00967958" w:rsidRDefault="00967958" w:rsidP="00B50E88">
            <w:pPr>
              <w:keepNext/>
              <w:keepLines/>
              <w:spacing w:after="0" w:line="240" w:lineRule="auto"/>
              <w:rPr>
                <w:rFonts w:ascii="Open Sans" w:eastAsia="Times New Roman" w:hAnsi="Open Sans" w:cs="Open Sans"/>
                <w:b/>
                <w:i/>
                <w:szCs w:val="20"/>
                <w:lang w:eastAsia="sl-SI"/>
              </w:rPr>
            </w:pPr>
            <w:r w:rsidRPr="00967958">
              <w:rPr>
                <w:rFonts w:ascii="Open Sans" w:eastAsia="Times New Roman" w:hAnsi="Open Sans" w:cs="Open Sans"/>
                <w:b/>
                <w:i/>
                <w:sz w:val="20"/>
                <w:szCs w:val="20"/>
                <w:lang w:eastAsia="sl-SI"/>
              </w:rPr>
              <w:t>Priloga 5</w:t>
            </w:r>
          </w:p>
        </w:tc>
      </w:tr>
    </w:tbl>
    <w:p w14:paraId="76302CC4" w14:textId="77777777" w:rsidR="00967958" w:rsidRPr="00967958" w:rsidRDefault="00967958" w:rsidP="00B50E88">
      <w:pPr>
        <w:keepNext/>
        <w:keepLines/>
        <w:spacing w:after="0" w:line="240" w:lineRule="auto"/>
        <w:jc w:val="center"/>
        <w:rPr>
          <w:rFonts w:ascii="Open Sans" w:eastAsia="Times New Roman" w:hAnsi="Open Sans" w:cs="Open Sans"/>
          <w:i/>
          <w:szCs w:val="20"/>
          <w:lang w:eastAsia="sl-SI"/>
        </w:rPr>
      </w:pPr>
      <w:r w:rsidRPr="00967958">
        <w:rPr>
          <w:rFonts w:ascii="Open Sans" w:eastAsia="Times New Roman" w:hAnsi="Open Sans" w:cs="Open Sans"/>
          <w:i/>
          <w:szCs w:val="20"/>
          <w:lang w:eastAsia="sl-SI"/>
        </w:rPr>
        <w:t xml:space="preserve">                                                                                        ……/……</w:t>
      </w:r>
    </w:p>
    <w:p w14:paraId="31324B39" w14:textId="77777777" w:rsidR="00967958" w:rsidRPr="00967958" w:rsidRDefault="00967958" w:rsidP="00B50E88">
      <w:pPr>
        <w:keepNext/>
        <w:keepLines/>
        <w:spacing w:after="0" w:line="240" w:lineRule="auto"/>
        <w:jc w:val="right"/>
        <w:rPr>
          <w:rFonts w:ascii="Open Sans" w:eastAsia="Times New Roman" w:hAnsi="Open Sans" w:cs="Open Sans"/>
          <w:i/>
          <w:sz w:val="20"/>
          <w:szCs w:val="20"/>
          <w:lang w:eastAsia="sl-SI"/>
        </w:rPr>
      </w:pPr>
      <w:r w:rsidRPr="00967958">
        <w:rPr>
          <w:rFonts w:ascii="Open Sans" w:eastAsia="Times New Roman" w:hAnsi="Open Sans" w:cs="Open Sans"/>
          <w:i/>
          <w:sz w:val="20"/>
          <w:szCs w:val="20"/>
          <w:lang w:eastAsia="sl-SI"/>
        </w:rPr>
        <w:t>(št. izvoda / št. vseh izvodov)</w:t>
      </w:r>
    </w:p>
    <w:p w14:paraId="717C9276"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530BA10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bookmarkStart w:id="25" w:name="_Hlk233806125"/>
      <w:r w:rsidRPr="00967958">
        <w:rPr>
          <w:rFonts w:ascii="Open Sans" w:eastAsia="Times New Roman" w:hAnsi="Open Sans" w:cs="Open Sans"/>
          <w:b/>
          <w:sz w:val="20"/>
          <w:szCs w:val="20"/>
          <w:lang w:eastAsia="sl-SI"/>
        </w:rPr>
        <w:t>ENLJ-SPV-158/26 – Vzdrževanje gorilnikov vročevodnih kotlov</w:t>
      </w:r>
    </w:p>
    <w:bookmarkEnd w:id="25"/>
    <w:p w14:paraId="002D02E1"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p>
    <w:p w14:paraId="59D41ED8"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p>
    <w:p w14:paraId="39B02BA6"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p>
    <w:p w14:paraId="368745BD"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p>
    <w:p w14:paraId="7E8B339B" w14:textId="77777777" w:rsidR="00967958" w:rsidRPr="00967958" w:rsidRDefault="00967958" w:rsidP="00B50E88">
      <w:pPr>
        <w:keepNext/>
        <w:keepLines/>
        <w:tabs>
          <w:tab w:val="left" w:pos="0"/>
        </w:tabs>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Seznam referenčnih del oziroma uspešno izvedenih poslov ponudnika</w:t>
      </w:r>
    </w:p>
    <w:p w14:paraId="3D47BA3E"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530"/>
        <w:gridCol w:w="4395"/>
      </w:tblGrid>
      <w:tr w:rsidR="00967958" w:rsidRPr="00967958" w14:paraId="500E14DE" w14:textId="77777777" w:rsidTr="00D63668">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3C0BCF6"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8"/>
                <w:szCs w:val="20"/>
                <w:lang w:eastAsia="sl-SI"/>
              </w:rPr>
            </w:pPr>
            <w:r w:rsidRPr="00967958">
              <w:rPr>
                <w:rFonts w:ascii="Open Sans" w:eastAsia="Times New Roman" w:hAnsi="Open Sans" w:cs="Open Sans"/>
                <w:sz w:val="18"/>
                <w:szCs w:val="20"/>
                <w:lang w:eastAsia="sl-SI"/>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141DD414"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8"/>
                <w:szCs w:val="20"/>
                <w:lang w:eastAsia="sl-SI"/>
              </w:rPr>
            </w:pPr>
            <w:r w:rsidRPr="00967958">
              <w:rPr>
                <w:rFonts w:ascii="Open Sans" w:eastAsia="Times New Roman" w:hAnsi="Open Sans" w:cs="Open Sans"/>
                <w:sz w:val="18"/>
                <w:szCs w:val="20"/>
                <w:lang w:eastAsia="sl-SI"/>
              </w:rPr>
              <w:t>javni naročnik</w:t>
            </w:r>
          </w:p>
        </w:tc>
        <w:tc>
          <w:tcPr>
            <w:tcW w:w="3530" w:type="dxa"/>
            <w:tcBorders>
              <w:top w:val="single" w:sz="2" w:space="0" w:color="auto"/>
              <w:left w:val="single" w:sz="2" w:space="0" w:color="auto"/>
              <w:bottom w:val="single" w:sz="12" w:space="0" w:color="auto"/>
              <w:right w:val="single" w:sz="2" w:space="0" w:color="auto"/>
            </w:tcBorders>
            <w:vAlign w:val="center"/>
          </w:tcPr>
          <w:p w14:paraId="444C0543" w14:textId="77777777" w:rsidR="00967958" w:rsidRPr="00967958" w:rsidRDefault="00967958" w:rsidP="00D63668">
            <w:pPr>
              <w:keepNext/>
              <w:keepLines/>
              <w:tabs>
                <w:tab w:val="left" w:pos="567"/>
                <w:tab w:val="num" w:pos="851"/>
                <w:tab w:val="left" w:pos="993"/>
              </w:tabs>
              <w:spacing w:after="0" w:line="240" w:lineRule="auto"/>
              <w:jc w:val="center"/>
              <w:rPr>
                <w:rFonts w:ascii="Open Sans" w:eastAsia="Times New Roman" w:hAnsi="Open Sans" w:cs="Open Sans"/>
                <w:sz w:val="18"/>
                <w:szCs w:val="20"/>
                <w:lang w:eastAsia="sl-SI"/>
              </w:rPr>
            </w:pPr>
            <w:r w:rsidRPr="00967958">
              <w:rPr>
                <w:rFonts w:ascii="Open Sans" w:eastAsia="Times New Roman" w:hAnsi="Open Sans" w:cs="Open Sans"/>
                <w:sz w:val="18"/>
                <w:szCs w:val="20"/>
                <w:lang w:eastAsia="sl-SI"/>
              </w:rPr>
              <w:t>Naziv naročnika/investitorja</w:t>
            </w:r>
          </w:p>
        </w:tc>
        <w:tc>
          <w:tcPr>
            <w:tcW w:w="4395" w:type="dxa"/>
            <w:tcBorders>
              <w:top w:val="single" w:sz="2" w:space="0" w:color="auto"/>
              <w:left w:val="single" w:sz="2" w:space="0" w:color="auto"/>
              <w:bottom w:val="single" w:sz="12" w:space="0" w:color="auto"/>
              <w:right w:val="single" w:sz="2" w:space="0" w:color="auto"/>
            </w:tcBorders>
            <w:vAlign w:val="center"/>
          </w:tcPr>
          <w:p w14:paraId="3372A419" w14:textId="77777777" w:rsidR="00967958" w:rsidRPr="00967958" w:rsidRDefault="00967958" w:rsidP="00B50E88">
            <w:pPr>
              <w:keepNext/>
              <w:keepLines/>
              <w:tabs>
                <w:tab w:val="left" w:pos="567"/>
                <w:tab w:val="num" w:pos="851"/>
                <w:tab w:val="left" w:pos="993"/>
              </w:tabs>
              <w:spacing w:after="0" w:line="240" w:lineRule="auto"/>
              <w:ind w:left="330" w:hanging="330"/>
              <w:jc w:val="center"/>
              <w:rPr>
                <w:rFonts w:ascii="Open Sans" w:eastAsia="Times New Roman" w:hAnsi="Open Sans" w:cs="Open Sans"/>
                <w:sz w:val="18"/>
                <w:szCs w:val="20"/>
                <w:lang w:eastAsia="sl-SI"/>
              </w:rPr>
            </w:pPr>
            <w:r w:rsidRPr="00967958">
              <w:rPr>
                <w:rFonts w:ascii="Open Sans" w:eastAsia="Times New Roman" w:hAnsi="Open Sans" w:cs="Open Sans"/>
                <w:sz w:val="18"/>
                <w:szCs w:val="20"/>
                <w:lang w:eastAsia="sl-SI"/>
              </w:rPr>
              <w:t>Predmet naročila</w:t>
            </w:r>
          </w:p>
        </w:tc>
      </w:tr>
      <w:tr w:rsidR="00967958" w:rsidRPr="00967958" w14:paraId="1B0642C7" w14:textId="77777777" w:rsidTr="00F22648">
        <w:trPr>
          <w:trHeight w:val="780"/>
        </w:trPr>
        <w:tc>
          <w:tcPr>
            <w:tcW w:w="637" w:type="dxa"/>
            <w:tcBorders>
              <w:top w:val="nil"/>
            </w:tcBorders>
            <w:vAlign w:val="center"/>
          </w:tcPr>
          <w:p w14:paraId="474374EB"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sidRPr="00967958">
              <w:rPr>
                <w:rFonts w:ascii="Open Sans" w:eastAsia="Times New Roman" w:hAnsi="Open Sans" w:cs="Open Sans"/>
                <w:szCs w:val="20"/>
                <w:lang w:eastAsia="sl-SI"/>
              </w:rPr>
              <w:t xml:space="preserve"> 1.</w:t>
            </w:r>
          </w:p>
        </w:tc>
        <w:tc>
          <w:tcPr>
            <w:tcW w:w="933" w:type="dxa"/>
            <w:tcBorders>
              <w:top w:val="nil"/>
            </w:tcBorders>
            <w:vAlign w:val="center"/>
          </w:tcPr>
          <w:p w14:paraId="01E94746"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w:t>
            </w:r>
          </w:p>
          <w:p w14:paraId="6D5FEB1E"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13CBE1ED"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NE</w:t>
            </w:r>
          </w:p>
        </w:tc>
        <w:tc>
          <w:tcPr>
            <w:tcW w:w="3530" w:type="dxa"/>
            <w:tcBorders>
              <w:top w:val="nil"/>
            </w:tcBorders>
          </w:tcPr>
          <w:p w14:paraId="0FA70D9A"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Borders>
              <w:top w:val="nil"/>
            </w:tcBorders>
          </w:tcPr>
          <w:p w14:paraId="16C191E2"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r w:rsidR="00967958" w:rsidRPr="00967958" w14:paraId="56773948" w14:textId="77777777" w:rsidTr="00F22648">
        <w:trPr>
          <w:trHeight w:val="780"/>
        </w:trPr>
        <w:tc>
          <w:tcPr>
            <w:tcW w:w="637" w:type="dxa"/>
            <w:vAlign w:val="center"/>
          </w:tcPr>
          <w:p w14:paraId="5A3C7E32" w14:textId="28636018" w:rsidR="00967958" w:rsidRPr="00967958" w:rsidRDefault="008012E9"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Pr>
                <w:rFonts w:ascii="Open Sans" w:eastAsia="Times New Roman" w:hAnsi="Open Sans" w:cs="Open Sans"/>
                <w:szCs w:val="20"/>
                <w:lang w:eastAsia="sl-SI"/>
              </w:rPr>
              <w:t xml:space="preserve"> </w:t>
            </w:r>
            <w:r w:rsidR="00967958" w:rsidRPr="00967958">
              <w:rPr>
                <w:rFonts w:ascii="Open Sans" w:eastAsia="Times New Roman" w:hAnsi="Open Sans" w:cs="Open Sans"/>
                <w:szCs w:val="20"/>
                <w:lang w:eastAsia="sl-SI"/>
              </w:rPr>
              <w:t>2.</w:t>
            </w:r>
          </w:p>
        </w:tc>
        <w:tc>
          <w:tcPr>
            <w:tcW w:w="933" w:type="dxa"/>
            <w:vAlign w:val="center"/>
          </w:tcPr>
          <w:p w14:paraId="5DC21CF4"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w:t>
            </w:r>
          </w:p>
          <w:p w14:paraId="7ADD9FD8"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234A0E31"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NE</w:t>
            </w:r>
          </w:p>
        </w:tc>
        <w:tc>
          <w:tcPr>
            <w:tcW w:w="3530" w:type="dxa"/>
          </w:tcPr>
          <w:p w14:paraId="6B0F36DB"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Pr>
          <w:p w14:paraId="41B84D38"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r w:rsidR="00967958" w:rsidRPr="00967958" w14:paraId="0FF61F1D" w14:textId="77777777" w:rsidTr="00F22648">
        <w:trPr>
          <w:trHeight w:val="780"/>
        </w:trPr>
        <w:tc>
          <w:tcPr>
            <w:tcW w:w="637" w:type="dxa"/>
            <w:vAlign w:val="center"/>
          </w:tcPr>
          <w:p w14:paraId="36DD5420" w14:textId="076A4766" w:rsidR="00967958" w:rsidRPr="00967958" w:rsidRDefault="008012E9"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Pr>
                <w:rFonts w:ascii="Open Sans" w:eastAsia="Times New Roman" w:hAnsi="Open Sans" w:cs="Open Sans"/>
                <w:szCs w:val="20"/>
                <w:lang w:eastAsia="sl-SI"/>
              </w:rPr>
              <w:t xml:space="preserve"> </w:t>
            </w:r>
            <w:r w:rsidR="00967958" w:rsidRPr="00967958">
              <w:rPr>
                <w:rFonts w:ascii="Open Sans" w:eastAsia="Times New Roman" w:hAnsi="Open Sans" w:cs="Open Sans"/>
                <w:szCs w:val="20"/>
                <w:lang w:eastAsia="sl-SI"/>
              </w:rPr>
              <w:t>3.</w:t>
            </w:r>
          </w:p>
        </w:tc>
        <w:tc>
          <w:tcPr>
            <w:tcW w:w="933" w:type="dxa"/>
            <w:vAlign w:val="center"/>
          </w:tcPr>
          <w:p w14:paraId="63F128B6"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w:t>
            </w:r>
          </w:p>
          <w:p w14:paraId="35B3CD32"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4DD3D366"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NE</w:t>
            </w:r>
          </w:p>
        </w:tc>
        <w:tc>
          <w:tcPr>
            <w:tcW w:w="3530" w:type="dxa"/>
          </w:tcPr>
          <w:p w14:paraId="5261E0E5"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Pr>
          <w:p w14:paraId="0FFDA02A"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r w:rsidR="00967958" w:rsidRPr="00967958" w14:paraId="1B2CC62F" w14:textId="77777777" w:rsidTr="00F22648">
        <w:trPr>
          <w:trHeight w:val="780"/>
        </w:trPr>
        <w:tc>
          <w:tcPr>
            <w:tcW w:w="637" w:type="dxa"/>
            <w:vAlign w:val="center"/>
          </w:tcPr>
          <w:p w14:paraId="70144352" w14:textId="1341BCE5" w:rsidR="00967958" w:rsidRPr="00967958" w:rsidRDefault="008012E9"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Pr>
                <w:rFonts w:ascii="Open Sans" w:eastAsia="Times New Roman" w:hAnsi="Open Sans" w:cs="Open Sans"/>
                <w:szCs w:val="20"/>
                <w:lang w:eastAsia="sl-SI"/>
              </w:rPr>
              <w:t xml:space="preserve"> </w:t>
            </w:r>
            <w:r w:rsidR="00967958" w:rsidRPr="00967958">
              <w:rPr>
                <w:rFonts w:ascii="Open Sans" w:eastAsia="Times New Roman" w:hAnsi="Open Sans" w:cs="Open Sans"/>
                <w:szCs w:val="20"/>
                <w:lang w:eastAsia="sl-SI"/>
              </w:rPr>
              <w:t>4.</w:t>
            </w:r>
          </w:p>
        </w:tc>
        <w:tc>
          <w:tcPr>
            <w:tcW w:w="933" w:type="dxa"/>
            <w:vAlign w:val="center"/>
          </w:tcPr>
          <w:p w14:paraId="54678BF0"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w:t>
            </w:r>
          </w:p>
          <w:p w14:paraId="23704670"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254AFEC5"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NE</w:t>
            </w:r>
          </w:p>
        </w:tc>
        <w:tc>
          <w:tcPr>
            <w:tcW w:w="3530" w:type="dxa"/>
          </w:tcPr>
          <w:p w14:paraId="491C9B5D"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Pr>
          <w:p w14:paraId="698129C8"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r w:rsidR="00967958" w:rsidRPr="00967958" w14:paraId="715EDB3A" w14:textId="77777777" w:rsidTr="00F22648">
        <w:trPr>
          <w:trHeight w:val="780"/>
        </w:trPr>
        <w:tc>
          <w:tcPr>
            <w:tcW w:w="637" w:type="dxa"/>
            <w:vAlign w:val="center"/>
          </w:tcPr>
          <w:p w14:paraId="1FBBBB77" w14:textId="5BF85071" w:rsidR="00967958" w:rsidRPr="00967958" w:rsidRDefault="008012E9"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Pr>
                <w:rFonts w:ascii="Open Sans" w:eastAsia="Times New Roman" w:hAnsi="Open Sans" w:cs="Open Sans"/>
                <w:szCs w:val="20"/>
                <w:lang w:eastAsia="sl-SI"/>
              </w:rPr>
              <w:t xml:space="preserve"> 5.</w:t>
            </w:r>
          </w:p>
        </w:tc>
        <w:tc>
          <w:tcPr>
            <w:tcW w:w="933" w:type="dxa"/>
            <w:vAlign w:val="center"/>
          </w:tcPr>
          <w:p w14:paraId="0013752A"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w:t>
            </w:r>
          </w:p>
          <w:p w14:paraId="058270D4"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782F1AB4"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NE</w:t>
            </w:r>
          </w:p>
        </w:tc>
        <w:tc>
          <w:tcPr>
            <w:tcW w:w="3530" w:type="dxa"/>
          </w:tcPr>
          <w:p w14:paraId="422060E6"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Pr>
          <w:p w14:paraId="6F322268"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bl>
    <w:p w14:paraId="5F0D2C31"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p w14:paraId="176531D7"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967958" w:rsidRPr="00967958" w14:paraId="53624898" w14:textId="77777777" w:rsidTr="00F22648">
        <w:trPr>
          <w:trHeight w:val="235"/>
        </w:trPr>
        <w:tc>
          <w:tcPr>
            <w:tcW w:w="3402" w:type="dxa"/>
            <w:tcBorders>
              <w:bottom w:val="single" w:sz="4" w:space="0" w:color="auto"/>
            </w:tcBorders>
          </w:tcPr>
          <w:p w14:paraId="2035B703"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7BAA084"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8" w:type="dxa"/>
            <w:tcBorders>
              <w:bottom w:val="single" w:sz="4" w:space="0" w:color="auto"/>
            </w:tcBorders>
          </w:tcPr>
          <w:p w14:paraId="5DACCB2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p w14:paraId="48FAAA41"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3ABFB874" w14:textId="77777777" w:rsidTr="00F22648">
        <w:trPr>
          <w:trHeight w:val="235"/>
        </w:trPr>
        <w:tc>
          <w:tcPr>
            <w:tcW w:w="3402" w:type="dxa"/>
            <w:tcBorders>
              <w:top w:val="single" w:sz="4" w:space="0" w:color="auto"/>
            </w:tcBorders>
          </w:tcPr>
          <w:p w14:paraId="7C87C5E8"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(kraj, datum)</w:t>
            </w:r>
          </w:p>
        </w:tc>
        <w:tc>
          <w:tcPr>
            <w:tcW w:w="2552" w:type="dxa"/>
          </w:tcPr>
          <w:p w14:paraId="7FC05B8D"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žig</w:t>
            </w:r>
          </w:p>
        </w:tc>
        <w:tc>
          <w:tcPr>
            <w:tcW w:w="3118" w:type="dxa"/>
            <w:tcBorders>
              <w:top w:val="single" w:sz="4" w:space="0" w:color="auto"/>
            </w:tcBorders>
          </w:tcPr>
          <w:p w14:paraId="11851D3F"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 xml:space="preserve">(Ime in priimek ter podpis </w:t>
            </w:r>
            <w:r w:rsidRPr="00967958">
              <w:rPr>
                <w:rFonts w:ascii="Open Sans" w:eastAsia="Times New Roman" w:hAnsi="Open Sans" w:cs="Open Sans"/>
                <w:sz w:val="20"/>
                <w:szCs w:val="20"/>
                <w:lang w:eastAsia="sl-SI"/>
              </w:rPr>
              <w:t xml:space="preserve">odgovorne osebe </w:t>
            </w:r>
            <w:r w:rsidRPr="00967958">
              <w:rPr>
                <w:rFonts w:ascii="Open Sans" w:eastAsia="Times New Roman" w:hAnsi="Open Sans" w:cs="Open Sans"/>
                <w:snapToGrid w:val="0"/>
                <w:color w:val="000000"/>
                <w:sz w:val="20"/>
                <w:szCs w:val="20"/>
                <w:lang w:eastAsia="sl-SI"/>
              </w:rPr>
              <w:t>ponudnika)</w:t>
            </w:r>
          </w:p>
        </w:tc>
      </w:tr>
    </w:tbl>
    <w:p w14:paraId="68140751" w14:textId="77777777" w:rsidR="00967958" w:rsidRPr="00967958" w:rsidRDefault="00967958" w:rsidP="00B50E88">
      <w:pPr>
        <w:keepNext/>
        <w:keepLines/>
        <w:spacing w:after="0" w:line="240" w:lineRule="auto"/>
        <w:jc w:val="both"/>
        <w:rPr>
          <w:rFonts w:ascii="Open Sans" w:eastAsia="Times New Roman" w:hAnsi="Open Sans" w:cs="Open Sans"/>
          <w:bCs/>
          <w:i/>
          <w:noProof/>
          <w:sz w:val="18"/>
          <w:szCs w:val="18"/>
          <w:lang w:eastAsia="sl-SI"/>
        </w:rPr>
      </w:pPr>
    </w:p>
    <w:p w14:paraId="63698BB6" w14:textId="77777777" w:rsidR="00967958" w:rsidRPr="00967958" w:rsidRDefault="00967958" w:rsidP="00B50E88">
      <w:pPr>
        <w:keepNext/>
        <w:keepLines/>
        <w:spacing w:after="0" w:line="240" w:lineRule="auto"/>
        <w:jc w:val="both"/>
        <w:rPr>
          <w:rFonts w:ascii="Open Sans" w:eastAsia="Times New Roman" w:hAnsi="Open Sans" w:cs="Open Sans"/>
          <w:bCs/>
          <w:i/>
          <w:noProof/>
          <w:sz w:val="18"/>
          <w:szCs w:val="18"/>
          <w:lang w:eastAsia="sl-SI"/>
        </w:rPr>
      </w:pPr>
    </w:p>
    <w:p w14:paraId="6321A46D" w14:textId="77777777" w:rsidR="00967958" w:rsidRPr="00967958" w:rsidRDefault="00967958" w:rsidP="00B50E88">
      <w:pPr>
        <w:keepNext/>
        <w:keepLines/>
        <w:spacing w:after="0" w:line="240" w:lineRule="auto"/>
        <w:jc w:val="both"/>
        <w:rPr>
          <w:rFonts w:ascii="Open Sans" w:eastAsia="Times New Roman" w:hAnsi="Open Sans" w:cs="Open Sans"/>
          <w:bCs/>
          <w:i/>
          <w:noProof/>
          <w:sz w:val="18"/>
          <w:szCs w:val="18"/>
          <w:lang w:eastAsia="sl-SI"/>
        </w:rPr>
      </w:pPr>
    </w:p>
    <w:p w14:paraId="1CADC53D" w14:textId="77777777" w:rsidR="00967958" w:rsidRPr="00967958" w:rsidRDefault="00967958" w:rsidP="00B50E88">
      <w:pPr>
        <w:keepNext/>
        <w:keepLines/>
        <w:spacing w:after="0" w:line="240" w:lineRule="auto"/>
        <w:jc w:val="both"/>
        <w:rPr>
          <w:rFonts w:ascii="Open Sans" w:eastAsia="Times New Roman" w:hAnsi="Open Sans" w:cs="Open Sans"/>
          <w:i/>
          <w:sz w:val="18"/>
          <w:szCs w:val="18"/>
          <w:lang w:eastAsia="sl-SI"/>
        </w:rPr>
      </w:pPr>
      <w:r w:rsidRPr="00967958">
        <w:rPr>
          <w:rFonts w:ascii="Open Sans" w:eastAsia="Times New Roman" w:hAnsi="Open Sans" w:cs="Open Sans"/>
          <w:b/>
          <w:i/>
          <w:sz w:val="18"/>
          <w:szCs w:val="18"/>
          <w:lang w:eastAsia="sl-SI"/>
        </w:rPr>
        <w:t>Opomba</w:t>
      </w:r>
      <w:r w:rsidRPr="00967958">
        <w:rPr>
          <w:rFonts w:ascii="Open Sans" w:eastAsia="Times New Roman" w:hAnsi="Open Sans" w:cs="Open Sans"/>
          <w:i/>
          <w:sz w:val="18"/>
          <w:szCs w:val="18"/>
          <w:lang w:eastAsia="sl-SI"/>
        </w:rPr>
        <w:t>: Obrazec se po potrebi fotokopira.</w:t>
      </w:r>
    </w:p>
    <w:p w14:paraId="51746E41"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7AB69D2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b/>
          <w:i/>
          <w:sz w:val="18"/>
          <w:szCs w:val="18"/>
          <w:lang w:eastAsia="sl-SI"/>
        </w:rPr>
        <w:t xml:space="preserve">Navodilo: </w:t>
      </w:r>
    </w:p>
    <w:p w14:paraId="4AB911A7" w14:textId="2EE880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i/>
          <w:sz w:val="18"/>
          <w:szCs w:val="20"/>
          <w:lang w:eastAsia="sl-SI"/>
        </w:rPr>
        <w:t xml:space="preserve">Ponudnik </w:t>
      </w:r>
      <w:r w:rsidRPr="00967958">
        <w:rPr>
          <w:rFonts w:ascii="Open Sans" w:eastAsia="Times New Roman" w:hAnsi="Open Sans" w:cs="Open Sans"/>
          <w:i/>
          <w:sz w:val="18"/>
          <w:szCs w:val="20"/>
          <w:u w:val="single"/>
          <w:lang w:eastAsia="sl-SI"/>
        </w:rPr>
        <w:t>obrazec</w:t>
      </w:r>
      <w:r w:rsidRPr="00967958">
        <w:rPr>
          <w:rFonts w:ascii="Open Sans" w:eastAsia="Times New Roman" w:hAnsi="Open Sans" w:cs="Open Sans"/>
          <w:b/>
          <w:i/>
          <w:sz w:val="18"/>
          <w:szCs w:val="20"/>
          <w:lang w:eastAsia="sl-SI"/>
        </w:rPr>
        <w:t xml:space="preserve"> </w:t>
      </w:r>
      <w:r w:rsidRPr="00967958">
        <w:rPr>
          <w:rFonts w:ascii="Open Sans" w:eastAsia="Times New Roman" w:hAnsi="Open Sans" w:cs="Open Sans"/>
          <w:i/>
          <w:sz w:val="18"/>
          <w:szCs w:val="20"/>
          <w:lang w:eastAsia="sl-SI"/>
        </w:rPr>
        <w:t>v okviru sistema e-JN</w:t>
      </w:r>
      <w:r w:rsidRPr="00967958">
        <w:rPr>
          <w:rFonts w:ascii="Open Sans" w:eastAsia="Times New Roman" w:hAnsi="Open Sans" w:cs="Open Sans"/>
          <w:b/>
          <w:i/>
          <w:sz w:val="18"/>
          <w:szCs w:val="20"/>
          <w:lang w:eastAsia="sl-SI"/>
        </w:rPr>
        <w:t xml:space="preserve"> </w:t>
      </w:r>
      <w:r w:rsidRPr="00967958">
        <w:rPr>
          <w:rFonts w:ascii="Open Sans" w:eastAsia="Times New Roman" w:hAnsi="Open Sans" w:cs="Open Sans"/>
          <w:b/>
          <w:i/>
          <w:sz w:val="18"/>
          <w:szCs w:val="20"/>
          <w:u w:val="single"/>
          <w:lang w:eastAsia="sl-SI"/>
        </w:rPr>
        <w:t>naloži ločeno v razdelek »Dokumenti«, del »Ostale priloge«!</w:t>
      </w:r>
    </w:p>
    <w:p w14:paraId="38E71DFE" w14:textId="73DC4353" w:rsidR="00081E98" w:rsidRDefault="00081E98">
      <w:pPr>
        <w:spacing w:after="0" w:line="240" w:lineRule="auto"/>
        <w:rPr>
          <w:rFonts w:ascii="Open Sans" w:eastAsia="Times New Roman" w:hAnsi="Open Sans" w:cs="Open Sans"/>
          <w:bCs/>
          <w:i/>
          <w:noProof/>
          <w:sz w:val="18"/>
          <w:szCs w:val="18"/>
          <w:lang w:eastAsia="sl-SI"/>
        </w:rPr>
      </w:pPr>
      <w:r>
        <w:rPr>
          <w:rFonts w:ascii="Open Sans" w:eastAsia="Times New Roman" w:hAnsi="Open Sans" w:cs="Open Sans"/>
          <w:bCs/>
          <w:i/>
          <w:noProof/>
          <w:sz w:val="18"/>
          <w:szCs w:val="18"/>
          <w:lang w:eastAsia="sl-SI"/>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081E98" w:rsidRPr="00FD75BF" w14:paraId="6F37C1B5" w14:textId="77777777" w:rsidTr="00F22648">
        <w:tc>
          <w:tcPr>
            <w:tcW w:w="8075" w:type="dxa"/>
            <w:tcBorders>
              <w:top w:val="single" w:sz="4" w:space="0" w:color="auto"/>
              <w:bottom w:val="single" w:sz="4" w:space="0" w:color="auto"/>
            </w:tcBorders>
          </w:tcPr>
          <w:p w14:paraId="499CD068" w14:textId="0192B2A6" w:rsidR="00081E98" w:rsidRPr="00FD75BF" w:rsidRDefault="00967958" w:rsidP="00081E98">
            <w:pPr>
              <w:keepNext/>
              <w:keepLines/>
              <w:spacing w:after="0" w:line="240" w:lineRule="auto"/>
              <w:rPr>
                <w:rFonts w:ascii="Open Sans" w:eastAsia="Times New Roman" w:hAnsi="Open Sans" w:cs="Open Sans"/>
                <w:b/>
                <w:bCs/>
                <w:szCs w:val="20"/>
                <w:lang w:eastAsia="sl-SI"/>
              </w:rPr>
            </w:pPr>
            <w:r w:rsidRPr="00FD75BF">
              <w:rPr>
                <w:rFonts w:ascii="Open Sans" w:eastAsia="Times New Roman" w:hAnsi="Open Sans" w:cs="Open Sans"/>
                <w:sz w:val="20"/>
                <w:szCs w:val="20"/>
                <w:lang w:eastAsia="sl-SI"/>
              </w:rPr>
              <w:lastRenderedPageBreak/>
              <w:br w:type="page"/>
            </w:r>
            <w:r w:rsidR="00081E98" w:rsidRPr="00FD75BF">
              <w:rPr>
                <w:rFonts w:ascii="Open Sans" w:eastAsia="Times New Roman" w:hAnsi="Open Sans" w:cs="Open Sans"/>
                <w:sz w:val="20"/>
                <w:szCs w:val="20"/>
                <w:lang w:eastAsia="sl-SI"/>
              </w:rPr>
              <w:br w:type="page"/>
            </w:r>
            <w:r w:rsidR="00081E98" w:rsidRPr="00FD75BF">
              <w:rPr>
                <w:rFonts w:ascii="Open Sans" w:eastAsia="Times New Roman" w:hAnsi="Open Sans" w:cs="Open Sans"/>
                <w:b/>
                <w:szCs w:val="20"/>
                <w:lang w:eastAsia="sl-SI"/>
              </w:rPr>
              <w:br w:type="page"/>
            </w:r>
            <w:r w:rsidR="00081E98" w:rsidRPr="00FD75BF">
              <w:rPr>
                <w:rFonts w:ascii="Open Sans" w:eastAsia="Times New Roman" w:hAnsi="Open Sans" w:cs="Open Sans"/>
                <w:b/>
                <w:szCs w:val="20"/>
                <w:lang w:eastAsia="sl-SI"/>
              </w:rPr>
              <w:br w:type="page"/>
            </w:r>
            <w:r w:rsidR="00081E98" w:rsidRPr="00FD75BF">
              <w:rPr>
                <w:rFonts w:ascii="Open Sans" w:eastAsia="Times New Roman" w:hAnsi="Open Sans" w:cs="Open Sans"/>
                <w:b/>
                <w:bCs/>
                <w:sz w:val="20"/>
                <w:szCs w:val="20"/>
                <w:lang w:eastAsia="sl-SI"/>
              </w:rPr>
              <w:t xml:space="preserve">POTRDITEV REFERENC S STRANI POSAMEZNIH NAROČNIKOV </w:t>
            </w:r>
          </w:p>
        </w:tc>
        <w:tc>
          <w:tcPr>
            <w:tcW w:w="1418" w:type="dxa"/>
            <w:tcBorders>
              <w:top w:val="single" w:sz="4" w:space="0" w:color="auto"/>
              <w:bottom w:val="single" w:sz="4" w:space="0" w:color="auto"/>
            </w:tcBorders>
          </w:tcPr>
          <w:p w14:paraId="1FF40385" w14:textId="6B608B98" w:rsidR="00081E98" w:rsidRPr="00FD75BF" w:rsidRDefault="00081E98" w:rsidP="00081E98">
            <w:pPr>
              <w:keepNext/>
              <w:keepLines/>
              <w:spacing w:after="0" w:line="240" w:lineRule="auto"/>
              <w:rPr>
                <w:rFonts w:ascii="Open Sans" w:eastAsia="Times New Roman" w:hAnsi="Open Sans" w:cs="Open Sans"/>
                <w:b/>
                <w:i/>
                <w:szCs w:val="20"/>
                <w:lang w:eastAsia="sl-SI"/>
              </w:rPr>
            </w:pPr>
            <w:r w:rsidRPr="00FD75BF">
              <w:rPr>
                <w:rFonts w:ascii="Open Sans" w:eastAsia="Times New Roman" w:hAnsi="Open Sans" w:cs="Open Sans"/>
                <w:b/>
                <w:i/>
                <w:sz w:val="20"/>
                <w:szCs w:val="20"/>
                <w:lang w:eastAsia="sl-SI"/>
              </w:rPr>
              <w:t>Priloga 5/1</w:t>
            </w:r>
          </w:p>
        </w:tc>
      </w:tr>
    </w:tbl>
    <w:p w14:paraId="490F2607" w14:textId="77777777" w:rsidR="00081E98" w:rsidRPr="00FD75BF" w:rsidRDefault="00081E98" w:rsidP="00081E98">
      <w:pPr>
        <w:keepNext/>
        <w:keepLines/>
        <w:tabs>
          <w:tab w:val="left" w:pos="993"/>
        </w:tabs>
        <w:spacing w:after="0" w:line="240" w:lineRule="auto"/>
        <w:ind w:left="993" w:hanging="993"/>
        <w:rPr>
          <w:rFonts w:ascii="Open Sans" w:eastAsia="Times New Roman" w:hAnsi="Open Sans" w:cs="Open Sans"/>
          <w:b/>
          <w:sz w:val="20"/>
          <w:szCs w:val="20"/>
          <w:lang w:eastAsia="sl-SI"/>
        </w:rPr>
      </w:pPr>
    </w:p>
    <w:p w14:paraId="6532BC53" w14:textId="77777777" w:rsidR="00081E98" w:rsidRPr="00FD75BF" w:rsidRDefault="00081E98" w:rsidP="00081E98">
      <w:pPr>
        <w:keepNext/>
        <w:keepLines/>
        <w:tabs>
          <w:tab w:val="left" w:pos="993"/>
        </w:tabs>
        <w:spacing w:after="0" w:line="240" w:lineRule="auto"/>
        <w:ind w:left="993" w:hanging="993"/>
        <w:rPr>
          <w:rFonts w:ascii="Open Sans" w:eastAsia="Times New Roman" w:hAnsi="Open Sans" w:cs="Open Sans"/>
          <w:b/>
          <w:sz w:val="20"/>
          <w:szCs w:val="20"/>
          <w:lang w:eastAsia="sl-SI"/>
        </w:rPr>
      </w:pPr>
      <w:r w:rsidRPr="00FD75BF">
        <w:rPr>
          <w:rFonts w:ascii="Open Sans" w:eastAsia="Times New Roman" w:hAnsi="Open Sans" w:cs="Open Sans"/>
          <w:b/>
          <w:sz w:val="20"/>
          <w:szCs w:val="20"/>
          <w:lang w:eastAsia="sl-SI"/>
        </w:rPr>
        <w:t>IZPOLNI PONUDNIK</w:t>
      </w:r>
    </w:p>
    <w:p w14:paraId="666F9790" w14:textId="77777777" w:rsidR="00081E98" w:rsidRPr="00FD75BF" w:rsidRDefault="00081E98" w:rsidP="00081E98">
      <w:pPr>
        <w:keepNext/>
        <w:keepLines/>
        <w:spacing w:after="0" w:line="240" w:lineRule="auto"/>
        <w:jc w:val="both"/>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Pod kazensko in materialno odgovornostjo izjavljamo, da so spodaj navedeni podatki o referenčnih delih resnični. Na podlagi poziva bomo naročniku v zahtevanem roku predložili dodatna dokazila o uspešni izvedbi navedenih referenčnih del.</w:t>
      </w:r>
    </w:p>
    <w:p w14:paraId="6216603A" w14:textId="77777777" w:rsidR="00081E98" w:rsidRPr="00FD75BF" w:rsidRDefault="00081E98" w:rsidP="00081E98">
      <w:pPr>
        <w:keepNext/>
        <w:keepLines/>
        <w:spacing w:after="0" w:line="240" w:lineRule="auto"/>
        <w:jc w:val="both"/>
        <w:rPr>
          <w:rFonts w:ascii="Open Sans" w:eastAsia="Times New Roman" w:hAnsi="Open Sans" w:cs="Open Sans"/>
          <w:sz w:val="20"/>
          <w:szCs w:val="20"/>
          <w:lang w:eastAsia="sl-SI"/>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6"/>
        <w:gridCol w:w="3049"/>
        <w:gridCol w:w="2650"/>
      </w:tblGrid>
      <w:tr w:rsidR="00081E98" w:rsidRPr="00FD75BF" w14:paraId="51262DD2" w14:textId="77777777" w:rsidTr="00F22648">
        <w:trPr>
          <w:trHeight w:val="310"/>
        </w:trPr>
        <w:tc>
          <w:tcPr>
            <w:tcW w:w="9245" w:type="dxa"/>
            <w:gridSpan w:val="3"/>
            <w:tcBorders>
              <w:top w:val="single" w:sz="2" w:space="0" w:color="auto"/>
              <w:left w:val="single" w:sz="2" w:space="0" w:color="auto"/>
              <w:bottom w:val="single" w:sz="2" w:space="0" w:color="auto"/>
              <w:right w:val="single" w:sz="2" w:space="0" w:color="auto"/>
            </w:tcBorders>
            <w:vAlign w:val="center"/>
          </w:tcPr>
          <w:p w14:paraId="0F768703" w14:textId="77777777" w:rsidR="00081E98" w:rsidRPr="00FD75BF" w:rsidRDefault="00081E98" w:rsidP="00081E98">
            <w:pPr>
              <w:keepNext/>
              <w:keepLines/>
              <w:spacing w:after="0" w:line="240" w:lineRule="auto"/>
              <w:rPr>
                <w:rFonts w:ascii="Open Sans" w:eastAsia="Times New Roman" w:hAnsi="Open Sans" w:cs="Open Sans"/>
                <w:b/>
                <w:sz w:val="20"/>
                <w:szCs w:val="20"/>
                <w:lang w:eastAsia="sl-SI"/>
              </w:rPr>
            </w:pPr>
            <w:r w:rsidRPr="00FD75BF">
              <w:rPr>
                <w:rFonts w:ascii="Open Sans" w:eastAsia="Times New Roman" w:hAnsi="Open Sans" w:cs="Open Sans"/>
                <w:b/>
                <w:sz w:val="20"/>
                <w:szCs w:val="20"/>
                <w:lang w:eastAsia="sl-SI"/>
              </w:rPr>
              <w:t>Podatki o investitorju del (izdajatelju reference)</w:t>
            </w:r>
          </w:p>
        </w:tc>
      </w:tr>
      <w:tr w:rsidR="00081E98" w:rsidRPr="00FD75BF" w14:paraId="05AA0CA1" w14:textId="77777777" w:rsidTr="00F22648">
        <w:trPr>
          <w:trHeight w:val="310"/>
        </w:trPr>
        <w:tc>
          <w:tcPr>
            <w:tcW w:w="3546" w:type="dxa"/>
            <w:tcBorders>
              <w:top w:val="single" w:sz="2" w:space="0" w:color="auto"/>
              <w:left w:val="single" w:sz="2" w:space="0" w:color="auto"/>
              <w:bottom w:val="single" w:sz="2" w:space="0" w:color="auto"/>
              <w:right w:val="single" w:sz="2" w:space="0" w:color="auto"/>
            </w:tcBorders>
            <w:vAlign w:val="center"/>
            <w:hideMark/>
          </w:tcPr>
          <w:p w14:paraId="40B89FD0"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Naziv investitorja del (naročnik oz. plačnik):</w:t>
            </w:r>
          </w:p>
        </w:tc>
        <w:tc>
          <w:tcPr>
            <w:tcW w:w="5699" w:type="dxa"/>
            <w:gridSpan w:val="2"/>
            <w:tcBorders>
              <w:top w:val="single" w:sz="2" w:space="0" w:color="auto"/>
              <w:left w:val="single" w:sz="2" w:space="0" w:color="auto"/>
              <w:bottom w:val="single" w:sz="2" w:space="0" w:color="auto"/>
              <w:right w:val="single" w:sz="2" w:space="0" w:color="auto"/>
            </w:tcBorders>
          </w:tcPr>
          <w:p w14:paraId="05D7D631"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p w14:paraId="4440D14B"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392666BA" w14:textId="77777777" w:rsidTr="00F22648">
        <w:trPr>
          <w:trHeight w:val="375"/>
        </w:trPr>
        <w:tc>
          <w:tcPr>
            <w:tcW w:w="3546" w:type="dxa"/>
            <w:tcBorders>
              <w:top w:val="single" w:sz="2" w:space="0" w:color="auto"/>
              <w:left w:val="single" w:sz="2" w:space="0" w:color="auto"/>
              <w:bottom w:val="single" w:sz="2" w:space="0" w:color="auto"/>
              <w:right w:val="single" w:sz="2" w:space="0" w:color="auto"/>
            </w:tcBorders>
            <w:vAlign w:val="center"/>
            <w:hideMark/>
          </w:tcPr>
          <w:p w14:paraId="67B342EB"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Naslov (sedež) investitorja:</w:t>
            </w:r>
          </w:p>
        </w:tc>
        <w:tc>
          <w:tcPr>
            <w:tcW w:w="5699" w:type="dxa"/>
            <w:gridSpan w:val="2"/>
            <w:tcBorders>
              <w:top w:val="single" w:sz="2" w:space="0" w:color="auto"/>
              <w:left w:val="single" w:sz="2" w:space="0" w:color="auto"/>
              <w:bottom w:val="single" w:sz="2" w:space="0" w:color="auto"/>
              <w:right w:val="single" w:sz="2" w:space="0" w:color="auto"/>
            </w:tcBorders>
          </w:tcPr>
          <w:p w14:paraId="631B27AE"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p w14:paraId="23CE372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46204E72" w14:textId="77777777" w:rsidTr="00F22648">
        <w:trPr>
          <w:trHeight w:val="375"/>
        </w:trPr>
        <w:tc>
          <w:tcPr>
            <w:tcW w:w="3546" w:type="dxa"/>
            <w:vMerge w:val="restart"/>
            <w:tcBorders>
              <w:top w:val="single" w:sz="2" w:space="0" w:color="auto"/>
              <w:left w:val="single" w:sz="2" w:space="0" w:color="auto"/>
              <w:right w:val="single" w:sz="2" w:space="0" w:color="auto"/>
            </w:tcBorders>
            <w:vAlign w:val="center"/>
          </w:tcPr>
          <w:p w14:paraId="113FB0B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Kontaktna oseba investitorja:</w:t>
            </w:r>
          </w:p>
        </w:tc>
        <w:tc>
          <w:tcPr>
            <w:tcW w:w="5699" w:type="dxa"/>
            <w:gridSpan w:val="2"/>
            <w:tcBorders>
              <w:top w:val="single" w:sz="2" w:space="0" w:color="auto"/>
              <w:left w:val="single" w:sz="2" w:space="0" w:color="auto"/>
              <w:bottom w:val="single" w:sz="2" w:space="0" w:color="auto"/>
              <w:right w:val="single" w:sz="2" w:space="0" w:color="auto"/>
            </w:tcBorders>
          </w:tcPr>
          <w:p w14:paraId="536AE000"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Ime in priimek:</w:t>
            </w:r>
          </w:p>
        </w:tc>
      </w:tr>
      <w:tr w:rsidR="00081E98" w:rsidRPr="00FD75BF" w14:paraId="20AA2431" w14:textId="77777777" w:rsidTr="00F22648">
        <w:trPr>
          <w:trHeight w:val="375"/>
        </w:trPr>
        <w:tc>
          <w:tcPr>
            <w:tcW w:w="3546" w:type="dxa"/>
            <w:vMerge/>
            <w:tcBorders>
              <w:left w:val="single" w:sz="2" w:space="0" w:color="auto"/>
              <w:bottom w:val="single" w:sz="2" w:space="0" w:color="auto"/>
              <w:right w:val="single" w:sz="2" w:space="0" w:color="auto"/>
            </w:tcBorders>
            <w:vAlign w:val="center"/>
          </w:tcPr>
          <w:p w14:paraId="606E3B3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c>
          <w:tcPr>
            <w:tcW w:w="3049" w:type="dxa"/>
            <w:tcBorders>
              <w:top w:val="single" w:sz="2" w:space="0" w:color="auto"/>
              <w:left w:val="single" w:sz="2" w:space="0" w:color="auto"/>
              <w:bottom w:val="single" w:sz="2" w:space="0" w:color="auto"/>
              <w:right w:val="single" w:sz="2" w:space="0" w:color="auto"/>
            </w:tcBorders>
          </w:tcPr>
          <w:p w14:paraId="7FE2719C"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Telefon:</w:t>
            </w:r>
          </w:p>
        </w:tc>
        <w:tc>
          <w:tcPr>
            <w:tcW w:w="2650" w:type="dxa"/>
            <w:tcBorders>
              <w:top w:val="single" w:sz="2" w:space="0" w:color="auto"/>
              <w:left w:val="single" w:sz="2" w:space="0" w:color="auto"/>
              <w:bottom w:val="single" w:sz="2" w:space="0" w:color="auto"/>
              <w:right w:val="single" w:sz="2" w:space="0" w:color="auto"/>
            </w:tcBorders>
          </w:tcPr>
          <w:p w14:paraId="2D2D7C90"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E-pošta:</w:t>
            </w:r>
          </w:p>
          <w:p w14:paraId="451062C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0C11571A" w14:textId="77777777" w:rsidTr="00F22648">
        <w:trPr>
          <w:trHeight w:val="292"/>
        </w:trPr>
        <w:tc>
          <w:tcPr>
            <w:tcW w:w="9245" w:type="dxa"/>
            <w:gridSpan w:val="3"/>
            <w:tcBorders>
              <w:top w:val="single" w:sz="2" w:space="0" w:color="auto"/>
              <w:left w:val="single" w:sz="2" w:space="0" w:color="auto"/>
              <w:bottom w:val="single" w:sz="2" w:space="0" w:color="auto"/>
              <w:right w:val="single" w:sz="2" w:space="0" w:color="auto"/>
            </w:tcBorders>
            <w:vAlign w:val="center"/>
          </w:tcPr>
          <w:p w14:paraId="3A3B329C"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b/>
                <w:sz w:val="20"/>
                <w:szCs w:val="20"/>
                <w:lang w:eastAsia="sl-SI"/>
              </w:rPr>
              <w:t>Podatki o izvajalcu del:</w:t>
            </w:r>
          </w:p>
        </w:tc>
      </w:tr>
      <w:tr w:rsidR="00081E98" w:rsidRPr="00FD75BF" w14:paraId="56A775DD" w14:textId="77777777" w:rsidTr="00F22648">
        <w:trPr>
          <w:trHeight w:val="500"/>
        </w:trPr>
        <w:tc>
          <w:tcPr>
            <w:tcW w:w="3546" w:type="dxa"/>
            <w:tcBorders>
              <w:top w:val="single" w:sz="2" w:space="0" w:color="auto"/>
              <w:left w:val="single" w:sz="2" w:space="0" w:color="auto"/>
              <w:bottom w:val="single" w:sz="2" w:space="0" w:color="auto"/>
              <w:right w:val="single" w:sz="2" w:space="0" w:color="auto"/>
            </w:tcBorders>
            <w:vAlign w:val="center"/>
            <w:hideMark/>
          </w:tcPr>
          <w:p w14:paraId="10473E6A"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Izvajalec (naziv in sedež):</w:t>
            </w:r>
          </w:p>
        </w:tc>
        <w:tc>
          <w:tcPr>
            <w:tcW w:w="5699" w:type="dxa"/>
            <w:gridSpan w:val="2"/>
            <w:tcBorders>
              <w:top w:val="single" w:sz="2" w:space="0" w:color="auto"/>
              <w:left w:val="single" w:sz="2" w:space="0" w:color="auto"/>
              <w:bottom w:val="single" w:sz="2" w:space="0" w:color="auto"/>
              <w:right w:val="single" w:sz="2" w:space="0" w:color="auto"/>
            </w:tcBorders>
          </w:tcPr>
          <w:p w14:paraId="1832244E"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43CF6E07" w14:textId="77777777" w:rsidTr="00F22648">
        <w:trPr>
          <w:trHeight w:val="382"/>
        </w:trPr>
        <w:tc>
          <w:tcPr>
            <w:tcW w:w="9245" w:type="dxa"/>
            <w:gridSpan w:val="3"/>
            <w:tcBorders>
              <w:top w:val="single" w:sz="2" w:space="0" w:color="auto"/>
              <w:left w:val="single" w:sz="2" w:space="0" w:color="auto"/>
              <w:bottom w:val="single" w:sz="2" w:space="0" w:color="auto"/>
              <w:right w:val="single" w:sz="2" w:space="0" w:color="auto"/>
            </w:tcBorders>
            <w:vAlign w:val="center"/>
            <w:hideMark/>
          </w:tcPr>
          <w:p w14:paraId="71617B98" w14:textId="77777777" w:rsidR="00081E98" w:rsidRPr="00FD75BF" w:rsidRDefault="00081E98" w:rsidP="00081E98">
            <w:pPr>
              <w:keepNext/>
              <w:keepLines/>
              <w:spacing w:after="0" w:line="240" w:lineRule="auto"/>
              <w:rPr>
                <w:rFonts w:ascii="Open Sans" w:eastAsia="Times New Roman" w:hAnsi="Open Sans" w:cs="Open Sans"/>
                <w:b/>
                <w:sz w:val="20"/>
                <w:szCs w:val="20"/>
                <w:lang w:eastAsia="sl-SI"/>
              </w:rPr>
            </w:pPr>
            <w:r w:rsidRPr="00FD75BF">
              <w:rPr>
                <w:rFonts w:ascii="Open Sans" w:eastAsia="Times New Roman" w:hAnsi="Open Sans" w:cs="Open Sans"/>
                <w:b/>
                <w:sz w:val="20"/>
                <w:szCs w:val="20"/>
                <w:lang w:eastAsia="sl-SI"/>
              </w:rPr>
              <w:t>Podatki o referenčnem poslu</w:t>
            </w:r>
          </w:p>
        </w:tc>
      </w:tr>
      <w:tr w:rsidR="00081E98" w:rsidRPr="00FD75BF" w14:paraId="65A63EE3" w14:textId="77777777" w:rsidTr="00F22648">
        <w:trPr>
          <w:trHeight w:val="483"/>
        </w:trPr>
        <w:tc>
          <w:tcPr>
            <w:tcW w:w="3546" w:type="dxa"/>
            <w:tcBorders>
              <w:top w:val="single" w:sz="2" w:space="0" w:color="auto"/>
              <w:left w:val="single" w:sz="2" w:space="0" w:color="auto"/>
              <w:bottom w:val="single" w:sz="2" w:space="0" w:color="auto"/>
              <w:right w:val="single" w:sz="2" w:space="0" w:color="auto"/>
            </w:tcBorders>
            <w:vAlign w:val="center"/>
            <w:hideMark/>
          </w:tcPr>
          <w:p w14:paraId="07BCED78" w14:textId="0834F243"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Naziv pogodbe</w:t>
            </w:r>
            <w:r w:rsidR="0014500D" w:rsidRPr="00FD75BF">
              <w:rPr>
                <w:rFonts w:ascii="Open Sans" w:eastAsia="Times New Roman" w:hAnsi="Open Sans" w:cs="Open Sans"/>
                <w:sz w:val="20"/>
                <w:szCs w:val="20"/>
                <w:lang w:eastAsia="sl-SI"/>
              </w:rPr>
              <w:t>/posla</w:t>
            </w:r>
            <w:r w:rsidRPr="00FD75BF">
              <w:rPr>
                <w:rFonts w:ascii="Open Sans" w:eastAsia="Times New Roman" w:hAnsi="Open Sans" w:cs="Open Sans"/>
                <w:sz w:val="20"/>
                <w:szCs w:val="20"/>
                <w:lang w:eastAsia="sl-SI"/>
              </w:rPr>
              <w:t>:</w:t>
            </w:r>
          </w:p>
        </w:tc>
        <w:tc>
          <w:tcPr>
            <w:tcW w:w="5699" w:type="dxa"/>
            <w:gridSpan w:val="2"/>
            <w:tcBorders>
              <w:top w:val="single" w:sz="2" w:space="0" w:color="auto"/>
              <w:left w:val="single" w:sz="2" w:space="0" w:color="auto"/>
              <w:bottom w:val="single" w:sz="2" w:space="0" w:color="auto"/>
              <w:right w:val="single" w:sz="2" w:space="0" w:color="auto"/>
            </w:tcBorders>
          </w:tcPr>
          <w:p w14:paraId="75EECFC9"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4F01F44A" w14:textId="77777777" w:rsidTr="00F22648">
        <w:trPr>
          <w:cantSplit/>
          <w:trHeight w:val="358"/>
        </w:trPr>
        <w:tc>
          <w:tcPr>
            <w:tcW w:w="3546" w:type="dxa"/>
            <w:tcBorders>
              <w:top w:val="single" w:sz="2" w:space="0" w:color="auto"/>
              <w:left w:val="single" w:sz="2" w:space="0" w:color="auto"/>
              <w:bottom w:val="single" w:sz="2" w:space="0" w:color="auto"/>
              <w:right w:val="single" w:sz="2" w:space="0" w:color="auto"/>
            </w:tcBorders>
            <w:vAlign w:val="center"/>
            <w:hideMark/>
          </w:tcPr>
          <w:p w14:paraId="35C787D2"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Obdobje izvedbe/dobav:</w:t>
            </w:r>
          </w:p>
        </w:tc>
        <w:tc>
          <w:tcPr>
            <w:tcW w:w="5699" w:type="dxa"/>
            <w:gridSpan w:val="2"/>
            <w:tcBorders>
              <w:top w:val="single" w:sz="2" w:space="0" w:color="auto"/>
              <w:left w:val="single" w:sz="2" w:space="0" w:color="auto"/>
              <w:bottom w:val="single" w:sz="2" w:space="0" w:color="auto"/>
              <w:right w:val="single" w:sz="2" w:space="0" w:color="auto"/>
            </w:tcBorders>
            <w:vAlign w:val="bottom"/>
          </w:tcPr>
          <w:p w14:paraId="42B258B5"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 xml:space="preserve"> Od  __________________         do_________________</w:t>
            </w:r>
          </w:p>
        </w:tc>
      </w:tr>
      <w:tr w:rsidR="00081E98" w:rsidRPr="00FD75BF" w14:paraId="16BCFD14" w14:textId="77777777" w:rsidTr="00F22648">
        <w:trPr>
          <w:trHeight w:val="236"/>
        </w:trPr>
        <w:tc>
          <w:tcPr>
            <w:tcW w:w="3546" w:type="dxa"/>
            <w:tcBorders>
              <w:top w:val="single" w:sz="2" w:space="0" w:color="auto"/>
              <w:left w:val="single" w:sz="2" w:space="0" w:color="auto"/>
              <w:bottom w:val="single" w:sz="2" w:space="0" w:color="auto"/>
              <w:right w:val="single" w:sz="2" w:space="0" w:color="auto"/>
            </w:tcBorders>
            <w:vAlign w:val="center"/>
            <w:hideMark/>
          </w:tcPr>
          <w:p w14:paraId="1905A13D"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Kraj izvedbe:</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08075949"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p w14:paraId="1CF8FADF"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20DB382F" w14:textId="77777777" w:rsidTr="00F22648">
        <w:trPr>
          <w:trHeight w:val="945"/>
        </w:trPr>
        <w:tc>
          <w:tcPr>
            <w:tcW w:w="3546" w:type="dxa"/>
            <w:tcBorders>
              <w:top w:val="single" w:sz="2" w:space="0" w:color="auto"/>
              <w:left w:val="single" w:sz="2" w:space="0" w:color="auto"/>
              <w:right w:val="single" w:sz="2" w:space="0" w:color="auto"/>
            </w:tcBorders>
            <w:vAlign w:val="center"/>
          </w:tcPr>
          <w:p w14:paraId="6B45A75A" w14:textId="77777777" w:rsidR="00081E98" w:rsidRPr="00FD75BF" w:rsidRDefault="00081E98" w:rsidP="00081E98">
            <w:pPr>
              <w:keepNext/>
              <w:keepLines/>
              <w:shd w:val="clear" w:color="auto" w:fill="FFFFFF"/>
              <w:tabs>
                <w:tab w:val="left" w:pos="0"/>
              </w:tabs>
              <w:spacing w:after="0" w:line="240" w:lineRule="auto"/>
              <w:ind w:right="6"/>
              <w:jc w:val="both"/>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Kratek opis referenčnih del:</w:t>
            </w:r>
          </w:p>
        </w:tc>
        <w:tc>
          <w:tcPr>
            <w:tcW w:w="5699" w:type="dxa"/>
            <w:gridSpan w:val="2"/>
            <w:tcBorders>
              <w:top w:val="single" w:sz="2" w:space="0" w:color="auto"/>
              <w:left w:val="single" w:sz="2" w:space="0" w:color="auto"/>
              <w:right w:val="single" w:sz="2" w:space="0" w:color="auto"/>
            </w:tcBorders>
            <w:vAlign w:val="center"/>
          </w:tcPr>
          <w:p w14:paraId="6A3225A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 xml:space="preserve">               </w:t>
            </w:r>
          </w:p>
        </w:tc>
      </w:tr>
      <w:tr w:rsidR="00081E98" w:rsidRPr="00FD75BF" w14:paraId="3D877E9B" w14:textId="77777777" w:rsidTr="00F22648">
        <w:trPr>
          <w:trHeight w:val="529"/>
        </w:trPr>
        <w:tc>
          <w:tcPr>
            <w:tcW w:w="3546" w:type="dxa"/>
            <w:tcBorders>
              <w:top w:val="single" w:sz="2" w:space="0" w:color="auto"/>
              <w:left w:val="single" w:sz="2" w:space="0" w:color="auto"/>
              <w:bottom w:val="single" w:sz="2" w:space="0" w:color="auto"/>
              <w:right w:val="single" w:sz="2" w:space="0" w:color="auto"/>
            </w:tcBorders>
            <w:vAlign w:val="center"/>
          </w:tcPr>
          <w:p w14:paraId="1507259D" w14:textId="77777777" w:rsidR="00081E98" w:rsidRPr="00FD75BF" w:rsidRDefault="00081E98" w:rsidP="00081E98">
            <w:pPr>
              <w:keepNext/>
              <w:keepLines/>
              <w:shd w:val="clear" w:color="auto" w:fill="FFFFFF"/>
              <w:tabs>
                <w:tab w:val="left" w:pos="0"/>
              </w:tabs>
              <w:spacing w:after="0" w:line="240" w:lineRule="auto"/>
              <w:ind w:right="6"/>
              <w:jc w:val="both"/>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Pogodbena vrednost v EUR brez DDV</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4E3AB6E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bl>
    <w:p w14:paraId="1210CD1D" w14:textId="77777777" w:rsidR="00081E98" w:rsidRPr="00FD75BF" w:rsidRDefault="00081E98" w:rsidP="00081E98">
      <w:pPr>
        <w:keepNext/>
        <w:keepLines/>
        <w:spacing w:after="0" w:line="240" w:lineRule="auto"/>
        <w:ind w:right="140"/>
        <w:rPr>
          <w:rFonts w:ascii="Open Sans" w:eastAsia="Times New Roman" w:hAnsi="Open Sans" w:cs="Open Sans"/>
          <w:b/>
          <w:sz w:val="20"/>
          <w:szCs w:val="20"/>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081E98" w:rsidRPr="00FD75BF" w14:paraId="0E494F86" w14:textId="77777777" w:rsidTr="00F22648">
        <w:trPr>
          <w:trHeight w:val="235"/>
        </w:trPr>
        <w:tc>
          <w:tcPr>
            <w:tcW w:w="3430" w:type="dxa"/>
            <w:tcBorders>
              <w:bottom w:val="single" w:sz="4" w:space="0" w:color="auto"/>
            </w:tcBorders>
          </w:tcPr>
          <w:p w14:paraId="29998BFB" w14:textId="77777777" w:rsidR="00081E98" w:rsidRPr="00FD75BF" w:rsidRDefault="00081E98" w:rsidP="00081E98">
            <w:pPr>
              <w:keepNext/>
              <w:keepLines/>
              <w:spacing w:after="0" w:line="240" w:lineRule="auto"/>
              <w:ind w:firstLine="157"/>
              <w:jc w:val="both"/>
              <w:rPr>
                <w:rFonts w:ascii="Open Sans" w:eastAsia="Times New Roman" w:hAnsi="Open Sans" w:cs="Open Sans"/>
                <w:snapToGrid w:val="0"/>
                <w:color w:val="000000"/>
                <w:sz w:val="20"/>
                <w:szCs w:val="20"/>
                <w:lang w:eastAsia="sl-SI"/>
              </w:rPr>
            </w:pPr>
          </w:p>
        </w:tc>
        <w:tc>
          <w:tcPr>
            <w:tcW w:w="2574" w:type="dxa"/>
          </w:tcPr>
          <w:p w14:paraId="029BE9BD" w14:textId="77777777" w:rsidR="00081E98" w:rsidRPr="00FD75BF" w:rsidRDefault="00081E98" w:rsidP="00081E9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48" w:type="dxa"/>
            <w:tcBorders>
              <w:bottom w:val="single" w:sz="4" w:space="0" w:color="auto"/>
            </w:tcBorders>
          </w:tcPr>
          <w:p w14:paraId="3262AB10" w14:textId="77777777" w:rsidR="00081E98" w:rsidRPr="00FD75BF" w:rsidRDefault="00081E98" w:rsidP="00081E9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1E98" w:rsidRPr="00FD75BF" w14:paraId="077EB4CB" w14:textId="77777777" w:rsidTr="00F22648">
        <w:trPr>
          <w:trHeight w:val="235"/>
        </w:trPr>
        <w:tc>
          <w:tcPr>
            <w:tcW w:w="3430" w:type="dxa"/>
            <w:tcBorders>
              <w:top w:val="single" w:sz="4" w:space="0" w:color="auto"/>
            </w:tcBorders>
          </w:tcPr>
          <w:p w14:paraId="2D7C6F78" w14:textId="77777777" w:rsidR="00081E98" w:rsidRPr="00FD75BF" w:rsidRDefault="00081E98" w:rsidP="00081E98">
            <w:pPr>
              <w:keepNext/>
              <w:keepLines/>
              <w:spacing w:after="0" w:line="240" w:lineRule="auto"/>
              <w:jc w:val="center"/>
              <w:rPr>
                <w:rFonts w:ascii="Open Sans" w:eastAsia="Times New Roman" w:hAnsi="Open Sans" w:cs="Open Sans"/>
                <w:snapToGrid w:val="0"/>
                <w:color w:val="000000"/>
                <w:sz w:val="20"/>
                <w:szCs w:val="20"/>
                <w:lang w:eastAsia="sl-SI"/>
              </w:rPr>
            </w:pPr>
            <w:r w:rsidRPr="00FD75BF">
              <w:rPr>
                <w:rFonts w:ascii="Open Sans" w:eastAsia="Times New Roman" w:hAnsi="Open Sans" w:cs="Open Sans"/>
                <w:snapToGrid w:val="0"/>
                <w:color w:val="000000"/>
                <w:sz w:val="20"/>
                <w:szCs w:val="20"/>
                <w:lang w:eastAsia="sl-SI"/>
              </w:rPr>
              <w:t>(kraj, datum)</w:t>
            </w:r>
          </w:p>
        </w:tc>
        <w:tc>
          <w:tcPr>
            <w:tcW w:w="2574" w:type="dxa"/>
          </w:tcPr>
          <w:p w14:paraId="19CD1361" w14:textId="77777777" w:rsidR="00081E98" w:rsidRPr="00FD75BF" w:rsidRDefault="00081E98" w:rsidP="00081E98">
            <w:pPr>
              <w:keepNext/>
              <w:keepLines/>
              <w:spacing w:after="0" w:line="240" w:lineRule="auto"/>
              <w:jc w:val="center"/>
              <w:rPr>
                <w:rFonts w:ascii="Open Sans" w:eastAsia="Times New Roman" w:hAnsi="Open Sans" w:cs="Open Sans"/>
                <w:snapToGrid w:val="0"/>
                <w:color w:val="000000"/>
                <w:sz w:val="20"/>
                <w:szCs w:val="20"/>
                <w:lang w:eastAsia="sl-SI"/>
              </w:rPr>
            </w:pPr>
            <w:r w:rsidRPr="00FD75BF">
              <w:rPr>
                <w:rFonts w:ascii="Open Sans" w:eastAsia="Times New Roman" w:hAnsi="Open Sans" w:cs="Open Sans"/>
                <w:snapToGrid w:val="0"/>
                <w:color w:val="000000"/>
                <w:sz w:val="20"/>
                <w:szCs w:val="20"/>
                <w:lang w:eastAsia="sl-SI"/>
              </w:rPr>
              <w:t>Žig</w:t>
            </w:r>
          </w:p>
        </w:tc>
        <w:tc>
          <w:tcPr>
            <w:tcW w:w="3148" w:type="dxa"/>
            <w:tcBorders>
              <w:top w:val="single" w:sz="4" w:space="0" w:color="auto"/>
            </w:tcBorders>
          </w:tcPr>
          <w:p w14:paraId="6B6D4056" w14:textId="77777777" w:rsidR="00081E98" w:rsidRPr="00FD75BF" w:rsidRDefault="00081E98" w:rsidP="00081E98">
            <w:pPr>
              <w:keepNext/>
              <w:keepLines/>
              <w:spacing w:after="0" w:line="240" w:lineRule="auto"/>
              <w:jc w:val="both"/>
              <w:rPr>
                <w:rFonts w:ascii="Open Sans" w:eastAsia="Times New Roman" w:hAnsi="Open Sans" w:cs="Open Sans"/>
                <w:snapToGrid w:val="0"/>
                <w:color w:val="000000"/>
                <w:sz w:val="20"/>
                <w:szCs w:val="20"/>
                <w:lang w:eastAsia="sl-SI"/>
              </w:rPr>
            </w:pPr>
            <w:r w:rsidRPr="00FD75BF">
              <w:rPr>
                <w:rFonts w:ascii="Open Sans" w:eastAsia="Times New Roman" w:hAnsi="Open Sans" w:cs="Open Sans"/>
                <w:snapToGrid w:val="0"/>
                <w:color w:val="000000"/>
                <w:sz w:val="20"/>
                <w:szCs w:val="20"/>
                <w:lang w:eastAsia="sl-SI"/>
              </w:rPr>
              <w:t>(Ime in priimek ter podpis gospodarskega subjekta)</w:t>
            </w:r>
          </w:p>
          <w:p w14:paraId="594A03C0" w14:textId="77777777" w:rsidR="00081E98" w:rsidRPr="00FD75BF" w:rsidRDefault="00081E98" w:rsidP="00081E98">
            <w:pPr>
              <w:keepNext/>
              <w:keepLines/>
              <w:spacing w:after="0" w:line="240" w:lineRule="auto"/>
              <w:jc w:val="both"/>
              <w:rPr>
                <w:rFonts w:ascii="Open Sans" w:eastAsia="Times New Roman" w:hAnsi="Open Sans" w:cs="Open Sans"/>
                <w:snapToGrid w:val="0"/>
                <w:color w:val="000000"/>
                <w:sz w:val="20"/>
                <w:szCs w:val="20"/>
                <w:lang w:eastAsia="sl-SI"/>
              </w:rPr>
            </w:pPr>
          </w:p>
        </w:tc>
      </w:tr>
    </w:tbl>
    <w:p w14:paraId="22EA93A2" w14:textId="77777777" w:rsidR="00081E98" w:rsidRPr="00FD75BF" w:rsidRDefault="00081E98" w:rsidP="00081E98">
      <w:pPr>
        <w:keepNext/>
        <w:keepLines/>
        <w:pBdr>
          <w:bottom w:val="single" w:sz="12" w:space="1" w:color="auto"/>
        </w:pBdr>
        <w:spacing w:after="0" w:line="240" w:lineRule="auto"/>
        <w:ind w:right="140"/>
        <w:rPr>
          <w:rFonts w:ascii="Open Sans" w:eastAsia="Times New Roman" w:hAnsi="Open Sans" w:cs="Open Sans"/>
          <w:b/>
          <w:sz w:val="20"/>
          <w:szCs w:val="20"/>
          <w:lang w:eastAsia="sl-SI"/>
        </w:rPr>
      </w:pPr>
    </w:p>
    <w:p w14:paraId="6189F01E" w14:textId="77777777" w:rsidR="00081E98" w:rsidRPr="00FD75BF" w:rsidRDefault="00081E98" w:rsidP="00081E98">
      <w:pPr>
        <w:keepNext/>
        <w:keepLines/>
        <w:spacing w:after="0" w:line="240" w:lineRule="auto"/>
        <w:ind w:right="140"/>
        <w:jc w:val="both"/>
        <w:rPr>
          <w:rFonts w:ascii="Open Sans" w:eastAsia="Times New Roman" w:hAnsi="Open Sans" w:cs="Open Sans"/>
          <w:b/>
          <w:sz w:val="20"/>
          <w:szCs w:val="20"/>
          <w:lang w:eastAsia="sl-SI"/>
        </w:rPr>
      </w:pPr>
    </w:p>
    <w:p w14:paraId="03CD9D0C" w14:textId="77777777" w:rsidR="00081E98" w:rsidRPr="00FD75BF" w:rsidRDefault="00081E98" w:rsidP="00081E98">
      <w:pPr>
        <w:keepNext/>
        <w:keepLines/>
        <w:spacing w:after="0" w:line="240" w:lineRule="auto"/>
        <w:ind w:right="140"/>
        <w:jc w:val="both"/>
        <w:rPr>
          <w:rFonts w:ascii="Open Sans" w:eastAsia="Times New Roman" w:hAnsi="Open Sans" w:cs="Open Sans"/>
          <w:b/>
          <w:sz w:val="20"/>
          <w:szCs w:val="20"/>
          <w:lang w:eastAsia="sl-SI"/>
        </w:rPr>
      </w:pPr>
      <w:r w:rsidRPr="00FD75BF">
        <w:rPr>
          <w:rFonts w:ascii="Open Sans" w:eastAsia="Times New Roman" w:hAnsi="Open Sans" w:cs="Open Sans"/>
          <w:b/>
          <w:sz w:val="20"/>
          <w:szCs w:val="20"/>
          <w:lang w:eastAsia="sl-SI"/>
        </w:rPr>
        <w:t>IZPOLNI REFERENČNI NAROČNIK (Izdajatelj reference)!</w:t>
      </w:r>
    </w:p>
    <w:p w14:paraId="020E894A" w14:textId="77777777" w:rsidR="00081E98" w:rsidRPr="00FD75BF" w:rsidRDefault="00081E98" w:rsidP="00081E98">
      <w:pPr>
        <w:keepNext/>
        <w:keepLines/>
        <w:spacing w:after="0" w:line="240" w:lineRule="auto"/>
        <w:ind w:right="140"/>
        <w:jc w:val="both"/>
        <w:rPr>
          <w:rFonts w:ascii="Open Sans" w:eastAsia="Times New Roman" w:hAnsi="Open Sans" w:cs="Open Sans"/>
          <w:sz w:val="20"/>
          <w:szCs w:val="20"/>
          <w:lang w:eastAsia="sl-SI"/>
        </w:rPr>
      </w:pPr>
    </w:p>
    <w:p w14:paraId="02B58AA4" w14:textId="3562FB47" w:rsidR="00081E98" w:rsidRPr="00FD75BF" w:rsidRDefault="00081E98" w:rsidP="00081E98">
      <w:pPr>
        <w:keepNext/>
        <w:keepLines/>
        <w:spacing w:after="0" w:line="240" w:lineRule="auto"/>
        <w:jc w:val="both"/>
        <w:rPr>
          <w:rFonts w:ascii="Open Sans" w:eastAsia="Times New Roman" w:hAnsi="Open Sans" w:cs="Open Sans"/>
          <w:b/>
          <w:sz w:val="20"/>
          <w:szCs w:val="20"/>
          <w:lang w:eastAsia="sl-SI"/>
        </w:rPr>
      </w:pPr>
      <w:r w:rsidRPr="00FD75BF">
        <w:rPr>
          <w:rFonts w:ascii="Open Sans" w:eastAsia="Times New Roman" w:hAnsi="Open Sans" w:cs="Open Sans"/>
          <w:sz w:val="20"/>
          <w:szCs w:val="20"/>
          <w:lang w:eastAsia="sl-SI"/>
        </w:rPr>
        <w:t xml:space="preserve">Potrjujemo, da nam je na podlagi našega naročila, zgoraj navedeni izvajalec </w:t>
      </w:r>
      <w:r w:rsidRPr="00FD75BF">
        <w:rPr>
          <w:rFonts w:ascii="Open Sans" w:hAnsi="Open Sans" w:cs="Open Sans"/>
          <w:sz w:val="20"/>
          <w:szCs w:val="20"/>
          <w:lang w:eastAsia="sl-SI"/>
        </w:rPr>
        <w:t xml:space="preserve">kvalitetno, pravočasno in skladno s pogodbenimi določili izvedel navedeno referenčno delo. Potrdilo dajemo na prošnjo izvajalca in velja izključno za potrebe pri njegovi oddaji ponudbe za pridobitev javnega naročila št. </w:t>
      </w:r>
      <w:r w:rsidR="00141360" w:rsidRPr="00FD75BF">
        <w:rPr>
          <w:rFonts w:ascii="Open Sans" w:eastAsia="Times New Roman" w:hAnsi="Open Sans" w:cs="Open Sans"/>
          <w:b/>
          <w:sz w:val="20"/>
          <w:szCs w:val="20"/>
          <w:lang w:eastAsia="sl-SI"/>
        </w:rPr>
        <w:t>ENLJ-SPV-158/26 – Vzdrževanje gorilnikov vročevodnih kotlov</w:t>
      </w:r>
      <w:r w:rsidR="008012E9" w:rsidRPr="00FD75BF">
        <w:rPr>
          <w:rFonts w:ascii="Open Sans" w:eastAsia="Times New Roman" w:hAnsi="Open Sans" w:cs="Open Sans"/>
          <w:b/>
          <w:sz w:val="20"/>
          <w:szCs w:val="20"/>
          <w:lang w:eastAsia="sl-SI"/>
        </w:rPr>
        <w:t>.</w:t>
      </w:r>
    </w:p>
    <w:p w14:paraId="0994763F" w14:textId="77777777" w:rsidR="00081E98" w:rsidRPr="00FD75BF" w:rsidRDefault="00081E98" w:rsidP="00081E98">
      <w:pPr>
        <w:keepNext/>
        <w:keepLines/>
        <w:spacing w:after="0" w:line="240" w:lineRule="auto"/>
        <w:ind w:right="142"/>
        <w:jc w:val="both"/>
        <w:rPr>
          <w:rFonts w:ascii="Open Sans" w:eastAsia="Times New Roman" w:hAnsi="Open Sans" w:cs="Open Sans"/>
          <w:b/>
          <w:sz w:val="20"/>
          <w:szCs w:val="20"/>
          <w:lang w:eastAsia="sl-SI"/>
        </w:rPr>
      </w:pPr>
    </w:p>
    <w:p w14:paraId="1F890FFF" w14:textId="77777777" w:rsidR="00081E98" w:rsidRPr="00FD75BF" w:rsidRDefault="00081E98" w:rsidP="00081E98">
      <w:pPr>
        <w:keepNext/>
        <w:keepLines/>
        <w:spacing w:after="0" w:line="240" w:lineRule="auto"/>
        <w:ind w:right="142"/>
        <w:jc w:val="center"/>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 xml:space="preserve">Izjavljamo, da smo </w:t>
      </w:r>
      <w:r w:rsidRPr="00FD75BF">
        <w:rPr>
          <w:rFonts w:ascii="Open Sans" w:eastAsia="Times New Roman" w:hAnsi="Open Sans" w:cs="Open Sans"/>
          <w:b/>
          <w:i/>
          <w:sz w:val="20"/>
          <w:szCs w:val="20"/>
          <w:lang w:eastAsia="sl-SI"/>
        </w:rPr>
        <w:t>javni  /  zasebni</w:t>
      </w:r>
      <w:r w:rsidRPr="00FD75BF">
        <w:rPr>
          <w:rFonts w:ascii="Open Sans" w:eastAsia="Times New Roman" w:hAnsi="Open Sans" w:cs="Open Sans"/>
          <w:sz w:val="20"/>
          <w:szCs w:val="20"/>
          <w:lang w:eastAsia="sl-SI"/>
        </w:rPr>
        <w:t xml:space="preserve"> naročnik. (Ustrezno obkrožite)</w:t>
      </w:r>
    </w:p>
    <w:tbl>
      <w:tblPr>
        <w:tblW w:w="9326" w:type="dxa"/>
        <w:tblInd w:w="30" w:type="dxa"/>
        <w:tblLayout w:type="fixed"/>
        <w:tblCellMar>
          <w:left w:w="30" w:type="dxa"/>
          <w:right w:w="30" w:type="dxa"/>
        </w:tblCellMar>
        <w:tblLook w:val="0000" w:firstRow="0" w:lastRow="0" w:firstColumn="0" w:lastColumn="0" w:noHBand="0" w:noVBand="0"/>
      </w:tblPr>
      <w:tblGrid>
        <w:gridCol w:w="3402"/>
        <w:gridCol w:w="1955"/>
        <w:gridCol w:w="3969"/>
      </w:tblGrid>
      <w:tr w:rsidR="00081E98" w:rsidRPr="00FD75BF" w14:paraId="10FA1487" w14:textId="77777777" w:rsidTr="00F22648">
        <w:trPr>
          <w:trHeight w:val="235"/>
        </w:trPr>
        <w:tc>
          <w:tcPr>
            <w:tcW w:w="3402" w:type="dxa"/>
            <w:tcBorders>
              <w:bottom w:val="single" w:sz="4" w:space="0" w:color="auto"/>
            </w:tcBorders>
          </w:tcPr>
          <w:p w14:paraId="683775EE" w14:textId="77777777" w:rsidR="00081E98" w:rsidRPr="00FD75BF" w:rsidRDefault="00081E98" w:rsidP="00081E98">
            <w:pPr>
              <w:keepNext/>
              <w:keepLines/>
              <w:spacing w:after="0" w:line="240" w:lineRule="auto"/>
              <w:ind w:right="140"/>
              <w:jc w:val="both"/>
              <w:rPr>
                <w:rFonts w:ascii="Open Sans" w:eastAsia="Times New Roman" w:hAnsi="Open Sans" w:cs="Open Sans"/>
                <w:snapToGrid w:val="0"/>
                <w:color w:val="000000"/>
                <w:sz w:val="20"/>
                <w:szCs w:val="20"/>
                <w:lang w:eastAsia="sl-SI"/>
              </w:rPr>
            </w:pPr>
          </w:p>
        </w:tc>
        <w:tc>
          <w:tcPr>
            <w:tcW w:w="1955" w:type="dxa"/>
          </w:tcPr>
          <w:p w14:paraId="32B4205A" w14:textId="77777777" w:rsidR="00081E98" w:rsidRPr="00FD75BF" w:rsidRDefault="00081E98" w:rsidP="00081E98">
            <w:pPr>
              <w:keepNext/>
              <w:keepLines/>
              <w:spacing w:after="0" w:line="240" w:lineRule="auto"/>
              <w:ind w:right="140"/>
              <w:jc w:val="center"/>
              <w:rPr>
                <w:rFonts w:ascii="Open Sans" w:eastAsia="Times New Roman" w:hAnsi="Open Sans" w:cs="Open Sans"/>
                <w:snapToGrid w:val="0"/>
                <w:color w:val="000000"/>
                <w:sz w:val="20"/>
                <w:szCs w:val="20"/>
                <w:lang w:eastAsia="sl-SI"/>
              </w:rPr>
            </w:pPr>
          </w:p>
          <w:p w14:paraId="4349DDF5" w14:textId="77777777" w:rsidR="00081E98" w:rsidRPr="00FD75BF" w:rsidRDefault="00081E98" w:rsidP="00081E98">
            <w:pPr>
              <w:keepNext/>
              <w:keepLines/>
              <w:spacing w:after="0" w:line="240" w:lineRule="auto"/>
              <w:ind w:right="140"/>
              <w:jc w:val="center"/>
              <w:rPr>
                <w:rFonts w:ascii="Open Sans" w:eastAsia="Times New Roman" w:hAnsi="Open Sans" w:cs="Open Sans"/>
                <w:snapToGrid w:val="0"/>
                <w:color w:val="000000"/>
                <w:sz w:val="20"/>
                <w:szCs w:val="20"/>
                <w:lang w:eastAsia="sl-SI"/>
              </w:rPr>
            </w:pPr>
          </w:p>
          <w:p w14:paraId="03D4E1DD" w14:textId="77777777" w:rsidR="00081E98" w:rsidRPr="00FD75BF" w:rsidRDefault="00081E98" w:rsidP="00081E98">
            <w:pPr>
              <w:keepNext/>
              <w:keepLines/>
              <w:spacing w:after="0" w:line="240" w:lineRule="auto"/>
              <w:ind w:right="140"/>
              <w:jc w:val="center"/>
              <w:rPr>
                <w:rFonts w:ascii="Open Sans" w:eastAsia="Times New Roman" w:hAnsi="Open Sans" w:cs="Open Sans"/>
                <w:snapToGrid w:val="0"/>
                <w:color w:val="000000"/>
                <w:sz w:val="20"/>
                <w:szCs w:val="20"/>
                <w:lang w:eastAsia="sl-SI"/>
              </w:rPr>
            </w:pPr>
          </w:p>
          <w:p w14:paraId="18E9974E" w14:textId="77777777" w:rsidR="00081E98" w:rsidRPr="00FD75BF" w:rsidRDefault="00081E98" w:rsidP="00081E98">
            <w:pPr>
              <w:keepNext/>
              <w:keepLines/>
              <w:spacing w:after="0" w:line="240" w:lineRule="auto"/>
              <w:ind w:right="140"/>
              <w:jc w:val="center"/>
              <w:rPr>
                <w:rFonts w:ascii="Open Sans" w:eastAsia="Times New Roman" w:hAnsi="Open Sans" w:cs="Open Sans"/>
                <w:snapToGrid w:val="0"/>
                <w:color w:val="000000"/>
                <w:sz w:val="20"/>
                <w:szCs w:val="20"/>
                <w:lang w:eastAsia="sl-SI"/>
              </w:rPr>
            </w:pPr>
          </w:p>
        </w:tc>
        <w:tc>
          <w:tcPr>
            <w:tcW w:w="3969" w:type="dxa"/>
            <w:tcBorders>
              <w:bottom w:val="single" w:sz="4" w:space="0" w:color="auto"/>
            </w:tcBorders>
          </w:tcPr>
          <w:p w14:paraId="545E51C5" w14:textId="77777777" w:rsidR="00081E98" w:rsidRPr="00FD75BF" w:rsidRDefault="00081E98" w:rsidP="00081E98">
            <w:pPr>
              <w:keepNext/>
              <w:keepLines/>
              <w:tabs>
                <w:tab w:val="left" w:pos="567"/>
                <w:tab w:val="num" w:pos="851"/>
                <w:tab w:val="left" w:pos="993"/>
              </w:tabs>
              <w:spacing w:after="0" w:line="240" w:lineRule="auto"/>
              <w:ind w:right="140"/>
              <w:jc w:val="both"/>
              <w:rPr>
                <w:rFonts w:ascii="Open Sans" w:eastAsia="Times New Roman" w:hAnsi="Open Sans" w:cs="Open Sans"/>
                <w:snapToGrid w:val="0"/>
                <w:color w:val="000000"/>
                <w:sz w:val="20"/>
                <w:szCs w:val="20"/>
                <w:lang w:eastAsia="sl-SI"/>
              </w:rPr>
            </w:pPr>
          </w:p>
          <w:p w14:paraId="4173C284" w14:textId="77777777" w:rsidR="00081E98" w:rsidRPr="00FD75BF" w:rsidRDefault="00081E98" w:rsidP="00081E98">
            <w:pPr>
              <w:keepNext/>
              <w:keepLines/>
              <w:tabs>
                <w:tab w:val="left" w:pos="567"/>
                <w:tab w:val="num" w:pos="851"/>
                <w:tab w:val="left" w:pos="993"/>
              </w:tabs>
              <w:spacing w:after="0" w:line="240" w:lineRule="auto"/>
              <w:ind w:right="140"/>
              <w:jc w:val="both"/>
              <w:rPr>
                <w:rFonts w:ascii="Open Sans" w:eastAsia="Times New Roman" w:hAnsi="Open Sans" w:cs="Open Sans"/>
                <w:snapToGrid w:val="0"/>
                <w:color w:val="000000"/>
                <w:sz w:val="20"/>
                <w:szCs w:val="20"/>
                <w:lang w:eastAsia="sl-SI"/>
              </w:rPr>
            </w:pPr>
          </w:p>
        </w:tc>
      </w:tr>
    </w:tbl>
    <w:p w14:paraId="64F238F6" w14:textId="77777777" w:rsidR="00081E98" w:rsidRPr="00FD75BF" w:rsidRDefault="00081E98" w:rsidP="00081E98">
      <w:pPr>
        <w:keepNext/>
        <w:keepLines/>
        <w:tabs>
          <w:tab w:val="left" w:pos="5550"/>
        </w:tabs>
        <w:spacing w:after="0" w:line="240" w:lineRule="auto"/>
        <w:ind w:left="5387" w:hanging="5387"/>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(Kraj in Datum)</w:t>
      </w:r>
      <w:r w:rsidRPr="00FD75BF">
        <w:rPr>
          <w:rFonts w:ascii="Open Sans" w:eastAsia="Times New Roman" w:hAnsi="Open Sans" w:cs="Open Sans"/>
          <w:sz w:val="20"/>
          <w:szCs w:val="20"/>
          <w:lang w:eastAsia="sl-SI"/>
        </w:rPr>
        <w:tab/>
      </w:r>
      <w:r w:rsidRPr="00FD75BF">
        <w:rPr>
          <w:rFonts w:ascii="Open Sans" w:eastAsia="Times New Roman" w:hAnsi="Open Sans" w:cs="Open Sans"/>
          <w:snapToGrid w:val="0"/>
          <w:color w:val="000000"/>
          <w:sz w:val="20"/>
          <w:szCs w:val="20"/>
          <w:lang w:eastAsia="sl-SI"/>
        </w:rPr>
        <w:t>(Ime in priimek ter podpis izdajatelja reference)</w:t>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B9246E" w:rsidRPr="00967958" w14:paraId="728D2736" w14:textId="77777777" w:rsidTr="00F22648">
        <w:tc>
          <w:tcPr>
            <w:tcW w:w="7725" w:type="dxa"/>
          </w:tcPr>
          <w:p w14:paraId="64412BA8" w14:textId="6CE31A00" w:rsidR="00B9246E" w:rsidRPr="00967958" w:rsidRDefault="004203C1" w:rsidP="00F22648">
            <w:pPr>
              <w:keepNext/>
              <w:keepLines/>
              <w:spacing w:after="0" w:line="240" w:lineRule="auto"/>
              <w:jc w:val="both"/>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lastRenderedPageBreak/>
              <w:t>TEHNIČNA SPOSOBNOST</w:t>
            </w:r>
          </w:p>
        </w:tc>
        <w:tc>
          <w:tcPr>
            <w:tcW w:w="912" w:type="dxa"/>
            <w:tcBorders>
              <w:right w:val="nil"/>
            </w:tcBorders>
          </w:tcPr>
          <w:p w14:paraId="3334C32B" w14:textId="77777777" w:rsidR="00B9246E" w:rsidRPr="00967958" w:rsidRDefault="00B9246E" w:rsidP="00F2264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i/>
                <w:sz w:val="20"/>
                <w:szCs w:val="20"/>
                <w:lang w:eastAsia="sl-SI"/>
              </w:rPr>
              <w:t xml:space="preserve">Priloga </w:t>
            </w:r>
          </w:p>
        </w:tc>
        <w:tc>
          <w:tcPr>
            <w:tcW w:w="551" w:type="dxa"/>
            <w:tcBorders>
              <w:left w:val="nil"/>
            </w:tcBorders>
          </w:tcPr>
          <w:p w14:paraId="0A301B1F" w14:textId="1C913AA0" w:rsidR="00B9246E" w:rsidRPr="00967958" w:rsidRDefault="00FD75BF" w:rsidP="00F22648">
            <w:pPr>
              <w:keepNext/>
              <w:keepLines/>
              <w:spacing w:after="0" w:line="240" w:lineRule="auto"/>
              <w:jc w:val="both"/>
              <w:rPr>
                <w:rFonts w:ascii="Open Sans" w:eastAsia="Times New Roman" w:hAnsi="Open Sans" w:cs="Open Sans"/>
                <w:b/>
                <w:i/>
                <w:sz w:val="20"/>
                <w:szCs w:val="20"/>
                <w:lang w:eastAsia="sl-SI"/>
              </w:rPr>
            </w:pPr>
            <w:r>
              <w:rPr>
                <w:rFonts w:ascii="Open Sans" w:eastAsia="Times New Roman" w:hAnsi="Open Sans" w:cs="Open Sans"/>
                <w:b/>
                <w:i/>
                <w:sz w:val="20"/>
                <w:szCs w:val="20"/>
                <w:lang w:eastAsia="sl-SI"/>
              </w:rPr>
              <w:t>6</w:t>
            </w:r>
          </w:p>
        </w:tc>
      </w:tr>
    </w:tbl>
    <w:p w14:paraId="79220C9C" w14:textId="77777777" w:rsidR="00967958" w:rsidRDefault="00967958" w:rsidP="00B50E88">
      <w:pPr>
        <w:keepNext/>
        <w:keepLines/>
        <w:widowControl w:val="0"/>
        <w:tabs>
          <w:tab w:val="left" w:pos="567"/>
          <w:tab w:val="num" w:pos="851"/>
          <w:tab w:val="left" w:pos="993"/>
        </w:tabs>
        <w:spacing w:after="0" w:line="240" w:lineRule="auto"/>
        <w:jc w:val="both"/>
        <w:rPr>
          <w:rFonts w:ascii="Open Sans" w:eastAsia="Times New Roman" w:hAnsi="Open Sans" w:cs="Open Sans"/>
          <w:i/>
          <w:sz w:val="18"/>
          <w:szCs w:val="18"/>
          <w:lang w:eastAsia="sl-SI"/>
        </w:rPr>
      </w:pPr>
    </w:p>
    <w:p w14:paraId="18BE8355" w14:textId="77777777" w:rsidR="007412B9" w:rsidRPr="00967958" w:rsidRDefault="007412B9" w:rsidP="00B50E88">
      <w:pPr>
        <w:keepNext/>
        <w:keepLines/>
        <w:widowControl w:val="0"/>
        <w:tabs>
          <w:tab w:val="left" w:pos="567"/>
          <w:tab w:val="num" w:pos="851"/>
          <w:tab w:val="left" w:pos="993"/>
        </w:tabs>
        <w:spacing w:after="0" w:line="240" w:lineRule="auto"/>
        <w:jc w:val="both"/>
        <w:rPr>
          <w:rFonts w:ascii="Open Sans" w:eastAsia="Times New Roman" w:hAnsi="Open Sans" w:cs="Open Sans"/>
          <w:i/>
          <w:sz w:val="18"/>
          <w:szCs w:val="18"/>
          <w:lang w:eastAsia="sl-SI"/>
        </w:rPr>
      </w:pPr>
    </w:p>
    <w:p w14:paraId="49ECAB7D" w14:textId="77777777" w:rsidR="00B9246E" w:rsidRPr="00967958" w:rsidRDefault="00B9246E" w:rsidP="00B9246E">
      <w:pPr>
        <w:keepNext/>
        <w:keepLines/>
        <w:tabs>
          <w:tab w:val="left" w:pos="567"/>
          <w:tab w:val="left" w:pos="851"/>
          <w:tab w:val="left" w:pos="993"/>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color w:val="000000" w:themeColor="text1"/>
          <w:sz w:val="20"/>
          <w:szCs w:val="20"/>
          <w:lang w:eastAsia="sl-SI"/>
        </w:rPr>
        <w:t>ENLJ-SPV-158/26 – Vzdrževanje gorilnikov vročevodnih kotlov</w:t>
      </w:r>
    </w:p>
    <w:p w14:paraId="7658F7F1" w14:textId="77777777" w:rsidR="009B1235" w:rsidRDefault="009B1235" w:rsidP="00F6281E">
      <w:pPr>
        <w:keepNext/>
        <w:keepLines/>
        <w:spacing w:after="0" w:line="240" w:lineRule="auto"/>
        <w:jc w:val="both"/>
        <w:rPr>
          <w:rFonts w:ascii="Open Sans" w:eastAsia="Times New Roman" w:hAnsi="Open Sans" w:cs="Open Sans"/>
          <w:sz w:val="20"/>
          <w:lang w:eastAsia="sl-SI"/>
        </w:rPr>
      </w:pPr>
    </w:p>
    <w:p w14:paraId="0BAB7B14" w14:textId="77777777" w:rsidR="007412B9" w:rsidRDefault="007412B9" w:rsidP="00F6281E">
      <w:pPr>
        <w:keepNext/>
        <w:keepLines/>
        <w:spacing w:after="0" w:line="240" w:lineRule="auto"/>
        <w:jc w:val="both"/>
        <w:rPr>
          <w:rFonts w:ascii="Open Sans" w:eastAsia="Times New Roman" w:hAnsi="Open Sans" w:cs="Open Sans"/>
          <w:sz w:val="20"/>
          <w:lang w:eastAsia="sl-SI"/>
        </w:rPr>
      </w:pPr>
    </w:p>
    <w:p w14:paraId="49B59848" w14:textId="68E5FF46" w:rsidR="00400DE9" w:rsidRDefault="009B1235" w:rsidP="00400DE9">
      <w:pPr>
        <w:keepNext/>
        <w:keepLines/>
        <w:spacing w:after="0" w:line="240" w:lineRule="auto"/>
        <w:jc w:val="both"/>
        <w:rPr>
          <w:rFonts w:ascii="Open Sans" w:eastAsia="Times New Roman" w:hAnsi="Open Sans" w:cs="Open Sans"/>
          <w:sz w:val="20"/>
          <w:szCs w:val="20"/>
          <w:lang w:eastAsia="sl-SI"/>
        </w:rPr>
      </w:pPr>
      <w:r w:rsidRPr="0014500D">
        <w:rPr>
          <w:rFonts w:ascii="Open Sans" w:eastAsia="Times New Roman" w:hAnsi="Open Sans" w:cs="Open Sans"/>
          <w:sz w:val="20"/>
          <w:lang w:eastAsia="sl-SI"/>
        </w:rPr>
        <w:t xml:space="preserve">Za to stranjo se priloži </w:t>
      </w:r>
      <w:r w:rsidR="00F6281E" w:rsidRPr="0014500D">
        <w:rPr>
          <w:rFonts w:ascii="Open Sans" w:eastAsia="Times New Roman" w:hAnsi="Open Sans" w:cs="Open Sans"/>
          <w:sz w:val="20"/>
          <w:szCs w:val="20"/>
          <w:lang w:eastAsia="sl-SI"/>
        </w:rPr>
        <w:t>dokazilo</w:t>
      </w:r>
      <w:r w:rsidR="00400DE9" w:rsidRPr="0014500D">
        <w:rPr>
          <w:rFonts w:ascii="Open Sans" w:eastAsia="Times New Roman" w:hAnsi="Open Sans" w:cs="Open Sans"/>
          <w:sz w:val="20"/>
          <w:szCs w:val="20"/>
          <w:lang w:eastAsia="sl-SI"/>
        </w:rPr>
        <w:t xml:space="preserve">, da je </w:t>
      </w:r>
      <w:r w:rsidR="00600B3B" w:rsidRPr="0014500D">
        <w:rPr>
          <w:rFonts w:ascii="Open Sans" w:eastAsia="Times New Roman" w:hAnsi="Open Sans" w:cs="Open Sans"/>
          <w:sz w:val="20"/>
          <w:szCs w:val="20"/>
          <w:lang w:eastAsia="sl-SI"/>
        </w:rPr>
        <w:t xml:space="preserve">gospodarski subjekt </w:t>
      </w:r>
      <w:r w:rsidR="00400DE9" w:rsidRPr="0014500D">
        <w:rPr>
          <w:rFonts w:ascii="Open Sans" w:eastAsia="Times New Roman" w:hAnsi="Open Sans" w:cs="Open Sans"/>
          <w:sz w:val="20"/>
          <w:szCs w:val="20"/>
          <w:lang w:eastAsia="sl-SI"/>
        </w:rPr>
        <w:t>usposobljen in pooblaščen za vzdrževanje</w:t>
      </w:r>
      <w:r w:rsidR="00400DE9" w:rsidRPr="0014500D">
        <w:t xml:space="preserve"> </w:t>
      </w:r>
      <w:r w:rsidR="00400DE9" w:rsidRPr="0014500D">
        <w:rPr>
          <w:rFonts w:ascii="Open Sans" w:eastAsia="Times New Roman" w:hAnsi="Open Sans" w:cs="Open Sans"/>
          <w:sz w:val="20"/>
          <w:szCs w:val="20"/>
          <w:lang w:eastAsia="sl-SI"/>
        </w:rPr>
        <w:t>gorilnikov proizvajalca SAACKE.</w:t>
      </w:r>
    </w:p>
    <w:p w14:paraId="5E43746D" w14:textId="77777777" w:rsidR="009B1235" w:rsidRDefault="009B1235" w:rsidP="00F6281E">
      <w:pPr>
        <w:keepNext/>
        <w:keepLines/>
        <w:spacing w:after="0" w:line="240" w:lineRule="auto"/>
        <w:jc w:val="both"/>
        <w:rPr>
          <w:rFonts w:ascii="Open Sans" w:eastAsia="Times New Roman" w:hAnsi="Open Sans" w:cs="Open Sans"/>
          <w:sz w:val="20"/>
          <w:szCs w:val="20"/>
          <w:highlight w:val="yellow"/>
          <w:lang w:eastAsia="sl-SI"/>
        </w:rPr>
      </w:pPr>
    </w:p>
    <w:p w14:paraId="24B64816" w14:textId="77777777" w:rsidR="009B1235" w:rsidRDefault="009B1235" w:rsidP="00F6281E">
      <w:pPr>
        <w:keepNext/>
        <w:keepLines/>
        <w:spacing w:after="0" w:line="240" w:lineRule="auto"/>
        <w:jc w:val="both"/>
        <w:rPr>
          <w:rFonts w:ascii="Open Sans" w:eastAsia="Times New Roman" w:hAnsi="Open Sans" w:cs="Open Sans"/>
          <w:sz w:val="20"/>
          <w:szCs w:val="20"/>
          <w:highlight w:val="yellow"/>
          <w:lang w:eastAsia="sl-SI"/>
        </w:rPr>
      </w:pPr>
    </w:p>
    <w:p w14:paraId="715C123E" w14:textId="77777777" w:rsidR="009B1235" w:rsidRDefault="009B1235" w:rsidP="00F6281E">
      <w:pPr>
        <w:keepNext/>
        <w:keepLines/>
        <w:spacing w:after="0" w:line="240" w:lineRule="auto"/>
        <w:jc w:val="both"/>
        <w:rPr>
          <w:rFonts w:ascii="Open Sans" w:eastAsia="Times New Roman" w:hAnsi="Open Sans" w:cs="Open Sans"/>
          <w:sz w:val="20"/>
          <w:szCs w:val="20"/>
          <w:highlight w:val="yellow"/>
          <w:lang w:eastAsia="sl-SI"/>
        </w:rPr>
      </w:pPr>
    </w:p>
    <w:p w14:paraId="2A4AB0F6" w14:textId="1F6CF108" w:rsidR="00B9246E" w:rsidRDefault="00B9246E">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E46026" w:rsidRPr="00967958" w14:paraId="16CAAFB5" w14:textId="77777777" w:rsidTr="00166371">
        <w:tc>
          <w:tcPr>
            <w:tcW w:w="7792" w:type="dxa"/>
            <w:tcBorders>
              <w:right w:val="single" w:sz="4" w:space="0" w:color="auto"/>
            </w:tcBorders>
          </w:tcPr>
          <w:p w14:paraId="07FEB644" w14:textId="301836B8" w:rsidR="00E46026" w:rsidRPr="00967958" w:rsidRDefault="00E46026" w:rsidP="00F22648">
            <w:pPr>
              <w:keepNext/>
              <w:keepLines/>
              <w:spacing w:after="0" w:line="240" w:lineRule="auto"/>
              <w:jc w:val="both"/>
              <w:rPr>
                <w:rFonts w:ascii="Open Sans" w:eastAsia="Times New Roman" w:hAnsi="Open Sans" w:cs="Open Sans"/>
                <w:b/>
                <w:bCs/>
                <w:sz w:val="20"/>
                <w:szCs w:val="20"/>
                <w:lang w:eastAsia="sl-SI"/>
              </w:rPr>
            </w:pPr>
            <w:r w:rsidRPr="00B9246E">
              <w:rPr>
                <w:rFonts w:ascii="Open Sans" w:eastAsia="Times New Roman" w:hAnsi="Open Sans" w:cs="Open Sans"/>
                <w:b/>
                <w:bCs/>
                <w:sz w:val="20"/>
                <w:szCs w:val="20"/>
                <w:lang w:eastAsia="sl-SI"/>
              </w:rPr>
              <w:lastRenderedPageBreak/>
              <w:t>ZAGOTAVLJANJE VARNOSTI IN ZDRAVJA PRI DELU</w:t>
            </w:r>
          </w:p>
        </w:tc>
        <w:tc>
          <w:tcPr>
            <w:tcW w:w="1559" w:type="dxa"/>
            <w:tcBorders>
              <w:top w:val="single" w:sz="4" w:space="0" w:color="auto"/>
              <w:left w:val="single" w:sz="4" w:space="0" w:color="auto"/>
              <w:bottom w:val="single" w:sz="4" w:space="0" w:color="auto"/>
              <w:right w:val="single" w:sz="4" w:space="0" w:color="auto"/>
            </w:tcBorders>
          </w:tcPr>
          <w:p w14:paraId="51A2FAD6" w14:textId="7CA65014" w:rsidR="00E46026" w:rsidRPr="00967958" w:rsidRDefault="00E46026" w:rsidP="00F2264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i/>
                <w:sz w:val="20"/>
                <w:szCs w:val="20"/>
                <w:lang w:eastAsia="sl-SI"/>
              </w:rPr>
              <w:t>Priloga</w:t>
            </w:r>
            <w:r>
              <w:rPr>
                <w:rFonts w:ascii="Open Sans" w:eastAsia="Times New Roman" w:hAnsi="Open Sans" w:cs="Open Sans"/>
                <w:b/>
                <w:i/>
                <w:sz w:val="20"/>
                <w:szCs w:val="20"/>
                <w:lang w:eastAsia="sl-SI"/>
              </w:rPr>
              <w:t xml:space="preserve"> </w:t>
            </w:r>
            <w:r w:rsidRPr="00967958">
              <w:rPr>
                <w:rFonts w:ascii="Open Sans" w:eastAsia="Times New Roman" w:hAnsi="Open Sans" w:cs="Open Sans"/>
                <w:b/>
                <w:i/>
                <w:sz w:val="20"/>
                <w:szCs w:val="20"/>
                <w:lang w:eastAsia="sl-SI"/>
              </w:rPr>
              <w:t xml:space="preserve"> </w:t>
            </w:r>
            <w:r>
              <w:rPr>
                <w:rFonts w:ascii="Open Sans" w:eastAsia="Times New Roman" w:hAnsi="Open Sans" w:cs="Open Sans"/>
                <w:b/>
                <w:i/>
                <w:sz w:val="20"/>
                <w:szCs w:val="20"/>
                <w:lang w:eastAsia="sl-SI"/>
              </w:rPr>
              <w:t>7</w:t>
            </w:r>
          </w:p>
        </w:tc>
      </w:tr>
    </w:tbl>
    <w:p w14:paraId="74113FE7" w14:textId="77777777" w:rsidR="00B9246E" w:rsidRDefault="00B9246E" w:rsidP="00B50E88">
      <w:pPr>
        <w:keepNext/>
        <w:keepLines/>
        <w:spacing w:after="0" w:line="240" w:lineRule="auto"/>
        <w:rPr>
          <w:rFonts w:ascii="Open Sans" w:eastAsia="Times New Roman" w:hAnsi="Open Sans" w:cs="Open Sans"/>
          <w:sz w:val="20"/>
          <w:szCs w:val="20"/>
          <w:lang w:eastAsia="sl-SI"/>
        </w:rPr>
      </w:pPr>
    </w:p>
    <w:p w14:paraId="111282BD"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Kot ponudnik: _________________________________________________________________ za izbiro izvajalca za javno naročilo:</w:t>
      </w:r>
    </w:p>
    <w:p w14:paraId="0E2E3ECA"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p>
    <w:p w14:paraId="5F077A4D" w14:textId="77777777" w:rsidR="00B9246E" w:rsidRPr="00967958" w:rsidRDefault="00B9246E" w:rsidP="00B9246E">
      <w:pPr>
        <w:keepNext/>
        <w:keepLines/>
        <w:tabs>
          <w:tab w:val="left" w:pos="567"/>
          <w:tab w:val="left" w:pos="851"/>
          <w:tab w:val="left" w:pos="993"/>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color w:val="000000" w:themeColor="text1"/>
          <w:sz w:val="20"/>
          <w:szCs w:val="20"/>
          <w:lang w:eastAsia="sl-SI"/>
        </w:rPr>
        <w:t>ENLJ-SPV-158/26 – Vzdrževanje gorilnikov vročevodnih kotlov</w:t>
      </w:r>
    </w:p>
    <w:p w14:paraId="65A84D52"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p>
    <w:p w14:paraId="04AB30A3" w14:textId="77777777" w:rsidR="00B9246E" w:rsidRPr="00F07EB7" w:rsidRDefault="00B9246E" w:rsidP="00B9246E">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w:t>
      </w:r>
    </w:p>
    <w:p w14:paraId="36759BA2"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p>
    <w:p w14:paraId="58E05517" w14:textId="77777777" w:rsidR="00B9246E" w:rsidRPr="00F07EB7" w:rsidRDefault="00B9246E" w:rsidP="00B9246E">
      <w:pPr>
        <w:keepNext/>
        <w:keepLines/>
        <w:spacing w:after="0" w:line="240" w:lineRule="auto"/>
        <w:jc w:val="both"/>
        <w:rPr>
          <w:rFonts w:ascii="Open Sans" w:eastAsia="Times New Roman" w:hAnsi="Open Sans" w:cs="Open Sans"/>
          <w:szCs w:val="18"/>
          <w:lang w:eastAsia="sl-SI"/>
        </w:rPr>
      </w:pPr>
    </w:p>
    <w:p w14:paraId="312D38E2"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Da se zavezujemo, da bomo dosledno upoštevali določbe iz razpisne dokumentacije, </w:t>
      </w:r>
      <w:r w:rsidRPr="00600B3B">
        <w:rPr>
          <w:rFonts w:ascii="Open Sans" w:eastAsia="Times New Roman" w:hAnsi="Open Sans" w:cs="Open Sans"/>
          <w:sz w:val="20"/>
          <w:szCs w:val="20"/>
          <w:lang w:eastAsia="sl-SI"/>
        </w:rPr>
        <w:t>točka</w:t>
      </w:r>
      <w:r w:rsidRPr="00600B3B">
        <w:rPr>
          <w:rFonts w:ascii="Open Sans" w:eastAsia="Times New Roman" w:hAnsi="Open Sans" w:cs="Open Sans"/>
          <w:strike/>
          <w:sz w:val="20"/>
          <w:szCs w:val="20"/>
          <w:lang w:eastAsia="sl-SI"/>
        </w:rPr>
        <w:t xml:space="preserve"> </w:t>
      </w:r>
      <w:r w:rsidRPr="00600B3B">
        <w:rPr>
          <w:rFonts w:ascii="Open Sans" w:eastAsia="Times New Roman" w:hAnsi="Open Sans" w:cs="Open Sans"/>
          <w:sz w:val="20"/>
          <w:szCs w:val="20"/>
          <w:lang w:eastAsia="sl-SI"/>
        </w:rPr>
        <w:t>4. Zahteve iz varstva pri delu in požarnega varstva glede:</w:t>
      </w:r>
    </w:p>
    <w:p w14:paraId="2EEC14AA" w14:textId="77777777" w:rsidR="00B9246E" w:rsidRPr="00F07EB7" w:rsidRDefault="00B9246E" w:rsidP="003F302E">
      <w:pPr>
        <w:keepNext/>
        <w:keepLines/>
        <w:numPr>
          <w:ilvl w:val="0"/>
          <w:numId w:val="4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usposobljenosti delavcev za varno izvajanje dela,</w:t>
      </w:r>
    </w:p>
    <w:p w14:paraId="31E17A14" w14:textId="77777777" w:rsidR="00B9246E" w:rsidRPr="00F07EB7" w:rsidRDefault="00B9246E" w:rsidP="003F302E">
      <w:pPr>
        <w:keepNext/>
        <w:keepLines/>
        <w:numPr>
          <w:ilvl w:val="0"/>
          <w:numId w:val="4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zdravstvene sposobnosti delavcev,</w:t>
      </w:r>
    </w:p>
    <w:p w14:paraId="32150D36" w14:textId="77777777" w:rsidR="00B9246E" w:rsidRPr="00F07EB7" w:rsidRDefault="00B9246E" w:rsidP="003F302E">
      <w:pPr>
        <w:keepNext/>
        <w:keepLines/>
        <w:numPr>
          <w:ilvl w:val="0"/>
          <w:numId w:val="4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sklepanja pisnega sporazuma o skupnih varnostnih ukrepih, </w:t>
      </w:r>
    </w:p>
    <w:p w14:paraId="6CA89014" w14:textId="77777777" w:rsidR="00B9246E" w:rsidRPr="00F07EB7" w:rsidRDefault="00B9246E" w:rsidP="003F302E">
      <w:pPr>
        <w:keepNext/>
        <w:keepLines/>
        <w:numPr>
          <w:ilvl w:val="0"/>
          <w:numId w:val="4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spoštovanja internih predpisov naročnika.</w:t>
      </w:r>
    </w:p>
    <w:p w14:paraId="19AC49B3" w14:textId="77777777" w:rsidR="00B9246E" w:rsidRPr="00F07EB7" w:rsidRDefault="00B9246E" w:rsidP="00B9246E">
      <w:pPr>
        <w:keepNext/>
        <w:keepLines/>
        <w:spacing w:after="0" w:line="240" w:lineRule="auto"/>
        <w:jc w:val="both"/>
        <w:rPr>
          <w:rFonts w:ascii="Open Sans" w:eastAsia="Times New Roman" w:hAnsi="Open Sans" w:cs="Open Sans"/>
          <w:color w:val="0070C0"/>
          <w:sz w:val="20"/>
          <w:szCs w:val="20"/>
          <w:lang w:eastAsia="sl-SI"/>
        </w:rPr>
      </w:pPr>
    </w:p>
    <w:p w14:paraId="01942A61" w14:textId="77777777" w:rsidR="00B9246E" w:rsidRPr="00F07EB7" w:rsidRDefault="00B9246E" w:rsidP="00B9246E">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B9246E" w:rsidRPr="00F07EB7" w14:paraId="697083B2" w14:textId="77777777" w:rsidTr="00F22648">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2C2A7041" w14:textId="77777777" w:rsidR="00B9246E" w:rsidRPr="00F07EB7" w:rsidRDefault="00B9246E" w:rsidP="00F22648">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73213D1C"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Ime in Priimek/Mobilni telefon/e-pošta:</w:t>
            </w:r>
          </w:p>
          <w:p w14:paraId="5D325C29"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p w14:paraId="70067239"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p w14:paraId="4258F309"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tc>
      </w:tr>
      <w:tr w:rsidR="00B9246E" w:rsidRPr="00F07EB7" w14:paraId="25F1C8C1" w14:textId="77777777" w:rsidTr="00F22648">
        <w:trPr>
          <w:trHeight w:val="340"/>
        </w:trPr>
        <w:tc>
          <w:tcPr>
            <w:tcW w:w="2836" w:type="dxa"/>
            <w:tcBorders>
              <w:right w:val="dashSmallGap" w:sz="4" w:space="0" w:color="auto"/>
            </w:tcBorders>
            <w:shd w:val="clear" w:color="auto" w:fill="auto"/>
          </w:tcPr>
          <w:p w14:paraId="1C79454B" w14:textId="77777777" w:rsidR="00B9246E" w:rsidRPr="00F07EB7" w:rsidRDefault="00B9246E" w:rsidP="00F22648">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Strokovni delavec </w:t>
            </w:r>
            <w:proofErr w:type="spellStart"/>
            <w:r w:rsidRPr="00F07EB7">
              <w:rPr>
                <w:rFonts w:ascii="Open Sans" w:eastAsia="Times New Roman" w:hAnsi="Open Sans" w:cs="Open Sans"/>
                <w:sz w:val="18"/>
                <w:szCs w:val="18"/>
                <w:lang w:eastAsia="sl-SI"/>
              </w:rPr>
              <w:t>VpD</w:t>
            </w:r>
            <w:proofErr w:type="spellEnd"/>
            <w:r w:rsidRPr="00F07EB7">
              <w:rPr>
                <w:rFonts w:ascii="Open Sans" w:eastAsia="Times New Roman" w:hAnsi="Open Sans" w:cs="Open Sans"/>
                <w:sz w:val="18"/>
                <w:szCs w:val="18"/>
                <w:lang w:eastAsia="sl-SI"/>
              </w:rPr>
              <w:t xml:space="preserve"> in PV </w:t>
            </w:r>
          </w:p>
        </w:tc>
        <w:tc>
          <w:tcPr>
            <w:tcW w:w="6945" w:type="dxa"/>
            <w:tcBorders>
              <w:left w:val="dashSmallGap" w:sz="4" w:space="0" w:color="auto"/>
            </w:tcBorders>
            <w:shd w:val="clear" w:color="auto" w:fill="auto"/>
          </w:tcPr>
          <w:p w14:paraId="73640ADC"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Ime in Priimek/Mobilni telefon/e-pošta:</w:t>
            </w:r>
          </w:p>
          <w:p w14:paraId="60019819"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p w14:paraId="3834F2CA"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p w14:paraId="625304F3"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tc>
      </w:tr>
    </w:tbl>
    <w:p w14:paraId="47AF4BDC" w14:textId="77777777" w:rsidR="00B9246E" w:rsidRPr="00F07EB7" w:rsidRDefault="00B9246E" w:rsidP="00B9246E">
      <w:pPr>
        <w:keepNext/>
        <w:keepLines/>
        <w:spacing w:after="0" w:line="240" w:lineRule="auto"/>
        <w:jc w:val="both"/>
        <w:rPr>
          <w:rFonts w:ascii="Open Sans" w:eastAsia="Times New Roman" w:hAnsi="Open Sans" w:cs="Open Sans"/>
          <w:color w:val="0070C0"/>
          <w:sz w:val="20"/>
          <w:szCs w:val="20"/>
          <w:lang w:eastAsia="sl-SI"/>
        </w:rPr>
      </w:pPr>
    </w:p>
    <w:p w14:paraId="2AFE1628" w14:textId="77777777" w:rsidR="00B9246E" w:rsidRPr="00F07EB7" w:rsidRDefault="00B9246E" w:rsidP="00B9246E">
      <w:pPr>
        <w:keepNext/>
        <w:keepLines/>
        <w:spacing w:after="0" w:line="240" w:lineRule="auto"/>
        <w:jc w:val="both"/>
        <w:rPr>
          <w:rFonts w:ascii="Open Sans" w:eastAsia="Times New Roman" w:hAnsi="Open Sans" w:cs="Open Sans"/>
          <w:color w:val="0070C0"/>
          <w:sz w:val="20"/>
          <w:szCs w:val="20"/>
          <w:lang w:eastAsia="sl-SI"/>
        </w:rPr>
      </w:pPr>
    </w:p>
    <w:p w14:paraId="70A4D133"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DFA751B"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Nespoštovanje določil je razlog za prekinitev in odstop od okvirnega sporazuma, brez kakršnekoli obveznosti do izvajalca.</w:t>
      </w:r>
    </w:p>
    <w:p w14:paraId="0C6B7616" w14:textId="77777777" w:rsidR="00B9246E" w:rsidRPr="00F07EB7" w:rsidRDefault="00B9246E" w:rsidP="00B9246E">
      <w:pPr>
        <w:keepNext/>
        <w:keepLines/>
        <w:tabs>
          <w:tab w:val="left" w:pos="142"/>
        </w:tabs>
        <w:spacing w:after="0" w:line="240" w:lineRule="auto"/>
        <w:jc w:val="both"/>
        <w:rPr>
          <w:rFonts w:ascii="Open Sans" w:eastAsia="Times New Roman" w:hAnsi="Open Sans" w:cs="Open Sans"/>
          <w:i/>
          <w:szCs w:val="18"/>
          <w:lang w:eastAsia="sl-SI"/>
        </w:rPr>
      </w:pPr>
    </w:p>
    <w:p w14:paraId="119DE56A"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176C88E"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4F8E08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0AC98484"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6FED72B9"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03571AF2"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3FB17395"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15ABE16A"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DF36184"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CF1062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4584FF86"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1A4B81F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B9246E" w:rsidRPr="00F07EB7" w14:paraId="0803A288" w14:textId="77777777" w:rsidTr="00F22648">
        <w:trPr>
          <w:trHeight w:val="235"/>
        </w:trPr>
        <w:tc>
          <w:tcPr>
            <w:tcW w:w="3119" w:type="dxa"/>
            <w:tcBorders>
              <w:bottom w:val="single" w:sz="4" w:space="0" w:color="auto"/>
            </w:tcBorders>
          </w:tcPr>
          <w:p w14:paraId="5DC487E3" w14:textId="77777777" w:rsidR="00B9246E" w:rsidRPr="00F07EB7" w:rsidRDefault="00B9246E" w:rsidP="00F22648">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79DF60A" w14:textId="77777777" w:rsidR="00B9246E" w:rsidRPr="00F07EB7" w:rsidRDefault="00B9246E" w:rsidP="00F2264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1F4D105" w14:textId="77777777" w:rsidR="00B9246E" w:rsidRPr="00F07EB7" w:rsidRDefault="00B9246E" w:rsidP="00F2264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9246E" w:rsidRPr="00F07EB7" w14:paraId="211BCB1F" w14:textId="77777777" w:rsidTr="00F22648">
        <w:trPr>
          <w:trHeight w:val="235"/>
        </w:trPr>
        <w:tc>
          <w:tcPr>
            <w:tcW w:w="3119" w:type="dxa"/>
            <w:tcBorders>
              <w:top w:val="single" w:sz="4" w:space="0" w:color="auto"/>
            </w:tcBorders>
          </w:tcPr>
          <w:p w14:paraId="0E7EFC99" w14:textId="77777777" w:rsidR="00B9246E" w:rsidRPr="00F07EB7" w:rsidRDefault="00B9246E" w:rsidP="00F22648">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552" w:type="dxa"/>
          </w:tcPr>
          <w:p w14:paraId="38AD2E1C" w14:textId="77777777" w:rsidR="00B9246E" w:rsidRPr="00F07EB7" w:rsidRDefault="00B9246E" w:rsidP="00F22648">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66CEA84F" w14:textId="77777777" w:rsidR="00B9246E" w:rsidRPr="00F07EB7" w:rsidRDefault="00B9246E" w:rsidP="00F22648">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(i</w:t>
            </w:r>
            <w:r w:rsidRPr="00F07EB7">
              <w:rPr>
                <w:rFonts w:ascii="Open Sans" w:hAnsi="Open Sans" w:cs="Open Sans"/>
                <w:snapToGrid w:val="0"/>
                <w:color w:val="000000"/>
                <w:sz w:val="20"/>
                <w:szCs w:val="20"/>
              </w:rPr>
              <w:t>me in priimek ter podpis</w:t>
            </w:r>
            <w:r w:rsidRPr="00F07EB7">
              <w:rPr>
                <w:rFonts w:ascii="Open Sans" w:eastAsia="Times New Roman" w:hAnsi="Open Sans" w:cs="Open Sans"/>
                <w:snapToGrid w:val="0"/>
                <w:color w:val="000000"/>
                <w:sz w:val="20"/>
                <w:szCs w:val="20"/>
                <w:lang w:eastAsia="sl-SI"/>
              </w:rPr>
              <w:t xml:space="preserve"> odgovorne osebe</w:t>
            </w:r>
            <w:r w:rsidRPr="00F07EB7">
              <w:rPr>
                <w:rFonts w:ascii="Open Sans" w:hAnsi="Open Sans" w:cs="Open Sans"/>
                <w:snapToGrid w:val="0"/>
                <w:color w:val="000000"/>
                <w:sz w:val="20"/>
                <w:szCs w:val="20"/>
              </w:rPr>
              <w:t xml:space="preserve"> ponudnika</w:t>
            </w:r>
            <w:r w:rsidRPr="00F07EB7">
              <w:rPr>
                <w:rFonts w:ascii="Open Sans" w:eastAsia="Times New Roman" w:hAnsi="Open Sans" w:cs="Open Sans"/>
                <w:snapToGrid w:val="0"/>
                <w:color w:val="000000"/>
                <w:sz w:val="20"/>
                <w:szCs w:val="20"/>
                <w:lang w:eastAsia="sl-SI"/>
              </w:rPr>
              <w:t>)</w:t>
            </w:r>
          </w:p>
        </w:tc>
      </w:tr>
    </w:tbl>
    <w:p w14:paraId="424C37BB"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p>
    <w:p w14:paraId="0102E81D" w14:textId="77777777" w:rsidR="00B9246E" w:rsidRPr="00F07EB7" w:rsidRDefault="00B9246E" w:rsidP="00B9246E">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B9246E" w:rsidRPr="00F07EB7" w14:paraId="014620E1" w14:textId="77777777" w:rsidTr="00F22648">
        <w:tc>
          <w:tcPr>
            <w:tcW w:w="9426" w:type="dxa"/>
            <w:tcBorders>
              <w:top w:val="single" w:sz="4" w:space="0" w:color="auto"/>
              <w:bottom w:val="single" w:sz="4" w:space="0" w:color="auto"/>
            </w:tcBorders>
          </w:tcPr>
          <w:p w14:paraId="678F5894" w14:textId="77777777" w:rsidR="00B9246E" w:rsidRPr="00F07EB7" w:rsidRDefault="00B9246E" w:rsidP="00F22648">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sz w:val="20"/>
                <w:szCs w:val="20"/>
                <w:lang w:eastAsia="sl-SI"/>
              </w:rPr>
              <w:lastRenderedPageBreak/>
              <w:br w:type="page"/>
              <w:t>PISNI SPORAZUM</w:t>
            </w:r>
            <w:r w:rsidRPr="00F07EB7">
              <w:rPr>
                <w:rFonts w:ascii="Open Sans" w:eastAsia="Times New Roman" w:hAnsi="Open Sans" w:cs="Open Sans"/>
                <w:color w:val="FF0000"/>
                <w:sz w:val="20"/>
                <w:szCs w:val="20"/>
                <w:lang w:eastAsia="sl-SI"/>
              </w:rPr>
              <w:t xml:space="preserve"> - ni potrebno prilagati v ponudbi</w:t>
            </w:r>
          </w:p>
        </w:tc>
      </w:tr>
    </w:tbl>
    <w:p w14:paraId="7A680105"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02FC203F" w14:textId="7CD762B1" w:rsidR="00B9246E" w:rsidRPr="00F07EB7" w:rsidRDefault="00B9246E" w:rsidP="00B9246E">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Priloga št. 3</w:t>
      </w:r>
      <w:r w:rsidRPr="00F07EB7">
        <w:rPr>
          <w:rFonts w:ascii="Open Sans" w:eastAsia="Times New Roman" w:hAnsi="Open Sans" w:cs="Open Sans"/>
          <w:b/>
          <w:sz w:val="20"/>
          <w:szCs w:val="20"/>
          <w:lang w:eastAsia="sl-SI"/>
        </w:rPr>
        <w:fldChar w:fldCharType="begin"/>
      </w:r>
      <w:r w:rsidRPr="00F07EB7">
        <w:rPr>
          <w:rFonts w:ascii="Open Sans" w:eastAsia="Times New Roman" w:hAnsi="Open Sans" w:cs="Open Sans"/>
          <w:b/>
          <w:sz w:val="20"/>
          <w:szCs w:val="20"/>
          <w:lang w:eastAsia="sl-SI"/>
        </w:rPr>
        <w:instrText xml:space="preserve"> FILLIN  \* MERGEFORMAT </w:instrText>
      </w:r>
      <w:r w:rsidRPr="00F07EB7">
        <w:rPr>
          <w:rFonts w:ascii="Open Sans" w:eastAsia="Times New Roman" w:hAnsi="Open Sans" w:cs="Open Sans"/>
          <w:b/>
          <w:sz w:val="20"/>
          <w:szCs w:val="20"/>
          <w:lang w:eastAsia="sl-SI"/>
        </w:rPr>
        <w:fldChar w:fldCharType="end"/>
      </w:r>
      <w:r w:rsidRPr="00F07EB7">
        <w:rPr>
          <w:rFonts w:ascii="Open Sans" w:eastAsia="Times New Roman" w:hAnsi="Open Sans" w:cs="Open Sans"/>
          <w:b/>
          <w:sz w:val="20"/>
          <w:szCs w:val="20"/>
          <w:lang w:eastAsia="sl-SI"/>
        </w:rPr>
        <w:t xml:space="preserve"> k okvirnemu sporazumu št. </w:t>
      </w:r>
      <w:r w:rsidRPr="00B9246E">
        <w:rPr>
          <w:rFonts w:ascii="Open Sans" w:eastAsia="Times New Roman" w:hAnsi="Open Sans" w:cs="Open Sans"/>
          <w:b/>
          <w:sz w:val="20"/>
          <w:szCs w:val="20"/>
          <w:lang w:eastAsia="sl-SI"/>
        </w:rPr>
        <w:t>ENLJ-SPV-158/26 – Vzdrževanje gorilnikov vročevodnih kotlov</w:t>
      </w:r>
    </w:p>
    <w:p w14:paraId="1D6DC078" w14:textId="77777777" w:rsidR="00B9246E" w:rsidRPr="00F07EB7" w:rsidRDefault="00B9246E" w:rsidP="00B9246E">
      <w:pPr>
        <w:keepNext/>
        <w:keepLines/>
        <w:spacing w:after="0" w:line="240" w:lineRule="auto"/>
        <w:jc w:val="both"/>
        <w:rPr>
          <w:rFonts w:ascii="Open Sans" w:eastAsia="Times New Roman" w:hAnsi="Open Sans" w:cs="Open Sans"/>
          <w:b/>
          <w:sz w:val="20"/>
          <w:szCs w:val="20"/>
          <w:lang w:eastAsia="sl-SI"/>
        </w:rPr>
      </w:pPr>
    </w:p>
    <w:p w14:paraId="3753E72C"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28D846DF"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 osnovi 39. Člena Zakona o varnosti in zdravju pri delu (Ur. List RS, št. 43/2011) skleneta: </w:t>
      </w:r>
    </w:p>
    <w:p w14:paraId="0C23A238"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4E130394"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4A7D184F"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F07EB7">
        <w:rPr>
          <w:rFonts w:ascii="Open Sans" w:eastAsia="Times New Roman" w:hAnsi="Open Sans" w:cs="Open Sans"/>
          <w:b/>
          <w:snapToGrid w:val="0"/>
          <w:sz w:val="20"/>
          <w:szCs w:val="20"/>
          <w:lang w:eastAsia="sl-SI"/>
        </w:rPr>
        <w:t>JAVNO PODJETJE ENERGETIKA LJUBLJANA d.o.o.</w:t>
      </w:r>
      <w:r w:rsidRPr="00F07EB7">
        <w:rPr>
          <w:rFonts w:ascii="Open Sans" w:eastAsia="Times New Roman" w:hAnsi="Open Sans" w:cs="Open Sans"/>
          <w:snapToGrid w:val="0"/>
          <w:sz w:val="20"/>
          <w:szCs w:val="20"/>
          <w:lang w:eastAsia="sl-SI"/>
        </w:rPr>
        <w:t>, Verovškova ulica 62, 1000 Ljubljana, ki ga zastopa direktor Samo Lozej</w:t>
      </w:r>
    </w:p>
    <w:p w14:paraId="3C1A7CD8"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5F3444C1" w14:textId="77777777" w:rsidR="00B9246E" w:rsidRPr="00F07EB7" w:rsidRDefault="00B9246E" w:rsidP="00B9246E">
      <w:pPr>
        <w:keepNext/>
        <w:keepLines/>
        <w:spacing w:after="0" w:line="240" w:lineRule="auto"/>
        <w:ind w:right="-47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nadaljevanju: </w:t>
      </w:r>
      <w:r w:rsidRPr="00F07EB7">
        <w:rPr>
          <w:rFonts w:ascii="Open Sans" w:eastAsia="Times New Roman" w:hAnsi="Open Sans" w:cs="Open Sans"/>
          <w:b/>
          <w:bCs/>
          <w:sz w:val="20"/>
          <w:szCs w:val="20"/>
          <w:lang w:eastAsia="sl-SI"/>
        </w:rPr>
        <w:t>naročnik</w:t>
      </w:r>
      <w:r w:rsidRPr="00F07EB7">
        <w:rPr>
          <w:rFonts w:ascii="Open Sans" w:eastAsia="Times New Roman" w:hAnsi="Open Sans" w:cs="Open Sans"/>
          <w:sz w:val="20"/>
          <w:szCs w:val="20"/>
          <w:lang w:eastAsia="sl-SI"/>
        </w:rPr>
        <w:t>)</w:t>
      </w:r>
    </w:p>
    <w:p w14:paraId="733E9B98" w14:textId="77777777" w:rsidR="00B9246E" w:rsidRPr="00F07EB7" w:rsidRDefault="00B9246E" w:rsidP="00B9246E">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43E3FD3F"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in</w:t>
      </w:r>
    </w:p>
    <w:p w14:paraId="1C772A70" w14:textId="77777777" w:rsidR="00B9246E" w:rsidRPr="00F07EB7" w:rsidRDefault="00B9246E" w:rsidP="00B9246E">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22A3C848"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0047317A"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……………………………………………………………….(naziv izvajalca),</w:t>
      </w:r>
    </w:p>
    <w:p w14:paraId="4641B517"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ki ga/jo zastopa ………………………….</w:t>
      </w:r>
    </w:p>
    <w:p w14:paraId="61CD0DCB"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12971631"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nadaljevanju: </w:t>
      </w:r>
      <w:r w:rsidRPr="00F07EB7">
        <w:rPr>
          <w:rFonts w:ascii="Open Sans" w:eastAsia="Times New Roman" w:hAnsi="Open Sans" w:cs="Open Sans"/>
          <w:b/>
          <w:bCs/>
          <w:sz w:val="20"/>
          <w:szCs w:val="20"/>
          <w:lang w:eastAsia="sl-SI"/>
        </w:rPr>
        <w:t>izvajalec</w:t>
      </w:r>
      <w:r w:rsidRPr="00F07EB7">
        <w:rPr>
          <w:rFonts w:ascii="Open Sans" w:eastAsia="Times New Roman" w:hAnsi="Open Sans" w:cs="Open Sans"/>
          <w:sz w:val="20"/>
          <w:szCs w:val="20"/>
          <w:lang w:eastAsia="sl-SI"/>
        </w:rPr>
        <w:t>)</w:t>
      </w:r>
    </w:p>
    <w:p w14:paraId="493B096D" w14:textId="77777777" w:rsidR="00B9246E" w:rsidRPr="00F07EB7" w:rsidRDefault="00B9246E" w:rsidP="00B9246E">
      <w:pPr>
        <w:keepNext/>
        <w:keepLines/>
        <w:spacing w:after="0" w:line="240" w:lineRule="auto"/>
        <w:ind w:right="-476"/>
        <w:jc w:val="both"/>
        <w:rPr>
          <w:rFonts w:ascii="Open Sans" w:eastAsia="Times New Roman" w:hAnsi="Open Sans" w:cs="Open Sans"/>
          <w:sz w:val="20"/>
          <w:szCs w:val="20"/>
          <w:lang w:eastAsia="sl-SI"/>
        </w:rPr>
      </w:pPr>
    </w:p>
    <w:p w14:paraId="78E57A34" w14:textId="77777777" w:rsidR="00B9246E" w:rsidRPr="00F07EB7" w:rsidRDefault="00B9246E" w:rsidP="00B9246E">
      <w:pPr>
        <w:keepNext/>
        <w:keepLines/>
        <w:spacing w:after="0" w:line="240" w:lineRule="auto"/>
        <w:ind w:right="-476"/>
        <w:jc w:val="both"/>
        <w:rPr>
          <w:rFonts w:ascii="Open Sans" w:eastAsia="Times New Roman" w:hAnsi="Open Sans" w:cs="Open Sans"/>
          <w:sz w:val="20"/>
          <w:szCs w:val="20"/>
          <w:lang w:eastAsia="sl-SI"/>
        </w:rPr>
      </w:pPr>
    </w:p>
    <w:p w14:paraId="168E1467" w14:textId="77777777" w:rsidR="00B9246E" w:rsidRPr="00F07EB7" w:rsidRDefault="00B9246E" w:rsidP="00B9246E">
      <w:pPr>
        <w:keepNext/>
        <w:keepLines/>
        <w:spacing w:after="0" w:line="240" w:lineRule="auto"/>
        <w:ind w:right="-47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nadaljevanju: naročnik in izvajalec skupaj/posamično: podpisnik/a sporazuma)</w:t>
      </w:r>
    </w:p>
    <w:p w14:paraId="63B18277"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2BE70146"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58289F7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297970B1"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32E50A72"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PISNI SPORAZUM</w:t>
      </w:r>
    </w:p>
    <w:p w14:paraId="17CE9095"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A8D5D72"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F07EB7">
        <w:rPr>
          <w:rFonts w:ascii="Open Sans" w:hAnsi="Open Sans" w:cs="Open Sans"/>
          <w:b/>
          <w:sz w:val="20"/>
          <w:szCs w:val="20"/>
        </w:rPr>
        <w:t>O SKUPNIH VARNOSTNIH UKREPIH IN RAVNANJU Z OKOLJEM V</w:t>
      </w:r>
    </w:p>
    <w:p w14:paraId="4C46DCE5"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F07EB7">
        <w:rPr>
          <w:rFonts w:ascii="Open Sans" w:hAnsi="Open Sans" w:cs="Open Sans"/>
          <w:b/>
          <w:sz w:val="20"/>
          <w:szCs w:val="20"/>
        </w:rPr>
        <w:t>JAVNEM PODJETJU ENERGETIKA LJUBLJANA d.o.o.</w:t>
      </w:r>
    </w:p>
    <w:p w14:paraId="5595080B"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F07EB7">
        <w:rPr>
          <w:rFonts w:ascii="Open Sans" w:hAnsi="Open Sans" w:cs="Open Sans"/>
          <w:sz w:val="20"/>
          <w:szCs w:val="20"/>
        </w:rPr>
        <w:t>(v nadaljevanju: Sporazum)</w:t>
      </w:r>
    </w:p>
    <w:p w14:paraId="51627971"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72A8126D" w14:textId="33F28D43"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za izvedbo storitev po okvirnem sporazumu št. </w:t>
      </w:r>
      <w:r w:rsidRPr="00B9246E">
        <w:rPr>
          <w:rFonts w:ascii="Open Sans" w:eastAsia="Times New Roman" w:hAnsi="Open Sans" w:cs="Open Sans"/>
          <w:b/>
          <w:sz w:val="20"/>
          <w:szCs w:val="20"/>
          <w:lang w:eastAsia="sl-SI"/>
        </w:rPr>
        <w:t>ENLJ-SPV-158/26 – Vzdrževanje gorilnikov vročevodnih kotlov</w:t>
      </w:r>
    </w:p>
    <w:p w14:paraId="34D7E22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590AA949"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090D303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59FE4CAB" w14:textId="77777777" w:rsidR="00B9246E" w:rsidRPr="00F07EB7" w:rsidRDefault="00B9246E" w:rsidP="00B9246E">
      <w:pPr>
        <w:keepNext/>
        <w:keepLines/>
        <w:spacing w:after="0" w:line="240" w:lineRule="auto"/>
        <w:ind w:right="46"/>
        <w:jc w:val="both"/>
        <w:rPr>
          <w:rFonts w:ascii="Open Sans" w:eastAsia="Times New Roman" w:hAnsi="Open Sans" w:cs="Open Sans"/>
          <w:sz w:val="20"/>
          <w:szCs w:val="20"/>
          <w:lang w:eastAsia="sl-SI"/>
        </w:rPr>
      </w:pPr>
    </w:p>
    <w:p w14:paraId="0BD034E9"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4D8A7AA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548F3DDD" w14:textId="77777777" w:rsidR="00B9246E" w:rsidRDefault="00B9246E" w:rsidP="00B9246E">
      <w:pPr>
        <w:keepNext/>
        <w:keepLines/>
        <w:spacing w:after="0" w:line="240" w:lineRule="auto"/>
        <w:rPr>
          <w:rFonts w:ascii="Open Sans" w:eastAsia="Times New Roman" w:hAnsi="Open Sans" w:cs="Open Sans"/>
          <w:b/>
          <w:bCs/>
          <w:sz w:val="20"/>
          <w:szCs w:val="20"/>
          <w:lang w:eastAsia="sl-SI"/>
        </w:rPr>
      </w:pPr>
    </w:p>
    <w:p w14:paraId="16453D26" w14:textId="77777777" w:rsidR="00B9246E" w:rsidRDefault="00B9246E" w:rsidP="00B9246E">
      <w:pPr>
        <w:spacing w:after="0" w:line="240" w:lineRule="auto"/>
        <w:rPr>
          <w:rFonts w:ascii="Open Sans" w:hAnsi="Open Sans" w:cs="Open Sans"/>
          <w:b/>
          <w:bCs/>
          <w:sz w:val="20"/>
          <w:szCs w:val="20"/>
        </w:rPr>
      </w:pPr>
      <w:r>
        <w:rPr>
          <w:rFonts w:ascii="Open Sans" w:hAnsi="Open Sans" w:cs="Open Sans"/>
          <w:b/>
          <w:bCs/>
          <w:sz w:val="20"/>
          <w:szCs w:val="20"/>
        </w:rPr>
        <w:br w:type="page"/>
      </w:r>
    </w:p>
    <w:p w14:paraId="7947A9ED" w14:textId="77777777" w:rsidR="00B9246E" w:rsidRDefault="00B9246E" w:rsidP="003F302E">
      <w:pPr>
        <w:keepNext/>
        <w:keepLines/>
        <w:widowControl w:val="0"/>
        <w:numPr>
          <w:ilvl w:val="0"/>
          <w:numId w:val="63"/>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lastRenderedPageBreak/>
        <w:t>SPLOŠNA DOLOČILA</w:t>
      </w:r>
    </w:p>
    <w:p w14:paraId="62AFEE75" w14:textId="77777777" w:rsidR="00B9246E" w:rsidRPr="00F37C11" w:rsidRDefault="00B9246E" w:rsidP="00B9246E">
      <w:pPr>
        <w:keepNext/>
        <w:keepLines/>
        <w:widowControl w:val="0"/>
        <w:tabs>
          <w:tab w:val="left" w:pos="709"/>
        </w:tabs>
        <w:spacing w:after="0" w:line="240" w:lineRule="auto"/>
        <w:ind w:left="360" w:right="45"/>
        <w:contextualSpacing/>
        <w:jc w:val="both"/>
        <w:rPr>
          <w:rFonts w:ascii="Open Sans" w:hAnsi="Open Sans" w:cs="Open Sans"/>
          <w:b/>
          <w:bCs/>
          <w:sz w:val="20"/>
          <w:szCs w:val="20"/>
        </w:rPr>
      </w:pPr>
    </w:p>
    <w:p w14:paraId="4D4EE21B"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1.1.  </w:t>
      </w:r>
      <w:r w:rsidRPr="000C7DC9">
        <w:rPr>
          <w:rFonts w:ascii="Open Sans" w:hAnsi="Open Sans" w:cs="Open Sans"/>
          <w:bCs/>
          <w:sz w:val="20"/>
          <w:szCs w:val="20"/>
        </w:rPr>
        <w:t xml:space="preserve">S tem dokumentom se urejajo na delovišču, ki je na območju JAVNEGA PODJETJA ENERGETIKA </w:t>
      </w:r>
    </w:p>
    <w:p w14:paraId="66450D22"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ab/>
        <w:t>LJUBLJANA d. o. o., na lokacij</w:t>
      </w:r>
      <w:r>
        <w:rPr>
          <w:rFonts w:ascii="Open Sans" w:hAnsi="Open Sans" w:cs="Open Sans"/>
          <w:bCs/>
          <w:sz w:val="20"/>
          <w:szCs w:val="20"/>
        </w:rPr>
        <w:t xml:space="preserve">i naročnika </w:t>
      </w:r>
      <w:r w:rsidRPr="000C7DC9">
        <w:rPr>
          <w:rFonts w:ascii="Open Sans" w:hAnsi="Open Sans" w:cs="Open Sans"/>
          <w:bCs/>
          <w:sz w:val="20"/>
          <w:szCs w:val="20"/>
        </w:rPr>
        <w:t xml:space="preserve">Toplarniška ulica 19, </w:t>
      </w:r>
      <w:r>
        <w:rPr>
          <w:rFonts w:ascii="Open Sans" w:hAnsi="Open Sans" w:cs="Open Sans"/>
          <w:bCs/>
          <w:sz w:val="20"/>
          <w:szCs w:val="20"/>
        </w:rPr>
        <w:t>1000 L</w:t>
      </w:r>
      <w:r w:rsidRPr="000C7DC9">
        <w:rPr>
          <w:rFonts w:ascii="Open Sans" w:hAnsi="Open Sans" w:cs="Open Sans"/>
          <w:bCs/>
          <w:sz w:val="20"/>
          <w:szCs w:val="20"/>
        </w:rPr>
        <w:t>jubljan</w:t>
      </w:r>
      <w:r>
        <w:rPr>
          <w:rFonts w:ascii="Open Sans" w:hAnsi="Open Sans" w:cs="Open Sans"/>
          <w:bCs/>
          <w:sz w:val="20"/>
          <w:szCs w:val="20"/>
        </w:rPr>
        <w:t>a</w:t>
      </w:r>
      <w:r w:rsidRPr="000C7DC9">
        <w:rPr>
          <w:rFonts w:ascii="Open Sans" w:hAnsi="Open Sans" w:cs="Open Sans"/>
          <w:bCs/>
          <w:sz w:val="20"/>
          <w:szCs w:val="20"/>
        </w:rPr>
        <w:t>, skupni varnostni ukrepi, skupna organizacija varnosti pri delu, ter obveznosti in pravice delavcev, ki jim je naložena skrb za izvajanje in zagotavljanje varnih delovnih pogojev na skupnem delovišču.</w:t>
      </w:r>
    </w:p>
    <w:p w14:paraId="0215BDB4"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w:t>
      </w:r>
    </w:p>
    <w:p w14:paraId="171B4888"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        </w:t>
      </w:r>
      <w:r w:rsidRPr="000C7DC9">
        <w:rPr>
          <w:rFonts w:ascii="Open Sans" w:hAnsi="Open Sans" w:cs="Open Sans"/>
          <w:sz w:val="20"/>
          <w:szCs w:val="20"/>
        </w:rPr>
        <w:t xml:space="preserve">Kot skupno delovišče se šteje tista delovna površina, kjer istočasno opravljajo storitve delavci dveh ali več izvajalcev. </w:t>
      </w:r>
      <w:r w:rsidRPr="000C7DC9">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0CBA4E59"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p>
    <w:p w14:paraId="625C54A4"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Upoštevati sta dolžna vso veljavno zakonodajo, ki ureja varnost in zdravje pri delu in varstvo pred </w:t>
      </w:r>
      <w:r w:rsidRPr="00375718">
        <w:rPr>
          <w:rFonts w:ascii="Open Sans" w:hAnsi="Open Sans" w:cs="Open Sans"/>
          <w:bCs/>
          <w:sz w:val="20"/>
          <w:szCs w:val="20"/>
        </w:rPr>
        <w:t>požarom v Republiki Sloveniji, predvsem Zakon o varnosti in zdravja pri delu (Ur. list RS,</w:t>
      </w:r>
      <w:r w:rsidRPr="000C7DC9">
        <w:rPr>
          <w:rFonts w:ascii="Open Sans" w:hAnsi="Open Sans" w:cs="Open Sans"/>
          <w:bCs/>
          <w:sz w:val="20"/>
          <w:szCs w:val="20"/>
        </w:rPr>
        <w:t xml:space="preserve"> št. 43/11</w:t>
      </w:r>
      <w:r>
        <w:rPr>
          <w:rFonts w:ascii="Open Sans" w:hAnsi="Open Sans" w:cs="Open Sans"/>
          <w:bCs/>
          <w:sz w:val="20"/>
          <w:szCs w:val="20"/>
        </w:rPr>
        <w:t xml:space="preserve">, v nadaljevanju: </w:t>
      </w:r>
      <w:r w:rsidRPr="00375718">
        <w:rPr>
          <w:rFonts w:ascii="Open Sans" w:hAnsi="Open Sans" w:cs="Open Sans"/>
          <w:bCs/>
          <w:sz w:val="20"/>
          <w:szCs w:val="20"/>
        </w:rPr>
        <w:t>ZVZD-1</w:t>
      </w:r>
      <w:r w:rsidRPr="000C7DC9">
        <w:rPr>
          <w:rFonts w:ascii="Open Sans" w:hAnsi="Open Sans" w:cs="Open Sans"/>
          <w:bCs/>
          <w:sz w:val="20"/>
          <w:szCs w:val="20"/>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0B280D25"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p>
    <w:p w14:paraId="1A8CF7B2"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1.2.  </w:t>
      </w:r>
      <w:r w:rsidRPr="000C7DC9">
        <w:rPr>
          <w:rFonts w:ascii="Open Sans" w:hAnsi="Open Sans" w:cs="Open Sans"/>
          <w:bCs/>
          <w:sz w:val="20"/>
          <w:szCs w:val="20"/>
        </w:rPr>
        <w:t xml:space="preserve">Pisni sporazum o skupnih varnostnih ukrepih in ravnanju z okoljem (v nadaljevanju: sporazum) velja za dela določena v skladu s </w:t>
      </w:r>
      <w:r>
        <w:rPr>
          <w:rFonts w:ascii="Open Sans" w:hAnsi="Open Sans" w:cs="Open Sans"/>
          <w:bCs/>
          <w:sz w:val="20"/>
          <w:szCs w:val="20"/>
        </w:rPr>
        <w:t>tem okvirnim sporazumom</w:t>
      </w:r>
      <w:r w:rsidRPr="000C7DC9">
        <w:rPr>
          <w:rFonts w:ascii="Open Sans" w:hAnsi="Open Sans" w:cs="Open Sans"/>
          <w:bCs/>
          <w:sz w:val="20"/>
          <w:szCs w:val="20"/>
        </w:rPr>
        <w:t>.</w:t>
      </w:r>
    </w:p>
    <w:p w14:paraId="2D07246F"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p>
    <w:p w14:paraId="060D75B8"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1.3.</w:t>
      </w:r>
      <w:r w:rsidRPr="000C7DC9">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4D69BA95" w14:textId="77777777" w:rsidR="00B9246E" w:rsidRPr="000C7DC9" w:rsidRDefault="00B9246E" w:rsidP="00B9246E">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6C27BC72" w14:textId="77777777" w:rsidR="00B9246E" w:rsidRPr="000C7DC9" w:rsidRDefault="00B9246E" w:rsidP="003F302E">
      <w:pPr>
        <w:keepNext/>
        <w:keepLines/>
        <w:widowControl w:val="0"/>
        <w:numPr>
          <w:ilvl w:val="0"/>
          <w:numId w:val="63"/>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DOLOČITEV DRUGIH OBVEZNOSTI</w:t>
      </w:r>
      <w:r>
        <w:rPr>
          <w:rFonts w:ascii="Open Sans" w:hAnsi="Open Sans" w:cs="Open Sans"/>
          <w:b/>
          <w:bCs/>
          <w:sz w:val="20"/>
          <w:szCs w:val="20"/>
        </w:rPr>
        <w:t xml:space="preserve"> STRANK PO OKVIRNEM SPORAZUMU</w:t>
      </w:r>
    </w:p>
    <w:p w14:paraId="4B7544D8"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6CDEEDCE"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2.1. Skupne obveznosti</w:t>
      </w:r>
      <w:r>
        <w:rPr>
          <w:rFonts w:ascii="Open Sans" w:hAnsi="Open Sans" w:cs="Open Sans"/>
          <w:b/>
          <w:sz w:val="20"/>
          <w:szCs w:val="20"/>
        </w:rPr>
        <w:t xml:space="preserve"> strank po okvirnem sporazumu</w:t>
      </w:r>
    </w:p>
    <w:p w14:paraId="3F55E1C9"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5CC3AFDD"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r>
        <w:rPr>
          <w:rFonts w:ascii="Open Sans" w:hAnsi="Open Sans" w:cs="Open Sans"/>
          <w:sz w:val="20"/>
          <w:szCs w:val="20"/>
        </w:rPr>
        <w:t>Stranki okvirnega sporazuma</w:t>
      </w:r>
      <w:r w:rsidRPr="000C7DC9">
        <w:rPr>
          <w:rFonts w:ascii="Open Sans" w:hAnsi="Open Sans" w:cs="Open Sans"/>
          <w:sz w:val="20"/>
          <w:szCs w:val="20"/>
        </w:rPr>
        <w:t xml:space="preserve"> imata na skupnem delovišču zlasti naslednje skupne obveznosti:</w:t>
      </w:r>
    </w:p>
    <w:p w14:paraId="5A3E94F0"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storitve na delovišču se ne smejo pričeti, dokler niso zagotovljeni vsi predpisani ukrepi navedeni v tem sporazumu,</w:t>
      </w:r>
    </w:p>
    <w:p w14:paraId="2DE4AB5B"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delovišče mora izvajalec po predhodnem dogovoru s </w:t>
      </w:r>
      <w:r>
        <w:rPr>
          <w:rFonts w:ascii="Open Sans" w:hAnsi="Open Sans" w:cs="Open Sans"/>
          <w:sz w:val="20"/>
          <w:szCs w:val="20"/>
        </w:rPr>
        <w:t>skrbnikom okvirnega sporazuma</w:t>
      </w:r>
      <w:r w:rsidRPr="000C7DC9">
        <w:rPr>
          <w:rFonts w:ascii="Open Sans" w:hAnsi="Open Sans" w:cs="Open Sans"/>
          <w:sz w:val="20"/>
          <w:szCs w:val="20"/>
        </w:rPr>
        <w:t xml:space="preserve"> primerno urediti, zavarovati, označiti, preprečiti dostop nepooblaščenim osebam, urediti poti in zavarovati nevarne cone in sicer tako, da:</w:t>
      </w:r>
    </w:p>
    <w:p w14:paraId="388E98AD"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zagotovita varne poti za gibanje, da bodo evakuacijske poti stalno proste in prehodne oziroma prevozne,</w:t>
      </w:r>
    </w:p>
    <w:p w14:paraId="5183FDC9"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skupaj določita: kraj, prostore in način razmestitve in shranjevanja materiala,</w:t>
      </w:r>
    </w:p>
    <w:p w14:paraId="4FABF929"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prostore za hrambo nevarnega materiala,</w:t>
      </w:r>
    </w:p>
    <w:p w14:paraId="13827E60"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prevažanja, nakladanja in razkladanja materiala in težkih predmetov,</w:t>
      </w:r>
    </w:p>
    <w:p w14:paraId="1036F29C"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zavarovanja nevarnih mest na ogroženih območjih na delovišču,</w:t>
      </w:r>
    </w:p>
    <w:p w14:paraId="2705F3F6"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2A6CDB11"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namestitev električne napeljave za pogon naprav in strojev ter razsvetljave,</w:t>
      </w:r>
    </w:p>
    <w:p w14:paraId="2D1CE595"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mesta za postavitev strojev in naprav ter izvedbo zavarovanja glede na lokacijo,</w:t>
      </w:r>
    </w:p>
    <w:p w14:paraId="48A046C4"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vrste in načina izvedbe ter prevzem gradbenih odrov,</w:t>
      </w:r>
    </w:p>
    <w:p w14:paraId="47C7AB8A"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ukrepe varstva pred požarom ter opreme, naprav in sredstev za gašenje požarov, po potrebi organizirata izvajanje požarne straže,</w:t>
      </w:r>
    </w:p>
    <w:p w14:paraId="520C9AE8"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izvajalec organizira prvo pomoč na delovišču za svoje delavce,</w:t>
      </w:r>
    </w:p>
    <w:p w14:paraId="489FA4F3"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lastRenderedPageBreak/>
        <w:t>pri posebno nevarnih delih, po potrebi dodatno zavarujeta oz. seznanita delavce z nevarnostmi na področju izvajanja storitev.</w:t>
      </w:r>
    </w:p>
    <w:p w14:paraId="2F87E2FB" w14:textId="77777777" w:rsidR="00B9246E" w:rsidRPr="000C7DC9" w:rsidRDefault="00B9246E" w:rsidP="00B9246E">
      <w:pPr>
        <w:keepNext/>
        <w:keepLines/>
        <w:widowControl w:val="0"/>
        <w:spacing w:after="0" w:line="240" w:lineRule="auto"/>
        <w:contextualSpacing/>
        <w:jc w:val="both"/>
        <w:rPr>
          <w:rFonts w:ascii="Open Sans" w:hAnsi="Open Sans" w:cs="Open Sans"/>
          <w:sz w:val="20"/>
          <w:szCs w:val="20"/>
        </w:rPr>
      </w:pPr>
      <w:r w:rsidRPr="000C7DC9">
        <w:rPr>
          <w:rFonts w:ascii="Open Sans" w:hAnsi="Open Sans" w:cs="Open Sans"/>
          <w:sz w:val="20"/>
          <w:szCs w:val="20"/>
        </w:rPr>
        <w:t xml:space="preserve">Določiti morata tudi druge skupne varnostne ukrepe na delovišču, zlasti pa ukrepe: </w:t>
      </w:r>
    </w:p>
    <w:p w14:paraId="0B1B95D2"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organizacijo varnega gibanja v energetskih objektih,</w:t>
      </w:r>
    </w:p>
    <w:p w14:paraId="3C4F5C93"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varen poseg v obratovalno stanje energetskih naprav,</w:t>
      </w:r>
    </w:p>
    <w:p w14:paraId="4B9F5196"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izvajanje del na višini,</w:t>
      </w:r>
    </w:p>
    <w:p w14:paraId="3A09CDB2"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uporabo električne energije,</w:t>
      </w:r>
    </w:p>
    <w:p w14:paraId="2524F637"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pri izvajanju dela v zaprtih prostorih,</w:t>
      </w:r>
    </w:p>
    <w:p w14:paraId="16065993"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v eksplozijsko nevarnih območjih,</w:t>
      </w:r>
    </w:p>
    <w:p w14:paraId="0CA71BB8"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nevarnimi snovmi in ravnanjem z odpadki,</w:t>
      </w:r>
    </w:p>
    <w:p w14:paraId="01DF27FB"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dvigali in dvižnimi pripomočki,</w:t>
      </w:r>
    </w:p>
    <w:p w14:paraId="690D7C42"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pri montažnih delih.</w:t>
      </w:r>
    </w:p>
    <w:p w14:paraId="4564D309"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4800CFB1"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w:t>
      </w:r>
      <w:r>
        <w:rPr>
          <w:rFonts w:ascii="Open Sans" w:hAnsi="Open Sans" w:cs="Open Sans"/>
          <w:sz w:val="20"/>
          <w:szCs w:val="20"/>
        </w:rPr>
        <w:t xml:space="preserve"> strank po okvirnem sporazumu</w:t>
      </w:r>
      <w:r w:rsidRPr="000C7DC9">
        <w:rPr>
          <w:rFonts w:ascii="Open Sans" w:hAnsi="Open Sans" w:cs="Open Sans"/>
          <w:sz w:val="20"/>
          <w:szCs w:val="20"/>
        </w:rPr>
        <w:t>, kot tudi delavcev drugih izvajalcev, obiskovalcev in nadzornega osebja,</w:t>
      </w:r>
    </w:p>
    <w:p w14:paraId="622CA7D1"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druga drugo z vsemi nevarnostmi in tveganji za poškodbe, ki izhajajo iz njunih dejavnosti,</w:t>
      </w:r>
    </w:p>
    <w:p w14:paraId="662EFA0E"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svoje delavce z deli in varnim načinom dela,</w:t>
      </w:r>
    </w:p>
    <w:p w14:paraId="333BD1F7"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v primeru uporabe nevarnih snovi morata druga drugi predložiti varnostne liste za te snovi,</w:t>
      </w:r>
    </w:p>
    <w:p w14:paraId="18F2B345"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striktno morata izvajati varnostne ukrepe, ki so določeni s tem sporazumom.</w:t>
      </w:r>
    </w:p>
    <w:p w14:paraId="31D41CEF"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3166BF83"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2.2. Posebne obveznosti naročnika</w:t>
      </w:r>
    </w:p>
    <w:p w14:paraId="4DCDD164"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p>
    <w:p w14:paraId="6BE6CA22"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Naročnik ima naslednje posebne obveznosti:</w:t>
      </w:r>
    </w:p>
    <w:p w14:paraId="0FE56E45" w14:textId="77777777" w:rsidR="00B9246E" w:rsidRPr="000C7DC9" w:rsidRDefault="00B9246E" w:rsidP="003F302E">
      <w:pPr>
        <w:keepNext/>
        <w:keepLines/>
        <w:widowControl w:val="0"/>
        <w:numPr>
          <w:ilvl w:val="0"/>
          <w:numId w:val="62"/>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seznaniti mora izvajalca z internimi predpisi, ki se nanašajo na območje/objekt izvajanja dela, zlasti pa:</w:t>
      </w:r>
    </w:p>
    <w:p w14:paraId="6FC4008A"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dvoriščnim redom (dostopi v podjetje, garažni objekti, parkirni prostori, zunanje površine znotraj podjetja, ki vodijo do območja/objekta, kjer je delovišče),</w:t>
      </w:r>
    </w:p>
    <w:p w14:paraId="4D55A62B"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redi in navodili za obravnavano območje/objekt,</w:t>
      </w:r>
    </w:p>
    <w:p w14:paraId="69D49928"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izvlečkom iz požarnega reda in morebitnim evakuacijskim načrtom,</w:t>
      </w:r>
    </w:p>
    <w:p w14:paraId="1C04960F"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preventivnimi ukrepi iz požarnega varstva, ki se nanašajo na delovišče. Pri izvajanju vročih del (rezanje, varjenje, </w:t>
      </w:r>
      <w:proofErr w:type="spellStart"/>
      <w:r w:rsidRPr="000C7DC9">
        <w:rPr>
          <w:rFonts w:ascii="Open Sans" w:hAnsi="Open Sans" w:cs="Open Sans"/>
          <w:sz w:val="20"/>
          <w:szCs w:val="20"/>
        </w:rPr>
        <w:t>lotanje</w:t>
      </w:r>
      <w:proofErr w:type="spellEnd"/>
      <w:r w:rsidRPr="000C7DC9">
        <w:rPr>
          <w:rFonts w:ascii="Open Sans" w:hAnsi="Open Sans" w:cs="Open Sans"/>
          <w:sz w:val="20"/>
          <w:szCs w:val="20"/>
        </w:rPr>
        <w:t xml:space="preserve">, brušenje, uporaba odprtega ognja ipd.) na delovišču se mora izvajalec o ukrepih varstva pred požarom predhodno dogovoriti s </w:t>
      </w:r>
      <w:r>
        <w:rPr>
          <w:rFonts w:ascii="Open Sans" w:hAnsi="Open Sans" w:cs="Open Sans"/>
          <w:sz w:val="20"/>
          <w:szCs w:val="20"/>
        </w:rPr>
        <w:t>skrbnikom okvirnega sporazuma</w:t>
      </w:r>
      <w:r w:rsidRPr="000C7DC9">
        <w:rPr>
          <w:rFonts w:ascii="Open Sans" w:hAnsi="Open Sans" w:cs="Open Sans"/>
          <w:sz w:val="20"/>
          <w:szCs w:val="20"/>
        </w:rPr>
        <w:t xml:space="preserve"> in od njega pridobiti »Dovoljenje za delo z odprtim ognjem in orodjem, ki iskri« in po potrebi izvesti tudi druge preventivne ukrepe PV </w:t>
      </w:r>
      <w:r w:rsidRPr="003D272F">
        <w:rPr>
          <w:rFonts w:ascii="Open Sans" w:hAnsi="Open Sans" w:cs="Open Sans"/>
          <w:sz w:val="20"/>
          <w:szCs w:val="20"/>
        </w:rPr>
        <w:t>in eksplozijske varnosti,</w:t>
      </w:r>
      <w:r w:rsidRPr="000C7DC9">
        <w:rPr>
          <w:rFonts w:ascii="Open Sans" w:hAnsi="Open Sans" w:cs="Open Sans"/>
          <w:sz w:val="20"/>
          <w:szCs w:val="20"/>
        </w:rPr>
        <w:t xml:space="preserve"> </w:t>
      </w:r>
    </w:p>
    <w:p w14:paraId="76FD80F5" w14:textId="77777777" w:rsidR="00B9246E" w:rsidRPr="000C7DC9" w:rsidRDefault="00B9246E" w:rsidP="003F302E">
      <w:pPr>
        <w:keepNext/>
        <w:keepLines/>
        <w:widowControl w:val="0"/>
        <w:numPr>
          <w:ilvl w:val="0"/>
          <w:numId w:val="62"/>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zagotoviti mora (po potrebi) brezhibno delovno opremo in pripomočke, kot so:</w:t>
      </w:r>
    </w:p>
    <w:p w14:paraId="76492A17"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dvigala – lifti z osebnim spremstvom za dostope in transport materiala, ter</w:t>
      </w:r>
    </w:p>
    <w:p w14:paraId="6FE0B48E"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mostna dvigala, vitle in druge dvižne pripomočke za izvajanje montažno/demontažnih del z veljavnimi poročili o pregledu in preizkusu, ki so stalno nameščeni na objektih, </w:t>
      </w:r>
    </w:p>
    <w:p w14:paraId="1A7BA3B3" w14:textId="77777777" w:rsidR="00B9246E" w:rsidRPr="000C7DC9" w:rsidRDefault="00B9246E" w:rsidP="003F302E">
      <w:pPr>
        <w:keepNext/>
        <w:keepLines/>
        <w:widowControl w:val="0"/>
        <w:numPr>
          <w:ilvl w:val="0"/>
          <w:numId w:val="62"/>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 deloviščem mora seznaniti druge izvajalce del, obiskovalce ali nadzorno osebje, ki zahajajo na območje izvajanja storitev po</w:t>
      </w:r>
      <w:r>
        <w:rPr>
          <w:rFonts w:ascii="Open Sans" w:hAnsi="Open Sans" w:cs="Open Sans"/>
          <w:sz w:val="20"/>
          <w:szCs w:val="20"/>
        </w:rPr>
        <w:t xml:space="preserve"> okvirnem sporazumu</w:t>
      </w:r>
      <w:r w:rsidRPr="000C7DC9">
        <w:rPr>
          <w:rFonts w:ascii="Open Sans" w:hAnsi="Open Sans" w:cs="Open Sans"/>
          <w:sz w:val="20"/>
          <w:szCs w:val="20"/>
        </w:rPr>
        <w:t>.</w:t>
      </w:r>
    </w:p>
    <w:p w14:paraId="1443C41A" w14:textId="77777777" w:rsidR="00B9246E" w:rsidRPr="000C7DC9" w:rsidRDefault="00B9246E" w:rsidP="00B9246E">
      <w:pPr>
        <w:keepNext/>
        <w:keepLines/>
        <w:widowControl w:val="0"/>
        <w:spacing w:after="0" w:line="240" w:lineRule="auto"/>
        <w:jc w:val="both"/>
        <w:rPr>
          <w:rFonts w:ascii="Open Sans" w:hAnsi="Open Sans" w:cs="Open Sans"/>
          <w:b/>
          <w:sz w:val="20"/>
          <w:szCs w:val="20"/>
        </w:rPr>
      </w:pPr>
    </w:p>
    <w:p w14:paraId="06C6C429" w14:textId="77777777" w:rsidR="00B9246E" w:rsidRPr="000C7DC9" w:rsidRDefault="00B9246E" w:rsidP="00B9246E">
      <w:pPr>
        <w:keepNext/>
        <w:keepLines/>
        <w:widowControl w:val="0"/>
        <w:spacing w:after="0" w:line="240" w:lineRule="auto"/>
        <w:jc w:val="both"/>
        <w:rPr>
          <w:rFonts w:ascii="Open Sans" w:hAnsi="Open Sans" w:cs="Open Sans"/>
          <w:b/>
          <w:sz w:val="20"/>
          <w:szCs w:val="20"/>
        </w:rPr>
      </w:pPr>
      <w:r w:rsidRPr="000C7DC9">
        <w:rPr>
          <w:rFonts w:ascii="Open Sans" w:hAnsi="Open Sans" w:cs="Open Sans"/>
          <w:b/>
          <w:sz w:val="20"/>
          <w:szCs w:val="20"/>
        </w:rPr>
        <w:t>2.3. Posebne obveznosti izvajalca</w:t>
      </w:r>
    </w:p>
    <w:p w14:paraId="125FFA8A" w14:textId="77777777" w:rsidR="00B9246E" w:rsidRPr="000C7DC9" w:rsidRDefault="00B9246E" w:rsidP="00B9246E">
      <w:pPr>
        <w:keepNext/>
        <w:keepLines/>
        <w:widowControl w:val="0"/>
        <w:spacing w:after="0" w:line="240" w:lineRule="auto"/>
        <w:jc w:val="both"/>
        <w:rPr>
          <w:rFonts w:ascii="Open Sans" w:hAnsi="Open Sans" w:cs="Open Sans"/>
          <w:sz w:val="20"/>
          <w:szCs w:val="20"/>
          <w:u w:val="single"/>
        </w:rPr>
      </w:pPr>
    </w:p>
    <w:p w14:paraId="071B48F8" w14:textId="77777777" w:rsidR="00B9246E" w:rsidRPr="000C7DC9" w:rsidRDefault="00B9246E" w:rsidP="00B9246E">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Izvajalec ima naslednje posebne obveznosti:</w:t>
      </w:r>
    </w:p>
    <w:p w14:paraId="3CCAF47D"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pri delih mora uporabljati, če ni pisno drugače določeno, izključno svojo delovno in osebno varovalno opremo in pripomočke, ki morajo biti brezhibni,</w:t>
      </w:r>
    </w:p>
    <w:p w14:paraId="51122132"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dela mora izvajati izključno z delavci, ki jih navede v ponudbi in </w:t>
      </w:r>
      <w:r>
        <w:rPr>
          <w:rFonts w:ascii="Open Sans" w:hAnsi="Open Sans" w:cs="Open Sans"/>
          <w:sz w:val="20"/>
          <w:szCs w:val="20"/>
        </w:rPr>
        <w:t>okvirnem sporazumu</w:t>
      </w:r>
      <w:r w:rsidRPr="000C7DC9">
        <w:rPr>
          <w:rFonts w:ascii="Open Sans" w:hAnsi="Open Sans" w:cs="Open Sans"/>
          <w:sz w:val="20"/>
          <w:szCs w:val="20"/>
        </w:rPr>
        <w:t>,</w:t>
      </w:r>
    </w:p>
    <w:p w14:paraId="3F906770"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lastRenderedPageBreak/>
        <w:t>za vsakega svojega delavca in/ali delavca njegovega podizvajalca mora razpolagati z ustrezno dokumentacijo:</w:t>
      </w:r>
    </w:p>
    <w:p w14:paraId="21DCF939"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w:t>
      </w:r>
      <w:proofErr w:type="spellStart"/>
      <w:r w:rsidRPr="000C7DC9">
        <w:rPr>
          <w:rFonts w:ascii="Open Sans" w:hAnsi="Open Sans" w:cs="Open Sans"/>
          <w:sz w:val="20"/>
          <w:szCs w:val="20"/>
        </w:rPr>
        <w:t>Obr</w:t>
      </w:r>
      <w:proofErr w:type="spellEnd"/>
      <w:r w:rsidRPr="000C7DC9">
        <w:rPr>
          <w:rFonts w:ascii="Open Sans" w:hAnsi="Open Sans" w:cs="Open Sans"/>
          <w:sz w:val="20"/>
          <w:szCs w:val="20"/>
        </w:rPr>
        <w:t>. M-1« - Prijava za pokojninsko in invalidsko ter zdravstveno zavarovanje,</w:t>
      </w:r>
    </w:p>
    <w:p w14:paraId="3551C8C3"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dokazilom o zdravstveni sposobnosti - zdravniško spričevalo, za izvajanje (naročenih) storitev,</w:t>
      </w:r>
    </w:p>
    <w:p w14:paraId="1D8FBE81"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opravljenem usposabljanju s področja varstva pri delu - zapisnik o preizkusu, za izvajanje (naročenih) storitev,</w:t>
      </w:r>
    </w:p>
    <w:p w14:paraId="2E8C104A"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dodatnih usposobljenostih: za uporabo delovne opreme in pripomočkov, za posebno nevarna dela, ipd.,</w:t>
      </w:r>
    </w:p>
    <w:p w14:paraId="4E59ADEA"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delovnim dovoljenjem pristojnega organa, kopijo delovne vize (velja za delavce, ki niso državljani RS),</w:t>
      </w:r>
    </w:p>
    <w:p w14:paraId="6171CB57"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pisnim dokazilom, da je delavec, oz. da so delavci seznanjeni z varnostnimi listi za nevarne snovi, ki jih bo/bodo uporabljal/i pri naročniku,</w:t>
      </w:r>
    </w:p>
    <w:p w14:paraId="6592A092"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zagotavljati stalen nadzor svojih delavcev na delovišču,</w:t>
      </w:r>
    </w:p>
    <w:p w14:paraId="4526E452"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0011EB1F" w14:textId="77777777" w:rsidR="00B9246E" w:rsidRPr="000C7DC9" w:rsidRDefault="00B9246E" w:rsidP="00B9246E">
      <w:pPr>
        <w:keepNext/>
        <w:keepLines/>
        <w:widowControl w:val="0"/>
        <w:spacing w:after="0" w:line="240" w:lineRule="auto"/>
        <w:jc w:val="both"/>
        <w:rPr>
          <w:rFonts w:ascii="Open Sans" w:hAnsi="Open Sans" w:cs="Open Sans"/>
          <w:b/>
          <w:sz w:val="20"/>
          <w:szCs w:val="20"/>
        </w:rPr>
      </w:pPr>
    </w:p>
    <w:p w14:paraId="4A75A2C2"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2.4. Obveznosti v zvezi z delom z nevarnimi snovmi in ravnanje z odpadki</w:t>
      </w:r>
    </w:p>
    <w:p w14:paraId="1DF1C38C" w14:textId="77777777" w:rsidR="00B9246E" w:rsidRPr="000C7DC9" w:rsidRDefault="00B9246E" w:rsidP="00B9246E">
      <w:pPr>
        <w:keepNext/>
        <w:keepLines/>
        <w:widowControl w:val="0"/>
        <w:spacing w:after="0" w:line="240" w:lineRule="auto"/>
        <w:ind w:left="1068" w:hanging="285"/>
        <w:jc w:val="both"/>
        <w:rPr>
          <w:rFonts w:ascii="Open Sans" w:hAnsi="Open Sans" w:cs="Open Sans"/>
          <w:b/>
          <w:sz w:val="20"/>
          <w:szCs w:val="20"/>
        </w:rPr>
      </w:pPr>
    </w:p>
    <w:p w14:paraId="5EE79585" w14:textId="77777777" w:rsidR="00B9246E" w:rsidRPr="000C7DC9" w:rsidRDefault="00B9246E" w:rsidP="00B9246E">
      <w:pPr>
        <w:keepNext/>
        <w:keepLines/>
        <w:widowControl w:val="0"/>
        <w:tabs>
          <w:tab w:val="left" w:pos="709"/>
        </w:tabs>
        <w:spacing w:after="0" w:line="240" w:lineRule="auto"/>
        <w:ind w:right="45"/>
        <w:jc w:val="both"/>
        <w:rPr>
          <w:rFonts w:ascii="Open Sans" w:hAnsi="Open Sans" w:cs="Open Sans"/>
          <w:sz w:val="20"/>
          <w:szCs w:val="20"/>
        </w:rPr>
      </w:pPr>
      <w:r w:rsidRPr="000C7DC9">
        <w:rPr>
          <w:rFonts w:ascii="Open Sans" w:hAnsi="Open Sans" w:cs="Open Sans"/>
          <w:sz w:val="20"/>
          <w:szCs w:val="20"/>
        </w:rPr>
        <w:t>Podpisnika soglašata:</w:t>
      </w:r>
    </w:p>
    <w:p w14:paraId="755FE9FA" w14:textId="77777777" w:rsidR="00B9246E" w:rsidRPr="000C7DC9" w:rsidRDefault="00B9246E" w:rsidP="003F302E">
      <w:pPr>
        <w:keepNext/>
        <w:keepLines/>
        <w:widowControl w:val="0"/>
        <w:numPr>
          <w:ilvl w:val="0"/>
          <w:numId w:val="5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izvajanju del ravnal v skladu z okoljsko politiko, ki je pri naročniku določena s poslovnikom ravnanja z okoljem,</w:t>
      </w:r>
    </w:p>
    <w:p w14:paraId="7BA013C7" w14:textId="77777777" w:rsidR="00B9246E" w:rsidRPr="000C7DC9" w:rsidRDefault="00B9246E" w:rsidP="003F302E">
      <w:pPr>
        <w:keepNext/>
        <w:keepLines/>
        <w:widowControl w:val="0"/>
        <w:numPr>
          <w:ilvl w:val="0"/>
          <w:numId w:val="5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uporabi nevarnih snovi opredelil: količine snovi, oznake, mesto hrambe, delo z nevarnimi snovmi in odvoz nevarnih odpadkov,</w:t>
      </w:r>
    </w:p>
    <w:p w14:paraId="4723B227" w14:textId="77777777" w:rsidR="00B9246E" w:rsidRPr="000C7DC9" w:rsidRDefault="00B9246E" w:rsidP="003F302E">
      <w:pPr>
        <w:keepNext/>
        <w:keepLines/>
        <w:widowControl w:val="0"/>
        <w:numPr>
          <w:ilvl w:val="0"/>
          <w:numId w:val="51"/>
        </w:numPr>
        <w:spacing w:after="0" w:line="240" w:lineRule="auto"/>
        <w:ind w:left="284" w:hanging="284"/>
        <w:contextualSpacing/>
        <w:jc w:val="both"/>
        <w:rPr>
          <w:rFonts w:ascii="Open Sans" w:hAnsi="Open Sans" w:cs="Open Sans"/>
          <w:b/>
          <w:sz w:val="20"/>
          <w:szCs w:val="20"/>
        </w:rPr>
      </w:pPr>
      <w:r w:rsidRPr="000C7DC9">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3F765B8F"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3AA34B2D"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2.5. Knjiga ukrepov</w:t>
      </w:r>
    </w:p>
    <w:p w14:paraId="2587C91A"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653AB66C" w14:textId="77777777" w:rsidR="00B9246E" w:rsidRPr="000C7DC9" w:rsidRDefault="00B9246E" w:rsidP="00B9246E">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18752E1F" w14:textId="77777777" w:rsidR="00B9246E" w:rsidRPr="000C7DC9" w:rsidRDefault="00B9246E" w:rsidP="00B9246E">
      <w:pPr>
        <w:keepNext/>
        <w:keepLines/>
        <w:widowControl w:val="0"/>
        <w:spacing w:after="0" w:line="240" w:lineRule="auto"/>
        <w:ind w:left="705"/>
        <w:jc w:val="both"/>
        <w:rPr>
          <w:rFonts w:ascii="Open Sans" w:hAnsi="Open Sans" w:cs="Open Sans"/>
          <w:sz w:val="20"/>
          <w:szCs w:val="20"/>
        </w:rPr>
      </w:pPr>
    </w:p>
    <w:p w14:paraId="6277096A" w14:textId="77777777" w:rsidR="00B9246E" w:rsidRPr="000C7DC9" w:rsidRDefault="00B9246E" w:rsidP="00B9246E">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V knjigo ukrepov se vpisuje zlasti: </w:t>
      </w:r>
    </w:p>
    <w:p w14:paraId="0BB12385"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naknadno ugotovljene nevarnosti ter dodatno določeni varnostni ukrepi, </w:t>
      </w:r>
    </w:p>
    <w:p w14:paraId="25AC4A09"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spremembe na delovišču,</w:t>
      </w:r>
    </w:p>
    <w:p w14:paraId="5DA0EEE5"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ugotovljene kršitve ukrepov določenih s tem sporazumom,</w:t>
      </w:r>
    </w:p>
    <w:p w14:paraId="01F9A6CE"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vsako poškodbo pri delu,</w:t>
      </w:r>
    </w:p>
    <w:p w14:paraId="6180D79E"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druge podatke pomembne za varnost delavcev in okolja na skupnem delovišču.</w:t>
      </w:r>
    </w:p>
    <w:p w14:paraId="26DCBDBE"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p>
    <w:p w14:paraId="7D67D75E"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2.6. Prijavljanje poškodb pri delu</w:t>
      </w:r>
    </w:p>
    <w:p w14:paraId="13BE3DF1"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045B05B8" w14:textId="77777777" w:rsidR="00B9246E" w:rsidRPr="000C7DC9" w:rsidRDefault="00B9246E" w:rsidP="00B9246E">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0C7DC9">
        <w:rPr>
          <w:rFonts w:ascii="Open Sans" w:hAnsi="Open Sans" w:cs="Open Sans"/>
          <w:sz w:val="20"/>
          <w:szCs w:val="20"/>
        </w:rPr>
        <w:t>Izvajalec soglaša, da bo glede prijavljanja poškodb pri delu spoštoval naslednja določila:</w:t>
      </w:r>
    </w:p>
    <w:p w14:paraId="32F71C0B" w14:textId="77777777" w:rsidR="00B9246E" w:rsidRPr="000C7DC9" w:rsidRDefault="00B9246E" w:rsidP="003F302E">
      <w:pPr>
        <w:keepNext/>
        <w:keepLines/>
        <w:widowControl w:val="0"/>
        <w:numPr>
          <w:ilvl w:val="0"/>
          <w:numId w:val="59"/>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prijavil</w:t>
      </w:r>
      <w:r w:rsidRPr="000C7DC9">
        <w:rPr>
          <w:rFonts w:ascii="Open Sans" w:hAnsi="Open Sans" w:cs="Open Sans"/>
          <w:color w:val="FF0000"/>
          <w:sz w:val="20"/>
          <w:szCs w:val="20"/>
        </w:rPr>
        <w:t xml:space="preserve"> </w:t>
      </w:r>
      <w:r w:rsidRPr="000C7DC9">
        <w:rPr>
          <w:rFonts w:ascii="Open Sans" w:hAnsi="Open Sans" w:cs="Open Sans"/>
          <w:sz w:val="20"/>
          <w:szCs w:val="20"/>
        </w:rPr>
        <w:t>inšpekciji vsako morebitno nezgodo pri delu s smrtnim izidom oziroma nezgodo pri delu, pri kateri je delavec nezmožen za delo več kot 3 (tri) delovne dni,</w:t>
      </w:r>
    </w:p>
    <w:p w14:paraId="4CFB8E50" w14:textId="77777777" w:rsidR="00B9246E" w:rsidRPr="000C7DC9" w:rsidRDefault="00B9246E" w:rsidP="003F302E">
      <w:pPr>
        <w:keepNext/>
        <w:keepLines/>
        <w:widowControl w:val="0"/>
        <w:numPr>
          <w:ilvl w:val="0"/>
          <w:numId w:val="59"/>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da bo seznanil delavce, da je potrebno </w:t>
      </w:r>
      <w:r w:rsidRPr="000C7DC9">
        <w:rPr>
          <w:rFonts w:ascii="Open Sans" w:hAnsi="Open Sans" w:cs="Open Sans"/>
          <w:b/>
          <w:sz w:val="20"/>
          <w:szCs w:val="20"/>
          <w:u w:val="single"/>
        </w:rPr>
        <w:t>vsako</w:t>
      </w:r>
      <w:r w:rsidRPr="000C7DC9">
        <w:rPr>
          <w:rFonts w:ascii="Open Sans" w:hAnsi="Open Sans" w:cs="Open Sans"/>
          <w:sz w:val="20"/>
          <w:szCs w:val="20"/>
        </w:rPr>
        <w:t xml:space="preserve"> poškodbo pri delu prijaviti </w:t>
      </w:r>
      <w:r w:rsidRPr="000C7DC9">
        <w:rPr>
          <w:rFonts w:ascii="Open Sans" w:hAnsi="Open Sans" w:cs="Open Sans"/>
          <w:b/>
          <w:sz w:val="20"/>
          <w:szCs w:val="20"/>
          <w:u w:val="single"/>
        </w:rPr>
        <w:t>takoj</w:t>
      </w:r>
      <w:r w:rsidRPr="000C7DC9">
        <w:rPr>
          <w:rFonts w:ascii="Open Sans" w:hAnsi="Open Sans" w:cs="Open Sans"/>
          <w:sz w:val="20"/>
          <w:szCs w:val="20"/>
        </w:rPr>
        <w:t>,</w:t>
      </w:r>
    </w:p>
    <w:p w14:paraId="698F755E" w14:textId="77777777" w:rsidR="00B9246E" w:rsidRPr="000C7DC9" w:rsidRDefault="00B9246E" w:rsidP="003F302E">
      <w:pPr>
        <w:keepNext/>
        <w:keepLines/>
        <w:widowControl w:val="0"/>
        <w:numPr>
          <w:ilvl w:val="0"/>
          <w:numId w:val="59"/>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ob prijavi poškodbe izvedel preizkus alkoholiziranosti skladno s svojimi internimi navodili,</w:t>
      </w:r>
    </w:p>
    <w:p w14:paraId="3F967CFA" w14:textId="77777777" w:rsidR="00B9246E" w:rsidRPr="000C7DC9" w:rsidRDefault="00B9246E" w:rsidP="003F302E">
      <w:pPr>
        <w:keepNext/>
        <w:keepLines/>
        <w:widowControl w:val="0"/>
        <w:numPr>
          <w:ilvl w:val="0"/>
          <w:numId w:val="59"/>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vsako poškodbo na skupnem delovišču zavedel v Knjigo ukrepov.</w:t>
      </w:r>
    </w:p>
    <w:p w14:paraId="0B4556E5" w14:textId="77777777" w:rsidR="00B9246E" w:rsidRDefault="00B9246E" w:rsidP="00B9246E">
      <w:pPr>
        <w:keepNext/>
        <w:keepLines/>
        <w:widowControl w:val="0"/>
        <w:spacing w:after="0" w:line="240" w:lineRule="auto"/>
        <w:ind w:left="705" w:hanging="705"/>
        <w:jc w:val="both"/>
        <w:rPr>
          <w:rFonts w:ascii="Open Sans" w:hAnsi="Open Sans" w:cs="Open Sans"/>
          <w:b/>
          <w:sz w:val="20"/>
          <w:szCs w:val="20"/>
        </w:rPr>
      </w:pPr>
    </w:p>
    <w:p w14:paraId="26CC2680" w14:textId="77777777" w:rsidR="003F302E" w:rsidRDefault="003F302E" w:rsidP="00B9246E">
      <w:pPr>
        <w:keepNext/>
        <w:keepLines/>
        <w:widowControl w:val="0"/>
        <w:spacing w:after="0" w:line="240" w:lineRule="auto"/>
        <w:ind w:left="705" w:hanging="705"/>
        <w:jc w:val="both"/>
        <w:rPr>
          <w:rFonts w:ascii="Open Sans" w:hAnsi="Open Sans" w:cs="Open Sans"/>
          <w:b/>
          <w:sz w:val="20"/>
          <w:szCs w:val="20"/>
        </w:rPr>
      </w:pPr>
    </w:p>
    <w:p w14:paraId="3B6D8582" w14:textId="77777777" w:rsidR="003F302E" w:rsidRDefault="003F302E" w:rsidP="00B9246E">
      <w:pPr>
        <w:keepNext/>
        <w:keepLines/>
        <w:widowControl w:val="0"/>
        <w:spacing w:after="0" w:line="240" w:lineRule="auto"/>
        <w:ind w:left="705" w:hanging="705"/>
        <w:jc w:val="both"/>
        <w:rPr>
          <w:rFonts w:ascii="Open Sans" w:hAnsi="Open Sans" w:cs="Open Sans"/>
          <w:b/>
          <w:sz w:val="20"/>
          <w:szCs w:val="20"/>
        </w:rPr>
      </w:pPr>
    </w:p>
    <w:p w14:paraId="7E233B05"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lastRenderedPageBreak/>
        <w:t>2.7. Prepoznavnost delavcev</w:t>
      </w:r>
    </w:p>
    <w:p w14:paraId="0008496C" w14:textId="77777777" w:rsidR="003F302E" w:rsidRDefault="00B9246E" w:rsidP="00B9246E">
      <w:pPr>
        <w:keepNext/>
        <w:keepLines/>
        <w:widowControl w:val="0"/>
        <w:numPr>
          <w:ilvl w:val="12"/>
          <w:numId w:val="0"/>
        </w:numPr>
        <w:spacing w:after="0" w:line="240" w:lineRule="auto"/>
        <w:ind w:right="45" w:hanging="709"/>
        <w:jc w:val="both"/>
        <w:rPr>
          <w:rFonts w:ascii="Open Sans" w:hAnsi="Open Sans" w:cs="Open Sans"/>
          <w:sz w:val="20"/>
          <w:szCs w:val="20"/>
        </w:rPr>
      </w:pPr>
      <w:r w:rsidRPr="000C7DC9">
        <w:rPr>
          <w:rFonts w:ascii="Open Sans" w:hAnsi="Open Sans" w:cs="Open Sans"/>
          <w:sz w:val="20"/>
          <w:szCs w:val="20"/>
        </w:rPr>
        <w:tab/>
      </w:r>
    </w:p>
    <w:p w14:paraId="289C38FC" w14:textId="73A79B93" w:rsidR="00B9246E" w:rsidRPr="000C7DC9" w:rsidRDefault="00B9246E" w:rsidP="003F302E">
      <w:pPr>
        <w:keepNext/>
        <w:keepLines/>
        <w:widowControl w:val="0"/>
        <w:numPr>
          <w:ilvl w:val="12"/>
          <w:numId w:val="0"/>
        </w:numPr>
        <w:spacing w:after="0" w:line="240" w:lineRule="auto"/>
        <w:ind w:right="45"/>
        <w:jc w:val="both"/>
        <w:rPr>
          <w:rFonts w:ascii="Open Sans" w:hAnsi="Open Sans" w:cs="Open Sans"/>
          <w:sz w:val="20"/>
          <w:szCs w:val="20"/>
        </w:rPr>
      </w:pPr>
      <w:r w:rsidRPr="000C7DC9">
        <w:rPr>
          <w:rFonts w:ascii="Open Sans" w:hAnsi="Open Sans" w:cs="Open Sans"/>
          <w:sz w:val="20"/>
          <w:szCs w:val="20"/>
        </w:rPr>
        <w:t>Izvajalec del je dolžan poskrbeti, da bodo njegovi delavci uporabljali prepoznavna, nepoškodovana delovna oblačila z originalnim emblemom izvajalca.</w:t>
      </w:r>
    </w:p>
    <w:p w14:paraId="0C42F34B" w14:textId="77777777" w:rsidR="00B9246E" w:rsidRPr="000C7DC9" w:rsidRDefault="00B9246E" w:rsidP="00B9246E">
      <w:pPr>
        <w:keepNext/>
        <w:keepLines/>
        <w:widowControl w:val="0"/>
        <w:numPr>
          <w:ilvl w:val="12"/>
          <w:numId w:val="0"/>
        </w:numPr>
        <w:spacing w:after="0" w:line="240" w:lineRule="auto"/>
        <w:ind w:right="45" w:hanging="709"/>
        <w:jc w:val="both"/>
        <w:rPr>
          <w:rFonts w:ascii="Open Sans" w:hAnsi="Open Sans" w:cs="Open Sans"/>
          <w:sz w:val="20"/>
          <w:szCs w:val="20"/>
        </w:rPr>
      </w:pPr>
    </w:p>
    <w:p w14:paraId="7F7C2C41"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b/>
          <w:sz w:val="20"/>
          <w:szCs w:val="20"/>
        </w:rPr>
        <w:t>2.8. Prepoved dela pod vplivom alkohola, drog in drugih substanc</w:t>
      </w:r>
    </w:p>
    <w:p w14:paraId="1BA2F8DE" w14:textId="77777777" w:rsidR="003F302E" w:rsidRDefault="003F302E" w:rsidP="00B9246E">
      <w:pPr>
        <w:keepNext/>
        <w:keepLines/>
        <w:widowControl w:val="0"/>
        <w:spacing w:after="0" w:line="240" w:lineRule="auto"/>
        <w:ind w:left="705" w:hanging="705"/>
        <w:jc w:val="both"/>
        <w:rPr>
          <w:rFonts w:ascii="Open Sans" w:hAnsi="Open Sans" w:cs="Open Sans"/>
          <w:sz w:val="20"/>
          <w:szCs w:val="20"/>
        </w:rPr>
      </w:pPr>
    </w:p>
    <w:p w14:paraId="59BAB9AA" w14:textId="331083F4"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Podpisnika soglašata:</w:t>
      </w:r>
    </w:p>
    <w:p w14:paraId="6B7198EE" w14:textId="77777777" w:rsidR="00B9246E" w:rsidRPr="000C7DC9" w:rsidRDefault="00B9246E" w:rsidP="003F302E">
      <w:pPr>
        <w:keepNext/>
        <w:keepLines/>
        <w:widowControl w:val="0"/>
        <w:numPr>
          <w:ilvl w:val="0"/>
          <w:numId w:val="58"/>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da delavci na celotnem območju del </w:t>
      </w:r>
      <w:r w:rsidRPr="000C7DC9">
        <w:rPr>
          <w:rFonts w:ascii="Open Sans" w:hAnsi="Open Sans" w:cs="Open Sans"/>
          <w:b/>
          <w:sz w:val="20"/>
          <w:szCs w:val="20"/>
          <w:u w:val="single"/>
        </w:rPr>
        <w:t>ne smejo</w:t>
      </w:r>
      <w:r w:rsidRPr="000C7DC9">
        <w:rPr>
          <w:rFonts w:ascii="Open Sans" w:hAnsi="Open Sans" w:cs="Open Sans"/>
          <w:b/>
          <w:sz w:val="20"/>
          <w:szCs w:val="20"/>
        </w:rPr>
        <w:t xml:space="preserve"> </w:t>
      </w:r>
      <w:r w:rsidRPr="000C7DC9">
        <w:rPr>
          <w:rFonts w:ascii="Open Sans" w:hAnsi="Open Sans" w:cs="Open Sans"/>
          <w:sz w:val="20"/>
          <w:szCs w:val="20"/>
        </w:rPr>
        <w:t>biti pod vplivom alkohola, drog ali drugih psihoaktivnih substanc,</w:t>
      </w:r>
    </w:p>
    <w:p w14:paraId="0004CB11" w14:textId="77777777" w:rsidR="00B9246E" w:rsidRPr="000C7DC9" w:rsidRDefault="00B9246E" w:rsidP="003F302E">
      <w:pPr>
        <w:keepNext/>
        <w:keepLines/>
        <w:widowControl w:val="0"/>
        <w:numPr>
          <w:ilvl w:val="0"/>
          <w:numId w:val="58"/>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52EEEE2B" w14:textId="77777777" w:rsidR="00B9246E" w:rsidRPr="000C7DC9" w:rsidRDefault="00B9246E" w:rsidP="003F302E">
      <w:pPr>
        <w:keepNext/>
        <w:keepLines/>
        <w:widowControl w:val="0"/>
        <w:numPr>
          <w:ilvl w:val="0"/>
          <w:numId w:val="58"/>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stanje iz točke a. ugotavlja vsak podpisnik za svoje delavce, skladno s svojimi internimi predpisi,</w:t>
      </w:r>
    </w:p>
    <w:p w14:paraId="3333BACB" w14:textId="77777777" w:rsidR="00B9246E" w:rsidRPr="000C7DC9" w:rsidRDefault="00B9246E" w:rsidP="003F302E">
      <w:pPr>
        <w:keepNext/>
        <w:keepLines/>
        <w:widowControl w:val="0"/>
        <w:numPr>
          <w:ilvl w:val="0"/>
          <w:numId w:val="58"/>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se odstrani delavce s skupnega delovišča, ki so delali v nasprotju z določbami iz točke a. in b. z delovišča.</w:t>
      </w:r>
    </w:p>
    <w:p w14:paraId="6291D6E9" w14:textId="77777777" w:rsidR="00B9246E" w:rsidRPr="000C7DC9" w:rsidRDefault="00B9246E" w:rsidP="00B9246E">
      <w:pPr>
        <w:keepNext/>
        <w:keepLines/>
        <w:widowControl w:val="0"/>
        <w:spacing w:after="0" w:line="240" w:lineRule="auto"/>
        <w:jc w:val="both"/>
        <w:rPr>
          <w:rFonts w:ascii="Open Sans" w:hAnsi="Open Sans" w:cs="Open Sans"/>
          <w:b/>
          <w:bCs/>
          <w:sz w:val="20"/>
          <w:szCs w:val="20"/>
        </w:rPr>
      </w:pPr>
    </w:p>
    <w:p w14:paraId="0FEE8855" w14:textId="77777777" w:rsidR="00B9246E" w:rsidRPr="000C7DC9" w:rsidRDefault="00B9246E" w:rsidP="003F302E">
      <w:pPr>
        <w:keepNext/>
        <w:keepLines/>
        <w:widowControl w:val="0"/>
        <w:numPr>
          <w:ilvl w:val="0"/>
          <w:numId w:val="63"/>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 xml:space="preserve">DOLOČITEV ODGOVORNIH OSEB IN NJIHOVIH OBVEZNOSTI </w:t>
      </w:r>
    </w:p>
    <w:p w14:paraId="4CF0D6A1" w14:textId="77777777" w:rsidR="00B9246E" w:rsidRPr="000C7DC9" w:rsidRDefault="00B9246E" w:rsidP="00B9246E">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4E66CFB4" w14:textId="77777777" w:rsidR="00B9246E" w:rsidRPr="000C7DC9" w:rsidRDefault="00B9246E" w:rsidP="003F302E">
      <w:pPr>
        <w:keepNext/>
        <w:keepLines/>
        <w:widowControl w:val="0"/>
        <w:numPr>
          <w:ilvl w:val="1"/>
          <w:numId w:val="12"/>
        </w:numPr>
        <w:spacing w:after="0" w:line="240" w:lineRule="auto"/>
        <w:ind w:left="426" w:hanging="426"/>
        <w:jc w:val="both"/>
        <w:rPr>
          <w:rFonts w:ascii="Open Sans" w:hAnsi="Open Sans" w:cs="Open Sans"/>
          <w:b/>
          <w:sz w:val="20"/>
          <w:szCs w:val="20"/>
        </w:rPr>
      </w:pPr>
      <w:r w:rsidRPr="000C7DC9">
        <w:rPr>
          <w:rFonts w:ascii="Open Sans" w:hAnsi="Open Sans" w:cs="Open Sans"/>
          <w:b/>
          <w:sz w:val="20"/>
          <w:szCs w:val="20"/>
        </w:rPr>
        <w:t xml:space="preserve"> Določitev odgovornih oseb na delovišču</w:t>
      </w:r>
    </w:p>
    <w:p w14:paraId="593B17D6" w14:textId="77777777" w:rsidR="00B9246E" w:rsidRPr="001A2843" w:rsidRDefault="00B9246E" w:rsidP="00B9246E">
      <w:pPr>
        <w:keepNext/>
        <w:keepLines/>
        <w:spacing w:after="0" w:line="240" w:lineRule="auto"/>
        <w:ind w:left="360"/>
        <w:contextualSpacing/>
        <w:jc w:val="both"/>
        <w:rPr>
          <w:rFonts w:ascii="Open Sans" w:eastAsia="Times New Roman" w:hAnsi="Open Sans"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43"/>
        <w:gridCol w:w="17"/>
        <w:gridCol w:w="3090"/>
      </w:tblGrid>
      <w:tr w:rsidR="00B9246E" w:rsidRPr="00D97E60" w14:paraId="3B8BD595" w14:textId="77777777" w:rsidTr="00F22648">
        <w:tc>
          <w:tcPr>
            <w:tcW w:w="3573" w:type="dxa"/>
            <w:tcBorders>
              <w:top w:val="single" w:sz="4" w:space="0" w:color="auto"/>
              <w:left w:val="single" w:sz="4" w:space="0" w:color="auto"/>
              <w:bottom w:val="single" w:sz="4" w:space="0" w:color="auto"/>
              <w:right w:val="dashSmallGap" w:sz="4" w:space="0" w:color="auto"/>
            </w:tcBorders>
            <w:shd w:val="clear" w:color="auto" w:fill="auto"/>
          </w:tcPr>
          <w:p w14:paraId="4B0E58B7" w14:textId="77777777" w:rsidR="00B9246E" w:rsidRPr="006B5E3A" w:rsidRDefault="00B9246E" w:rsidP="00F22648">
            <w:pPr>
              <w:keepNext/>
              <w:keepLines/>
              <w:spacing w:after="0" w:line="240" w:lineRule="auto"/>
              <w:rPr>
                <w:rFonts w:ascii="Open Sans" w:eastAsia="Times New Roman" w:hAnsi="Open Sans" w:cs="Open Sans"/>
                <w:b/>
                <w:sz w:val="18"/>
                <w:szCs w:val="18"/>
                <w:lang w:eastAsia="sl-SI"/>
              </w:rPr>
            </w:pPr>
          </w:p>
        </w:tc>
        <w:tc>
          <w:tcPr>
            <w:tcW w:w="3243" w:type="dxa"/>
            <w:tcBorders>
              <w:top w:val="single" w:sz="4" w:space="0" w:color="auto"/>
              <w:left w:val="dashSmallGap" w:sz="4" w:space="0" w:color="auto"/>
              <w:bottom w:val="single" w:sz="4" w:space="0" w:color="auto"/>
              <w:right w:val="dashSmallGap" w:sz="4" w:space="0" w:color="auto"/>
            </w:tcBorders>
            <w:shd w:val="clear" w:color="auto" w:fill="auto"/>
          </w:tcPr>
          <w:p w14:paraId="006E3482" w14:textId="77777777" w:rsidR="00B9246E" w:rsidRPr="00D97E60" w:rsidRDefault="00B9246E" w:rsidP="00F22648">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Naročnik:</w:t>
            </w:r>
          </w:p>
        </w:tc>
        <w:tc>
          <w:tcPr>
            <w:tcW w:w="3107" w:type="dxa"/>
            <w:gridSpan w:val="2"/>
            <w:tcBorders>
              <w:top w:val="single" w:sz="4" w:space="0" w:color="auto"/>
              <w:left w:val="dashSmallGap" w:sz="4" w:space="0" w:color="auto"/>
              <w:bottom w:val="single" w:sz="4" w:space="0" w:color="auto"/>
              <w:right w:val="single" w:sz="4" w:space="0" w:color="auto"/>
            </w:tcBorders>
            <w:shd w:val="clear" w:color="auto" w:fill="auto"/>
          </w:tcPr>
          <w:p w14:paraId="1EE11268" w14:textId="77777777" w:rsidR="00B9246E" w:rsidRPr="00D97E60" w:rsidRDefault="00B9246E" w:rsidP="00F22648">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Izvajalec:</w:t>
            </w:r>
          </w:p>
        </w:tc>
      </w:tr>
      <w:tr w:rsidR="00B9246E" w:rsidRPr="00D97E60" w14:paraId="79D19053" w14:textId="77777777" w:rsidTr="00F22648">
        <w:trPr>
          <w:trHeight w:val="258"/>
        </w:trPr>
        <w:tc>
          <w:tcPr>
            <w:tcW w:w="3573" w:type="dxa"/>
            <w:tcBorders>
              <w:right w:val="dashSmallGap" w:sz="4" w:space="0" w:color="auto"/>
            </w:tcBorders>
            <w:shd w:val="clear" w:color="auto" w:fill="auto"/>
          </w:tcPr>
          <w:p w14:paraId="7E8D8423" w14:textId="77777777" w:rsidR="00B9246E" w:rsidRPr="006B5E3A" w:rsidRDefault="00B9246E" w:rsidP="00F2264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Skrbnik okvirnega sporazuma</w:t>
            </w:r>
          </w:p>
        </w:tc>
        <w:tc>
          <w:tcPr>
            <w:tcW w:w="6350" w:type="dxa"/>
            <w:gridSpan w:val="3"/>
            <w:tcBorders>
              <w:left w:val="dashSmallGap" w:sz="4" w:space="0" w:color="auto"/>
            </w:tcBorders>
            <w:shd w:val="clear" w:color="auto" w:fill="auto"/>
          </w:tcPr>
          <w:p w14:paraId="1613347E" w14:textId="77777777" w:rsidR="00B9246E" w:rsidRPr="00D97E60" w:rsidRDefault="00B9246E" w:rsidP="00F22648">
            <w:pPr>
              <w:keepNext/>
              <w:keepLines/>
              <w:widowControl w:val="0"/>
              <w:spacing w:after="0" w:line="240" w:lineRule="auto"/>
              <w:jc w:val="center"/>
              <w:rPr>
                <w:rFonts w:ascii="Open Sans" w:hAnsi="Open Sans" w:cs="Open Sans"/>
                <w:b/>
                <w:bCs/>
                <w:color w:val="0000FF"/>
                <w:sz w:val="20"/>
                <w:szCs w:val="20"/>
                <w:u w:val="single"/>
              </w:rPr>
            </w:pPr>
            <w:r w:rsidRPr="003343B7">
              <w:rPr>
                <w:rFonts w:ascii="Tahoma" w:hAnsi="Tahoma" w:cs="Tahoma"/>
                <w:b/>
                <w:sz w:val="14"/>
                <w:szCs w:val="12"/>
              </w:rPr>
              <w:t>Ime in Priimek/Mobilni telefon/e-pošta:</w:t>
            </w:r>
          </w:p>
        </w:tc>
      </w:tr>
      <w:tr w:rsidR="00B9246E" w:rsidRPr="00D97E60" w14:paraId="7A33DD3F" w14:textId="77777777" w:rsidTr="00F22648">
        <w:tc>
          <w:tcPr>
            <w:tcW w:w="3573" w:type="dxa"/>
            <w:vMerge w:val="restart"/>
            <w:tcBorders>
              <w:right w:val="dashSmallGap" w:sz="4" w:space="0" w:color="auto"/>
            </w:tcBorders>
            <w:shd w:val="clear" w:color="auto" w:fill="auto"/>
          </w:tcPr>
          <w:p w14:paraId="779AB616" w14:textId="77777777" w:rsidR="00B9246E" w:rsidRPr="006B5E3A" w:rsidRDefault="00B9246E" w:rsidP="00F2264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OE na območju izvajanja del</w:t>
            </w:r>
          </w:p>
        </w:tc>
        <w:tc>
          <w:tcPr>
            <w:tcW w:w="3260" w:type="dxa"/>
            <w:gridSpan w:val="2"/>
            <w:tcBorders>
              <w:left w:val="dashSmallGap" w:sz="4" w:space="0" w:color="auto"/>
              <w:right w:val="dashSmallGap" w:sz="4" w:space="0" w:color="auto"/>
            </w:tcBorders>
            <w:shd w:val="clear" w:color="auto" w:fill="auto"/>
          </w:tcPr>
          <w:p w14:paraId="0548669A" w14:textId="77777777" w:rsidR="00B9246E" w:rsidRPr="00D97E60" w:rsidRDefault="00B9246E" w:rsidP="00F22648">
            <w:pPr>
              <w:keepNext/>
              <w:keepLines/>
              <w:widowControl w:val="0"/>
              <w:spacing w:after="0" w:line="240" w:lineRule="auto"/>
              <w:jc w:val="center"/>
              <w:rPr>
                <w:rFonts w:ascii="Open Sans" w:hAnsi="Open Sans" w:cs="Open Sans"/>
                <w:b/>
                <w:bCs/>
                <w:sz w:val="20"/>
                <w:szCs w:val="20"/>
              </w:rPr>
            </w:pPr>
            <w:r w:rsidRPr="003343B7">
              <w:rPr>
                <w:rFonts w:ascii="Tahoma" w:hAnsi="Tahoma" w:cs="Tahoma"/>
                <w:b/>
                <w:sz w:val="14"/>
                <w:szCs w:val="12"/>
              </w:rPr>
              <w:t>Ime in Priimek/Mobilni telefon/e-pošta:</w:t>
            </w:r>
          </w:p>
        </w:tc>
        <w:tc>
          <w:tcPr>
            <w:tcW w:w="3090" w:type="dxa"/>
            <w:vMerge w:val="restart"/>
            <w:tcBorders>
              <w:left w:val="dashSmallGap" w:sz="4" w:space="0" w:color="auto"/>
            </w:tcBorders>
            <w:shd w:val="clear" w:color="auto" w:fill="auto"/>
          </w:tcPr>
          <w:p w14:paraId="4594D81E" w14:textId="77777777" w:rsidR="00B9246E" w:rsidRPr="00D97E60" w:rsidRDefault="00B9246E" w:rsidP="00F2264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r>
      <w:tr w:rsidR="00B9246E" w:rsidRPr="00D97E60" w14:paraId="2CF0AC83" w14:textId="77777777" w:rsidTr="00F22648">
        <w:tc>
          <w:tcPr>
            <w:tcW w:w="3573" w:type="dxa"/>
            <w:vMerge/>
            <w:tcBorders>
              <w:right w:val="dashSmallGap" w:sz="4" w:space="0" w:color="auto"/>
            </w:tcBorders>
            <w:shd w:val="clear" w:color="auto" w:fill="auto"/>
          </w:tcPr>
          <w:p w14:paraId="32BBBEBC" w14:textId="77777777" w:rsidR="00B9246E" w:rsidRPr="006B5E3A" w:rsidRDefault="00B9246E" w:rsidP="00F22648">
            <w:pPr>
              <w:keepNext/>
              <w:keepLines/>
              <w:widowControl w:val="0"/>
              <w:spacing w:after="0" w:line="240" w:lineRule="auto"/>
              <w:rPr>
                <w:rFonts w:ascii="Open Sans" w:hAnsi="Open Sans" w:cs="Open Sans"/>
                <w:b/>
                <w:sz w:val="18"/>
                <w:szCs w:val="18"/>
              </w:rPr>
            </w:pPr>
          </w:p>
        </w:tc>
        <w:tc>
          <w:tcPr>
            <w:tcW w:w="3260" w:type="dxa"/>
            <w:gridSpan w:val="2"/>
            <w:tcBorders>
              <w:left w:val="dashSmallGap" w:sz="4" w:space="0" w:color="auto"/>
              <w:right w:val="dashSmallGap" w:sz="4" w:space="0" w:color="auto"/>
            </w:tcBorders>
            <w:shd w:val="clear" w:color="auto" w:fill="auto"/>
          </w:tcPr>
          <w:p w14:paraId="67910E15" w14:textId="77777777" w:rsidR="00B9246E" w:rsidRPr="00D97E60" w:rsidRDefault="00B9246E" w:rsidP="00F2264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vMerge/>
            <w:tcBorders>
              <w:left w:val="dashSmallGap" w:sz="4" w:space="0" w:color="auto"/>
            </w:tcBorders>
            <w:shd w:val="clear" w:color="auto" w:fill="auto"/>
          </w:tcPr>
          <w:p w14:paraId="42D62906" w14:textId="77777777" w:rsidR="00B9246E" w:rsidRPr="00D97E60" w:rsidRDefault="00B9246E" w:rsidP="00F22648">
            <w:pPr>
              <w:keepNext/>
              <w:keepLines/>
              <w:widowControl w:val="0"/>
              <w:spacing w:after="0" w:line="240" w:lineRule="auto"/>
              <w:jc w:val="center"/>
              <w:rPr>
                <w:rFonts w:ascii="Open Sans" w:hAnsi="Open Sans" w:cs="Open Sans"/>
                <w:sz w:val="20"/>
                <w:szCs w:val="20"/>
              </w:rPr>
            </w:pPr>
          </w:p>
        </w:tc>
      </w:tr>
      <w:tr w:rsidR="00B9246E" w:rsidRPr="00D97E60" w14:paraId="55242BAE" w14:textId="77777777" w:rsidTr="00F22648">
        <w:tc>
          <w:tcPr>
            <w:tcW w:w="3573" w:type="dxa"/>
            <w:tcBorders>
              <w:right w:val="dashSmallGap" w:sz="4" w:space="0" w:color="auto"/>
            </w:tcBorders>
            <w:shd w:val="clear" w:color="auto" w:fill="auto"/>
          </w:tcPr>
          <w:p w14:paraId="2816F58F" w14:textId="77777777" w:rsidR="00B9246E" w:rsidRPr="006B5E3A" w:rsidRDefault="00B9246E" w:rsidP="00F2264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del – na območju izvajanja del</w:t>
            </w:r>
          </w:p>
        </w:tc>
        <w:tc>
          <w:tcPr>
            <w:tcW w:w="3260" w:type="dxa"/>
            <w:gridSpan w:val="2"/>
            <w:tcBorders>
              <w:left w:val="dashSmallGap" w:sz="4" w:space="0" w:color="auto"/>
              <w:right w:val="dashSmallGap" w:sz="4" w:space="0" w:color="auto"/>
            </w:tcBorders>
            <w:shd w:val="clear" w:color="auto" w:fill="auto"/>
          </w:tcPr>
          <w:p w14:paraId="13D72BDE" w14:textId="77777777" w:rsidR="00B9246E" w:rsidRPr="00D97E60" w:rsidRDefault="00B9246E" w:rsidP="00F2264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40BAB0FA" w14:textId="77777777" w:rsidR="00B9246E" w:rsidRPr="00D97E60" w:rsidRDefault="00B9246E" w:rsidP="00F2264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B9246E" w:rsidRPr="00D97E60" w14:paraId="3AA5885A" w14:textId="77777777" w:rsidTr="00F22648">
        <w:trPr>
          <w:trHeight w:val="411"/>
        </w:trPr>
        <w:tc>
          <w:tcPr>
            <w:tcW w:w="3573" w:type="dxa"/>
            <w:tcBorders>
              <w:right w:val="dashSmallGap" w:sz="4" w:space="0" w:color="auto"/>
            </w:tcBorders>
            <w:shd w:val="clear" w:color="auto" w:fill="auto"/>
          </w:tcPr>
          <w:p w14:paraId="67AC8947" w14:textId="77777777" w:rsidR="00B9246E" w:rsidRPr="006B5E3A" w:rsidRDefault="00B9246E" w:rsidP="00F22648">
            <w:pPr>
              <w:keepNext/>
              <w:keepLines/>
              <w:widowControl w:val="0"/>
              <w:spacing w:after="0" w:line="240" w:lineRule="auto"/>
              <w:rPr>
                <w:rFonts w:ascii="Open Sans" w:hAnsi="Open Sans" w:cs="Open Sans"/>
                <w:sz w:val="18"/>
                <w:szCs w:val="18"/>
              </w:rPr>
            </w:pPr>
            <w:r w:rsidRPr="006B5E3A">
              <w:rPr>
                <w:rFonts w:ascii="Open Sans" w:hAnsi="Open Sans" w:cs="Open Sans"/>
                <w:b/>
                <w:sz w:val="18"/>
                <w:szCs w:val="18"/>
              </w:rPr>
              <w:t xml:space="preserve">Strokovni delavci VPD in PV </w:t>
            </w:r>
          </w:p>
        </w:tc>
        <w:tc>
          <w:tcPr>
            <w:tcW w:w="3260" w:type="dxa"/>
            <w:gridSpan w:val="2"/>
            <w:tcBorders>
              <w:left w:val="dashSmallGap" w:sz="4" w:space="0" w:color="auto"/>
              <w:right w:val="dashSmallGap" w:sz="4" w:space="0" w:color="auto"/>
            </w:tcBorders>
            <w:shd w:val="clear" w:color="auto" w:fill="auto"/>
          </w:tcPr>
          <w:p w14:paraId="611B452E" w14:textId="77777777" w:rsidR="00B9246E" w:rsidRPr="00D97E60" w:rsidRDefault="00B9246E" w:rsidP="00F22648">
            <w:pPr>
              <w:keepNext/>
              <w:keepLines/>
              <w:widowControl w:val="0"/>
              <w:spacing w:after="0" w:line="240" w:lineRule="auto"/>
              <w:jc w:val="center"/>
              <w:rPr>
                <w:rFonts w:ascii="Open Sans" w:hAnsi="Open Sans" w:cs="Open Sans"/>
                <w:color w:val="0000FF" w:themeColor="hyperlink"/>
                <w:sz w:val="20"/>
                <w:szCs w:val="20"/>
                <w:u w:val="single"/>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6E39CE20" w14:textId="77777777" w:rsidR="00B9246E" w:rsidRPr="00D97E60" w:rsidRDefault="00B9246E" w:rsidP="00F2264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B9246E" w:rsidRPr="00D97E60" w14:paraId="5FDDBF43" w14:textId="77777777" w:rsidTr="00F22648">
        <w:tc>
          <w:tcPr>
            <w:tcW w:w="3573" w:type="dxa"/>
            <w:tcBorders>
              <w:right w:val="dashSmallGap" w:sz="4" w:space="0" w:color="auto"/>
            </w:tcBorders>
            <w:shd w:val="clear" w:color="auto" w:fill="auto"/>
          </w:tcPr>
          <w:p w14:paraId="7B6CBFBB" w14:textId="77777777" w:rsidR="00B9246E" w:rsidRPr="006B5E3A" w:rsidRDefault="00B9246E" w:rsidP="00F2264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Odg. osebe za nadzor nad izvajanjem ravnanja z nevarnimi snovmi in odpadki ter izrednimi razmerami</w:t>
            </w:r>
          </w:p>
        </w:tc>
        <w:tc>
          <w:tcPr>
            <w:tcW w:w="3260" w:type="dxa"/>
            <w:gridSpan w:val="2"/>
            <w:tcBorders>
              <w:left w:val="dashSmallGap" w:sz="4" w:space="0" w:color="auto"/>
              <w:right w:val="dashSmallGap" w:sz="4" w:space="0" w:color="auto"/>
            </w:tcBorders>
            <w:shd w:val="clear" w:color="auto" w:fill="auto"/>
          </w:tcPr>
          <w:p w14:paraId="16045D60" w14:textId="77777777" w:rsidR="00B9246E" w:rsidRPr="00D97E60" w:rsidRDefault="00B9246E" w:rsidP="00F22648">
            <w:pPr>
              <w:keepNext/>
              <w:keepLines/>
              <w:widowControl w:val="0"/>
              <w:spacing w:after="0" w:line="240" w:lineRule="auto"/>
              <w:jc w:val="center"/>
              <w:rPr>
                <w:rFonts w:ascii="Open Sans" w:hAnsi="Open Sans" w:cs="Open Sans"/>
                <w:b/>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407EE9D7" w14:textId="77777777" w:rsidR="00B9246E" w:rsidRPr="00D97E60" w:rsidRDefault="00B9246E" w:rsidP="00F2264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bl>
    <w:p w14:paraId="58FF453B" w14:textId="77777777" w:rsidR="00B9246E" w:rsidRDefault="00B9246E" w:rsidP="00B9246E">
      <w:pPr>
        <w:keepNext/>
        <w:keepLines/>
        <w:spacing w:after="0" w:line="240" w:lineRule="auto"/>
        <w:ind w:left="705" w:hanging="705"/>
        <w:jc w:val="both"/>
        <w:rPr>
          <w:rFonts w:ascii="Open Sans" w:eastAsia="Times New Roman" w:hAnsi="Open Sans" w:cs="Open Sans"/>
          <w:b/>
          <w:sz w:val="20"/>
          <w:szCs w:val="20"/>
          <w:lang w:eastAsia="sl-SI"/>
        </w:rPr>
      </w:pPr>
    </w:p>
    <w:p w14:paraId="540FC4BF" w14:textId="77777777" w:rsidR="00B9246E" w:rsidRPr="00F37C11" w:rsidRDefault="00B9246E" w:rsidP="00B9246E">
      <w:pPr>
        <w:keepNext/>
        <w:keepLines/>
        <w:spacing w:after="0" w:line="240" w:lineRule="auto"/>
        <w:jc w:val="both"/>
        <w:rPr>
          <w:rFonts w:ascii="Open Sans" w:hAnsi="Open Sans" w:cs="Open Sans"/>
          <w:sz w:val="20"/>
          <w:szCs w:val="20"/>
        </w:rPr>
      </w:pPr>
      <w:bookmarkStart w:id="26" w:name="_Hlk189029997"/>
      <w:r w:rsidRPr="00F37C11">
        <w:rPr>
          <w:rFonts w:ascii="Open Sans" w:hAnsi="Open Sans" w:cs="Open Sans"/>
          <w:sz w:val="20"/>
          <w:szCs w:val="20"/>
        </w:rPr>
        <w:t>V primeru spremembe odgovornih oseb na delovišču morata stranki o spremembi obvestiti druga drugo na elektronske naslove predstavnikov</w:t>
      </w:r>
      <w:r>
        <w:rPr>
          <w:rFonts w:ascii="Open Sans" w:hAnsi="Open Sans" w:cs="Open Sans"/>
          <w:sz w:val="20"/>
          <w:szCs w:val="20"/>
        </w:rPr>
        <w:t xml:space="preserve"> strank po okvirnem sporazumu</w:t>
      </w:r>
      <w:r w:rsidRPr="00F37C11">
        <w:rPr>
          <w:rFonts w:ascii="Open Sans" w:hAnsi="Open Sans" w:cs="Open Sans"/>
          <w:sz w:val="20"/>
          <w:szCs w:val="20"/>
        </w:rPr>
        <w:t xml:space="preserve">. Nova odgovorna oseba na delovišču mora izpolnjevati enake zahteve kot prvo imenovana oseba iz Pisnega sporazuma. </w:t>
      </w:r>
    </w:p>
    <w:p w14:paraId="7BFBA4D5" w14:textId="77777777" w:rsidR="00B9246E" w:rsidRPr="00F37C11" w:rsidRDefault="00B9246E" w:rsidP="00B9246E">
      <w:pPr>
        <w:keepNext/>
        <w:keepLines/>
        <w:spacing w:after="0" w:line="240" w:lineRule="auto"/>
        <w:jc w:val="both"/>
        <w:rPr>
          <w:rFonts w:ascii="Open Sans" w:hAnsi="Open Sans" w:cs="Open Sans"/>
          <w:sz w:val="20"/>
          <w:szCs w:val="20"/>
        </w:rPr>
      </w:pPr>
    </w:p>
    <w:bookmarkEnd w:id="26"/>
    <w:p w14:paraId="7FEF6A39" w14:textId="77777777" w:rsidR="00B9246E" w:rsidRPr="00F37C11" w:rsidRDefault="00B9246E" w:rsidP="00B9246E">
      <w:pPr>
        <w:keepNext/>
        <w:keepLines/>
        <w:widowControl w:val="0"/>
        <w:spacing w:after="0" w:line="240" w:lineRule="auto"/>
        <w:ind w:left="705" w:hanging="705"/>
        <w:rPr>
          <w:rFonts w:ascii="Open Sans" w:hAnsi="Open Sans" w:cs="Open Sans"/>
          <w:sz w:val="20"/>
          <w:szCs w:val="20"/>
        </w:rPr>
      </w:pPr>
      <w:r w:rsidRPr="00F37C11">
        <w:rPr>
          <w:rFonts w:ascii="Open Sans" w:hAnsi="Open Sans" w:cs="Open Sans"/>
          <w:b/>
          <w:sz w:val="20"/>
          <w:szCs w:val="20"/>
        </w:rPr>
        <w:t>3.2. Določitev skupnih nalog vseh odgovornih oseb</w:t>
      </w:r>
    </w:p>
    <w:p w14:paraId="1ECB0DD0" w14:textId="77777777" w:rsidR="00B9246E" w:rsidRPr="00F37C11" w:rsidRDefault="00B9246E" w:rsidP="00B9246E">
      <w:pPr>
        <w:keepNext/>
        <w:keepLines/>
        <w:widowControl w:val="0"/>
        <w:spacing w:after="0" w:line="240" w:lineRule="auto"/>
        <w:ind w:left="705" w:hanging="705"/>
        <w:rPr>
          <w:rFonts w:ascii="Open Sans" w:hAnsi="Open Sans" w:cs="Open Sans"/>
          <w:sz w:val="20"/>
          <w:szCs w:val="20"/>
        </w:rPr>
      </w:pPr>
    </w:p>
    <w:p w14:paraId="6EDD96D6" w14:textId="77777777" w:rsidR="00B9246E" w:rsidRPr="00F37C11" w:rsidRDefault="00B9246E" w:rsidP="00B9246E">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sz w:val="20"/>
          <w:szCs w:val="20"/>
        </w:rPr>
        <w:t>Odgovorne osebe po tem sporazumu imajo naslednje skupne naloge in obveznosti:</w:t>
      </w:r>
    </w:p>
    <w:p w14:paraId="45F08B60" w14:textId="77777777" w:rsidR="00B9246E" w:rsidRPr="00F37C11"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 xml:space="preserve">obvezno se morajo udeležiti vseh sestankov, ki jih skliče skrbnik </w:t>
      </w:r>
      <w:r>
        <w:rPr>
          <w:rFonts w:ascii="Open Sans" w:hAnsi="Open Sans" w:cs="Open Sans"/>
          <w:sz w:val="20"/>
          <w:szCs w:val="20"/>
        </w:rPr>
        <w:t>okvirnega sporazuma</w:t>
      </w:r>
      <w:r w:rsidRPr="00F37C11">
        <w:rPr>
          <w:rFonts w:ascii="Open Sans" w:hAnsi="Open Sans" w:cs="Open Sans"/>
          <w:sz w:val="20"/>
          <w:szCs w:val="20"/>
        </w:rPr>
        <w:t>, zlasti pa uvodnega sestanka najmanj 10 (deset) dni pred pričetkom izvajanja storitev,</w:t>
      </w:r>
    </w:p>
    <w:p w14:paraId="381FB0A0"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32C7C04B"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odgovorne so za striktno izvajanje ukrepov, določenih s tem sporazumom, ter upoštevati pisne in, v nujnih primerih, ustne zahteve </w:t>
      </w:r>
      <w:r>
        <w:rPr>
          <w:rFonts w:ascii="Open Sans" w:hAnsi="Open Sans" w:cs="Open Sans"/>
          <w:sz w:val="20"/>
          <w:szCs w:val="20"/>
        </w:rPr>
        <w:t>skrbnika okvirnega sporazuma</w:t>
      </w:r>
      <w:r w:rsidRPr="00FC2008">
        <w:rPr>
          <w:rFonts w:ascii="Open Sans" w:hAnsi="Open Sans" w:cs="Open Sans"/>
          <w:sz w:val="20"/>
          <w:szCs w:val="20"/>
        </w:rPr>
        <w:t>,</w:t>
      </w:r>
    </w:p>
    <w:p w14:paraId="3428D2BE"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1D29802B"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težjih kršitev oz. neposredne nevarnosti za življenje in zdravje delavcev na delovišču, so dolžne obvesti direktorja naročnika in izvajalca,</w:t>
      </w:r>
    </w:p>
    <w:p w14:paraId="5C26AD7D"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seznanijo vsak svoje delavce z vsemi nevarnostmi in preventivnimi varnostnimi ukrepi, ki so predvideni za dela določena s tem sporazumom. </w:t>
      </w:r>
    </w:p>
    <w:p w14:paraId="52DA7345"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vse opažene pomanjkljivosti so dolžni vpisovati v Knjigo ukrepov.</w:t>
      </w:r>
    </w:p>
    <w:p w14:paraId="2184F642" w14:textId="77777777" w:rsidR="00B9246E" w:rsidRPr="00FC2008" w:rsidRDefault="00B9246E" w:rsidP="00B9246E">
      <w:pPr>
        <w:keepNext/>
        <w:keepLines/>
        <w:widowControl w:val="0"/>
        <w:spacing w:after="0" w:line="240" w:lineRule="auto"/>
        <w:rPr>
          <w:rFonts w:ascii="Open Sans" w:hAnsi="Open Sans" w:cs="Open Sans"/>
          <w:b/>
          <w:sz w:val="20"/>
          <w:szCs w:val="20"/>
        </w:rPr>
      </w:pPr>
    </w:p>
    <w:p w14:paraId="04E813CD" w14:textId="77777777" w:rsidR="00B9246E" w:rsidRPr="00FC2008" w:rsidRDefault="00B9246E" w:rsidP="00B9246E">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lastRenderedPageBreak/>
        <w:t>3.3. Določitev posebnih pristojnosti in odgovornosti odgovornih oseb</w:t>
      </w:r>
    </w:p>
    <w:p w14:paraId="564C606F" w14:textId="77777777" w:rsidR="00B9246E" w:rsidRPr="00FC2008" w:rsidRDefault="00B9246E" w:rsidP="00B9246E">
      <w:pPr>
        <w:keepNext/>
        <w:keepLines/>
        <w:widowControl w:val="0"/>
        <w:spacing w:after="0" w:line="240" w:lineRule="auto"/>
        <w:ind w:left="705" w:hanging="705"/>
        <w:jc w:val="both"/>
        <w:rPr>
          <w:rFonts w:ascii="Open Sans" w:hAnsi="Open Sans" w:cs="Open Sans"/>
          <w:sz w:val="20"/>
          <w:szCs w:val="20"/>
        </w:rPr>
      </w:pPr>
    </w:p>
    <w:p w14:paraId="4B1C6EAC" w14:textId="77777777" w:rsidR="00B9246E" w:rsidRPr="00FC2008" w:rsidRDefault="00B9246E" w:rsidP="00B9246E">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Skrbnik </w:t>
      </w:r>
      <w:r>
        <w:rPr>
          <w:rFonts w:ascii="Open Sans" w:hAnsi="Open Sans" w:cs="Open Sans"/>
          <w:b/>
          <w:sz w:val="20"/>
          <w:szCs w:val="20"/>
        </w:rPr>
        <w:t>okvirnega sporazuma</w:t>
      </w:r>
      <w:r w:rsidRPr="00FC2008">
        <w:rPr>
          <w:rFonts w:ascii="Open Sans" w:hAnsi="Open Sans" w:cs="Open Sans"/>
          <w:sz w:val="20"/>
          <w:szCs w:val="20"/>
        </w:rPr>
        <w:t xml:space="preserve"> ima naslednje posebne naloge:</w:t>
      </w:r>
    </w:p>
    <w:p w14:paraId="1CCE88FD" w14:textId="77777777" w:rsidR="00B9246E" w:rsidRPr="00FC2008"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3A6A16D8" w14:textId="77777777" w:rsidR="00B9246E" w:rsidRPr="00FC2008"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seznaniti mora izvajalca z:</w:t>
      </w:r>
    </w:p>
    <w:p w14:paraId="12FB3A82" w14:textId="77777777" w:rsidR="00B9246E" w:rsidRPr="00FC2008"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objekti na katerih se bodo izvajale storitve,</w:t>
      </w:r>
    </w:p>
    <w:p w14:paraId="4B003F21" w14:textId="77777777" w:rsidR="00B9246E" w:rsidRPr="00F37C11"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obstoječimi instalacijami in napravami, ter drugimi vplivi, na lokaciji, kjer se bodo dela</w:t>
      </w:r>
      <w:r w:rsidRPr="00F37C11">
        <w:rPr>
          <w:rFonts w:ascii="Open Sans" w:hAnsi="Open Sans" w:cs="Open Sans"/>
          <w:sz w:val="20"/>
          <w:szCs w:val="20"/>
        </w:rPr>
        <w:t xml:space="preserve"> izvajala,</w:t>
      </w:r>
    </w:p>
    <w:p w14:paraId="6382ADC7" w14:textId="77777777" w:rsidR="00B9246E" w:rsidRPr="00F37C11"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in vzdrževanjem pisarn, garderob, sanitarij in nastanitvenimi objekti,</w:t>
      </w:r>
    </w:p>
    <w:p w14:paraId="27518E80" w14:textId="77777777" w:rsidR="00B9246E" w:rsidRPr="00F37C11"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prometnih komunikacij, zasilnih poti in izhodov,</w:t>
      </w:r>
    </w:p>
    <w:p w14:paraId="7ED48ADB" w14:textId="77777777" w:rsidR="00B9246E" w:rsidRPr="00F37C11"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odgovoren je za usklajeno izvajanje ukrepov, določenih na podlagi tega sporazuma, z namenom, da ne pride do medsebojnega ogrožanja delavcev na skupnem delovišču,</w:t>
      </w:r>
    </w:p>
    <w:p w14:paraId="3ADFE2E7" w14:textId="77777777" w:rsidR="00B9246E" w:rsidRPr="00FC2008"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3A108EC3" w14:textId="77777777" w:rsidR="00B9246E" w:rsidRPr="00FC2008"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28419653" w14:textId="77777777" w:rsidR="00B9246E" w:rsidRPr="00FC2008" w:rsidRDefault="00B9246E" w:rsidP="00B9246E">
      <w:pPr>
        <w:keepNext/>
        <w:keepLines/>
        <w:widowControl w:val="0"/>
        <w:spacing w:after="0" w:line="240" w:lineRule="auto"/>
        <w:jc w:val="both"/>
        <w:rPr>
          <w:rFonts w:ascii="Open Sans" w:hAnsi="Open Sans" w:cs="Open Sans"/>
          <w:b/>
          <w:sz w:val="20"/>
          <w:szCs w:val="20"/>
        </w:rPr>
      </w:pPr>
    </w:p>
    <w:p w14:paraId="7730AC91" w14:textId="77777777" w:rsidR="00B9246E" w:rsidRPr="00FC2008" w:rsidRDefault="00B9246E" w:rsidP="00B9246E">
      <w:pPr>
        <w:keepNext/>
        <w:keepLines/>
        <w:widowControl w:val="0"/>
        <w:spacing w:after="0" w:line="240" w:lineRule="auto"/>
        <w:jc w:val="both"/>
        <w:rPr>
          <w:rFonts w:ascii="Open Sans" w:hAnsi="Open Sans" w:cs="Open Sans"/>
          <w:sz w:val="20"/>
          <w:szCs w:val="20"/>
        </w:rPr>
      </w:pPr>
      <w:r w:rsidRPr="00FC2008">
        <w:rPr>
          <w:rFonts w:ascii="Open Sans" w:hAnsi="Open Sans" w:cs="Open Sans"/>
          <w:b/>
          <w:sz w:val="20"/>
          <w:szCs w:val="20"/>
        </w:rPr>
        <w:t>Odgovorne osebe OE naročnika</w:t>
      </w:r>
      <w:r w:rsidRPr="00FC2008">
        <w:rPr>
          <w:rFonts w:ascii="Open Sans" w:hAnsi="Open Sans" w:cs="Open Sans"/>
          <w:sz w:val="20"/>
          <w:szCs w:val="20"/>
        </w:rPr>
        <w:t xml:space="preserve"> imajo naslednje posebne naloge:</w:t>
      </w:r>
    </w:p>
    <w:p w14:paraId="21591C48" w14:textId="77777777" w:rsidR="00B9246E" w:rsidRPr="00FC2008" w:rsidRDefault="00B9246E" w:rsidP="003F302E">
      <w:pPr>
        <w:keepNext/>
        <w:keepLines/>
        <w:widowControl w:val="0"/>
        <w:numPr>
          <w:ilvl w:val="0"/>
          <w:numId w:val="5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vodjo del izvajalca so dolžni seznaniti z delovnimi procesi v podjetju, ki potekajo na območju ali v neposredni bližini storitev oziroma delovišča,</w:t>
      </w:r>
    </w:p>
    <w:p w14:paraId="729EB551" w14:textId="77777777" w:rsidR="00B9246E" w:rsidRPr="00FC2008" w:rsidRDefault="00B9246E" w:rsidP="003F302E">
      <w:pPr>
        <w:keepNext/>
        <w:keepLines/>
        <w:widowControl w:val="0"/>
        <w:numPr>
          <w:ilvl w:val="0"/>
          <w:numId w:val="5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poskrbijo, da so delavci OE, ki jih vodijo, seznanjeni z nevarnostmi in varnostnimi ukrepi na skupnem delovišču,</w:t>
      </w:r>
    </w:p>
    <w:p w14:paraId="4D9EE959" w14:textId="77777777" w:rsidR="00B9246E" w:rsidRPr="00FC2008" w:rsidRDefault="00B9246E" w:rsidP="003F302E">
      <w:pPr>
        <w:keepNext/>
        <w:keepLines/>
        <w:widowControl w:val="0"/>
        <w:numPr>
          <w:ilvl w:val="0"/>
          <w:numId w:val="5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določijo vodjo del naročnika na območju izvajanja del.</w:t>
      </w:r>
    </w:p>
    <w:p w14:paraId="646ADE29" w14:textId="77777777" w:rsidR="00B9246E" w:rsidRPr="00FC2008" w:rsidRDefault="00B9246E" w:rsidP="00B9246E">
      <w:pPr>
        <w:keepNext/>
        <w:keepLines/>
        <w:widowControl w:val="0"/>
        <w:spacing w:after="0" w:line="240" w:lineRule="auto"/>
        <w:contextualSpacing/>
        <w:jc w:val="both"/>
        <w:rPr>
          <w:rFonts w:ascii="Open Sans" w:hAnsi="Open Sans" w:cs="Open Sans"/>
          <w:sz w:val="20"/>
          <w:szCs w:val="20"/>
        </w:rPr>
      </w:pPr>
    </w:p>
    <w:p w14:paraId="72D9BB22" w14:textId="77777777" w:rsidR="00B9246E" w:rsidRPr="00FC2008" w:rsidRDefault="00B9246E" w:rsidP="00B9246E">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Vodja del – naročnik </w:t>
      </w:r>
      <w:r w:rsidRPr="00FC2008">
        <w:rPr>
          <w:rFonts w:ascii="Open Sans" w:hAnsi="Open Sans" w:cs="Open Sans"/>
          <w:sz w:val="20"/>
          <w:szCs w:val="20"/>
        </w:rPr>
        <w:t>ima naslednje posebne naloge:</w:t>
      </w:r>
    </w:p>
    <w:p w14:paraId="25ED0B4D" w14:textId="77777777" w:rsidR="00B9246E" w:rsidRPr="00FC2008" w:rsidRDefault="00B9246E" w:rsidP="003F302E">
      <w:pPr>
        <w:pStyle w:val="Odstavekseznama"/>
        <w:keepNext/>
        <w:keepLines/>
        <w:numPr>
          <w:ilvl w:val="0"/>
          <w:numId w:val="64"/>
        </w:numPr>
        <w:ind w:left="284" w:hanging="284"/>
        <w:jc w:val="both"/>
        <w:rPr>
          <w:rFonts w:ascii="Open Sans" w:hAnsi="Open Sans" w:cs="Open Sans"/>
        </w:rPr>
      </w:pPr>
      <w:r w:rsidRPr="00FC2008">
        <w:rPr>
          <w:rFonts w:ascii="Open Sans" w:hAnsi="Open Sans" w:cs="Open Sans"/>
        </w:rPr>
        <w:t xml:space="preserve">obvezno se udeležijo uvodnega sestanka in periodičnih sestankov ali sestankov v primeru težjih kršitev skupnih varnostnih ukrepov, ki jih skliče skrbnik </w:t>
      </w:r>
      <w:r>
        <w:rPr>
          <w:rFonts w:ascii="Open Sans" w:hAnsi="Open Sans" w:cs="Open Sans"/>
        </w:rPr>
        <w:t>okvirnega sporazuma</w:t>
      </w:r>
      <w:r w:rsidRPr="00FC2008">
        <w:rPr>
          <w:rFonts w:ascii="Open Sans" w:hAnsi="Open Sans" w:cs="Open Sans"/>
        </w:rPr>
        <w:t>;</w:t>
      </w:r>
    </w:p>
    <w:p w14:paraId="11D75DDF" w14:textId="77777777" w:rsidR="00B9246E" w:rsidRPr="00FC2008" w:rsidRDefault="00B9246E" w:rsidP="003F302E">
      <w:pPr>
        <w:pStyle w:val="Odstavekseznama"/>
        <w:keepNext/>
        <w:keepLines/>
        <w:numPr>
          <w:ilvl w:val="0"/>
          <w:numId w:val="64"/>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0E38DFC6" w14:textId="77777777" w:rsidR="00B9246E" w:rsidRPr="00FC2008" w:rsidRDefault="00B9246E" w:rsidP="003F302E">
      <w:pPr>
        <w:pStyle w:val="Odstavekseznama"/>
        <w:keepNext/>
        <w:keepLines/>
        <w:numPr>
          <w:ilvl w:val="0"/>
          <w:numId w:val="64"/>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36ED6567" w14:textId="77777777" w:rsidR="00B9246E" w:rsidRPr="00FC2008" w:rsidRDefault="00B9246E" w:rsidP="003F302E">
      <w:pPr>
        <w:pStyle w:val="Odstavekseznama"/>
        <w:keepNext/>
        <w:keepLines/>
        <w:numPr>
          <w:ilvl w:val="0"/>
          <w:numId w:val="64"/>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4C57FC48" w14:textId="77777777" w:rsidR="00B9246E" w:rsidRPr="00F37C11" w:rsidRDefault="00B9246E" w:rsidP="00B9246E">
      <w:pPr>
        <w:keepNext/>
        <w:keepLines/>
        <w:widowControl w:val="0"/>
        <w:spacing w:after="0" w:line="240" w:lineRule="auto"/>
        <w:contextualSpacing/>
        <w:jc w:val="both"/>
        <w:rPr>
          <w:rFonts w:ascii="Open Sans" w:hAnsi="Open Sans" w:cs="Open Sans"/>
          <w:sz w:val="20"/>
          <w:szCs w:val="20"/>
        </w:rPr>
      </w:pPr>
    </w:p>
    <w:p w14:paraId="66762428" w14:textId="77777777" w:rsidR="00B9246E" w:rsidRPr="00F37C11" w:rsidRDefault="00B9246E" w:rsidP="00B9246E">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Strokovni delavci za VPD in PV</w:t>
      </w:r>
      <w:r w:rsidRPr="00F37C11">
        <w:rPr>
          <w:rFonts w:ascii="Open Sans" w:hAnsi="Open Sans" w:cs="Open Sans"/>
          <w:sz w:val="20"/>
          <w:szCs w:val="20"/>
        </w:rPr>
        <w:t xml:space="preserve"> imajo po tem sporazumu naslednje posebne naloge:</w:t>
      </w:r>
    </w:p>
    <w:p w14:paraId="5D55EFBE" w14:textId="77777777" w:rsidR="00B9246E" w:rsidRPr="00F37C11" w:rsidRDefault="00B9246E" w:rsidP="003F302E">
      <w:pPr>
        <w:keepNext/>
        <w:keepLines/>
        <w:widowControl w:val="0"/>
        <w:numPr>
          <w:ilvl w:val="0"/>
          <w:numId w:val="55"/>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44DB245D" w14:textId="77777777" w:rsidR="00B9246E" w:rsidRPr="00F37C11" w:rsidRDefault="00B9246E" w:rsidP="003F302E">
      <w:pPr>
        <w:keepNext/>
        <w:keepLines/>
        <w:widowControl w:val="0"/>
        <w:numPr>
          <w:ilvl w:val="0"/>
          <w:numId w:val="55"/>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dolžan je izvajati zakonsko določen notranji nadzor nad izvajanjem ukrepov iz varstva pri delu in požarnega varstva,</w:t>
      </w:r>
    </w:p>
    <w:p w14:paraId="260EE38C" w14:textId="77777777" w:rsidR="00B9246E" w:rsidRPr="00F37C11" w:rsidRDefault="00B9246E" w:rsidP="003F302E">
      <w:pPr>
        <w:keepNext/>
        <w:keepLines/>
        <w:widowControl w:val="0"/>
        <w:numPr>
          <w:ilvl w:val="0"/>
          <w:numId w:val="55"/>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v primeru poškodbe pri delu delavcev naročnika so dolžni opraviti interno raziskavo in prijavo poškodbe v skladu z zakonom.</w:t>
      </w:r>
    </w:p>
    <w:p w14:paraId="243C2A95" w14:textId="77777777" w:rsidR="00B9246E" w:rsidRPr="00F37C11" w:rsidRDefault="00B9246E" w:rsidP="00B9246E">
      <w:pPr>
        <w:keepNext/>
        <w:keepLines/>
        <w:widowControl w:val="0"/>
        <w:spacing w:after="0" w:line="240" w:lineRule="auto"/>
        <w:ind w:left="720"/>
        <w:contextualSpacing/>
        <w:jc w:val="both"/>
        <w:rPr>
          <w:rFonts w:ascii="Open Sans" w:hAnsi="Open Sans" w:cs="Open Sans"/>
          <w:sz w:val="20"/>
          <w:szCs w:val="20"/>
        </w:rPr>
      </w:pPr>
    </w:p>
    <w:p w14:paraId="333A5CDD" w14:textId="77777777" w:rsidR="00B9246E" w:rsidRPr="00F37C11" w:rsidRDefault="00B9246E" w:rsidP="00B9246E">
      <w:pPr>
        <w:keepNext/>
        <w:keepLines/>
        <w:widowControl w:val="0"/>
        <w:spacing w:after="0" w:line="240" w:lineRule="auto"/>
        <w:jc w:val="both"/>
        <w:rPr>
          <w:rFonts w:ascii="Open Sans" w:hAnsi="Open Sans" w:cs="Open Sans"/>
          <w:b/>
          <w:sz w:val="20"/>
          <w:szCs w:val="20"/>
        </w:rPr>
      </w:pPr>
      <w:r w:rsidRPr="00F37C11">
        <w:rPr>
          <w:rFonts w:ascii="Open Sans" w:hAnsi="Open Sans" w:cs="Open Sans"/>
          <w:b/>
          <w:sz w:val="20"/>
          <w:szCs w:val="20"/>
        </w:rPr>
        <w:t>Odgovorna oseba za nadzor nad izvajanjem ravnanja z nevarnimi snovmi in</w:t>
      </w:r>
    </w:p>
    <w:p w14:paraId="61094FBE" w14:textId="77777777" w:rsidR="00B9246E" w:rsidRPr="00F37C11" w:rsidRDefault="00B9246E" w:rsidP="00B9246E">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 xml:space="preserve">odpadki ter izrednimi razmerami </w:t>
      </w:r>
      <w:r w:rsidRPr="00F37C11">
        <w:rPr>
          <w:rFonts w:ascii="Open Sans" w:hAnsi="Open Sans" w:cs="Open Sans"/>
          <w:sz w:val="20"/>
          <w:szCs w:val="20"/>
        </w:rPr>
        <w:t>ima naslednje posebne naloge:</w:t>
      </w:r>
    </w:p>
    <w:p w14:paraId="3D451479" w14:textId="77777777" w:rsidR="00B9246E" w:rsidRPr="00F37C11" w:rsidRDefault="00B9246E" w:rsidP="003F302E">
      <w:pPr>
        <w:keepNext/>
        <w:keepLines/>
        <w:widowControl w:val="0"/>
        <w:numPr>
          <w:ilvl w:val="0"/>
          <w:numId w:val="56"/>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 uvodnem sestanku seznaniti vodjo izvajalca z zahtevami sistema ravnanja z okoljem,</w:t>
      </w:r>
    </w:p>
    <w:p w14:paraId="1E2F47BE" w14:textId="77777777" w:rsidR="00B9246E" w:rsidRPr="00F37C11" w:rsidRDefault="00B9246E" w:rsidP="003F302E">
      <w:pPr>
        <w:keepNext/>
        <w:keepLines/>
        <w:widowControl w:val="0"/>
        <w:numPr>
          <w:ilvl w:val="0"/>
          <w:numId w:val="56"/>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nadzor nad izvajanjem ravnanja z nevarnimi snovmi in odpadki ter izrednimi razmerami na skupnem delovišču.</w:t>
      </w:r>
    </w:p>
    <w:p w14:paraId="16DFF913" w14:textId="77777777" w:rsidR="00B9246E" w:rsidRPr="00F37C11" w:rsidRDefault="00B9246E" w:rsidP="00B9246E">
      <w:pPr>
        <w:keepNext/>
        <w:keepLines/>
        <w:widowControl w:val="0"/>
        <w:spacing w:after="0" w:line="240" w:lineRule="auto"/>
        <w:contextualSpacing/>
        <w:jc w:val="both"/>
        <w:rPr>
          <w:rFonts w:ascii="Open Sans" w:hAnsi="Open Sans" w:cs="Open Sans"/>
          <w:sz w:val="20"/>
          <w:szCs w:val="20"/>
        </w:rPr>
      </w:pPr>
    </w:p>
    <w:p w14:paraId="590BF405" w14:textId="77777777" w:rsidR="003F302E" w:rsidRDefault="003F302E" w:rsidP="00B9246E">
      <w:pPr>
        <w:keepNext/>
        <w:keepLines/>
        <w:widowControl w:val="0"/>
        <w:spacing w:after="0" w:line="240" w:lineRule="auto"/>
        <w:ind w:left="705" w:hanging="705"/>
        <w:jc w:val="both"/>
        <w:rPr>
          <w:rFonts w:ascii="Open Sans" w:hAnsi="Open Sans" w:cs="Open Sans"/>
          <w:b/>
          <w:sz w:val="20"/>
          <w:szCs w:val="20"/>
        </w:rPr>
      </w:pPr>
    </w:p>
    <w:p w14:paraId="29631875" w14:textId="56320C3A" w:rsidR="00B9246E" w:rsidRPr="00F37C11" w:rsidRDefault="00B9246E" w:rsidP="00B9246E">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lastRenderedPageBreak/>
        <w:t>Vodja del – izvajalec</w:t>
      </w:r>
      <w:r w:rsidRPr="00F37C11">
        <w:rPr>
          <w:rFonts w:ascii="Open Sans" w:hAnsi="Open Sans" w:cs="Open Sans"/>
          <w:sz w:val="20"/>
          <w:szCs w:val="20"/>
        </w:rPr>
        <w:t xml:space="preserve"> ima naslednje posebne naloge:</w:t>
      </w:r>
    </w:p>
    <w:p w14:paraId="59AE1014"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 xml:space="preserve">na uvodnem sestanku predloži skrbniku </w:t>
      </w:r>
      <w:r>
        <w:rPr>
          <w:rFonts w:ascii="Open Sans" w:hAnsi="Open Sans" w:cs="Open Sans"/>
          <w:sz w:val="20"/>
          <w:szCs w:val="20"/>
        </w:rPr>
        <w:t>okvirnega sporazuma</w:t>
      </w:r>
      <w:r w:rsidRPr="00F37C11">
        <w:rPr>
          <w:rFonts w:ascii="Open Sans" w:hAnsi="Open Sans" w:cs="Open Sans"/>
          <w:sz w:val="20"/>
          <w:szCs w:val="20"/>
        </w:rPr>
        <w:t xml:space="preserve"> na vpogled vso zahtevano dokumentacijo iz točke 2.3. tega sporazuma, </w:t>
      </w:r>
    </w:p>
    <w:p w14:paraId="05ABA55D"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druge odgovorne osebe je dolžan seznaniti s tehnologijo/načini izvajanja del in z nevarnostmi, ki iz njih izvirajo,</w:t>
      </w:r>
    </w:p>
    <w:p w14:paraId="24F388F3"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2DD9938B"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0EFDF6FE"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v primeru kršitev določil tega sporazuma, s strani njegovih delavcev, je dolžan takoj zaustaviti dela, ter ukrepati zoper kršitelje.</w:t>
      </w:r>
    </w:p>
    <w:p w14:paraId="3FF92A4B" w14:textId="77777777" w:rsidR="00B9246E" w:rsidRPr="00F37C11" w:rsidRDefault="00B9246E" w:rsidP="00B9246E">
      <w:pPr>
        <w:keepNext/>
        <w:keepLines/>
        <w:widowControl w:val="0"/>
        <w:spacing w:after="0" w:line="240" w:lineRule="auto"/>
        <w:contextualSpacing/>
        <w:jc w:val="both"/>
        <w:rPr>
          <w:rFonts w:ascii="Open Sans" w:hAnsi="Open Sans" w:cs="Open Sans"/>
          <w:sz w:val="20"/>
          <w:szCs w:val="20"/>
        </w:rPr>
      </w:pPr>
    </w:p>
    <w:p w14:paraId="54D845AE" w14:textId="77777777" w:rsidR="00B9246E" w:rsidRPr="00F37C11" w:rsidRDefault="00B9246E" w:rsidP="003F302E">
      <w:pPr>
        <w:keepNext/>
        <w:keepLines/>
        <w:widowControl w:val="0"/>
        <w:numPr>
          <w:ilvl w:val="0"/>
          <w:numId w:val="63"/>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t xml:space="preserve"> KONČNE DOLOČBE</w:t>
      </w:r>
    </w:p>
    <w:p w14:paraId="07F5F42A" w14:textId="77777777" w:rsidR="00B9246E" w:rsidRPr="00F37C11" w:rsidRDefault="00B9246E" w:rsidP="00B9246E">
      <w:pPr>
        <w:keepNext/>
        <w:keepLines/>
        <w:widowControl w:val="0"/>
        <w:tabs>
          <w:tab w:val="left" w:pos="709"/>
        </w:tabs>
        <w:spacing w:after="0" w:line="240" w:lineRule="auto"/>
        <w:ind w:left="709" w:right="45"/>
        <w:jc w:val="both"/>
        <w:rPr>
          <w:rFonts w:ascii="Open Sans" w:hAnsi="Open Sans" w:cs="Open Sans"/>
          <w:b/>
          <w:bCs/>
          <w:sz w:val="20"/>
          <w:szCs w:val="20"/>
        </w:rPr>
      </w:pPr>
      <w:r w:rsidRPr="00F37C11">
        <w:rPr>
          <w:rFonts w:ascii="Open Sans" w:hAnsi="Open Sans" w:cs="Open Sans"/>
          <w:b/>
          <w:bCs/>
          <w:sz w:val="20"/>
          <w:szCs w:val="20"/>
        </w:rPr>
        <w:t xml:space="preserve"> </w:t>
      </w:r>
    </w:p>
    <w:p w14:paraId="01A49B78"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4.1. </w:t>
      </w:r>
      <w:r w:rsidRPr="00F37C11">
        <w:rPr>
          <w:rFonts w:ascii="Open Sans" w:hAnsi="Open Sans" w:cs="Open Sans"/>
          <w:b/>
          <w:sz w:val="20"/>
          <w:szCs w:val="20"/>
        </w:rPr>
        <w:tab/>
      </w:r>
      <w:r w:rsidRPr="00F37C11">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22ED0484"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p>
    <w:p w14:paraId="79D2FF16"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4.2.</w:t>
      </w:r>
      <w:r w:rsidRPr="00F37C11">
        <w:rPr>
          <w:rFonts w:ascii="Open Sans" w:hAnsi="Open Sans" w:cs="Open Sans"/>
          <w:b/>
          <w:sz w:val="20"/>
          <w:szCs w:val="20"/>
        </w:rPr>
        <w:tab/>
      </w:r>
      <w:r w:rsidRPr="00F37C11">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2E90F11B"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p>
    <w:p w14:paraId="097E6FA7"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4.3.  </w:t>
      </w:r>
      <w:r w:rsidRPr="00F37C11">
        <w:rPr>
          <w:rFonts w:ascii="Open Sans" w:hAnsi="Open Sans" w:cs="Open Sans"/>
          <w:b/>
          <w:sz w:val="20"/>
          <w:szCs w:val="20"/>
        </w:rPr>
        <w:tab/>
      </w:r>
      <w:r w:rsidRPr="00F37C11">
        <w:rPr>
          <w:rFonts w:ascii="Open Sans" w:hAnsi="Open Sans" w:cs="Open Sans"/>
          <w:sz w:val="20"/>
          <w:szCs w:val="20"/>
        </w:rPr>
        <w:t>Ta sporazum začne veljati in se prične uporabljati z dnem podpisa vseh podpisnikov. Sporazum je sestavni del</w:t>
      </w:r>
      <w:r>
        <w:rPr>
          <w:rFonts w:ascii="Open Sans" w:hAnsi="Open Sans" w:cs="Open Sans"/>
          <w:sz w:val="20"/>
          <w:szCs w:val="20"/>
        </w:rPr>
        <w:t xml:space="preserve"> okvirnega sporazuma</w:t>
      </w:r>
      <w:r w:rsidRPr="00F37C11">
        <w:rPr>
          <w:rFonts w:ascii="Open Sans" w:hAnsi="Open Sans" w:cs="Open Sans"/>
          <w:sz w:val="20"/>
          <w:szCs w:val="20"/>
        </w:rPr>
        <w:t xml:space="preserve"> o izvedbi storitev. Sestavljen je v 2 (dveh) enakih izvodih, od katerih prejme naročnik 1 (en) izvod in izvajalec 1 (en) izvod.</w:t>
      </w:r>
    </w:p>
    <w:p w14:paraId="528E2126" w14:textId="77777777" w:rsidR="00B9246E" w:rsidRDefault="00B9246E" w:rsidP="00B9246E">
      <w:pPr>
        <w:keepNext/>
        <w:keepLines/>
        <w:widowControl w:val="0"/>
        <w:spacing w:after="0" w:line="240" w:lineRule="auto"/>
        <w:jc w:val="both"/>
        <w:rPr>
          <w:rFonts w:ascii="Open Sans" w:eastAsia="Times New Roman" w:hAnsi="Open Sans" w:cs="Open Sans"/>
          <w:sz w:val="20"/>
          <w:szCs w:val="20"/>
          <w:lang w:eastAsia="sl-SI"/>
        </w:rPr>
      </w:pPr>
    </w:p>
    <w:p w14:paraId="319A9396" w14:textId="77777777" w:rsidR="00B9246E" w:rsidRDefault="00B9246E" w:rsidP="00B9246E">
      <w:pPr>
        <w:keepNext/>
        <w:keepLines/>
        <w:widowControl w:val="0"/>
        <w:spacing w:after="0" w:line="240" w:lineRule="auto"/>
        <w:jc w:val="both"/>
        <w:rPr>
          <w:rFonts w:ascii="Open Sans" w:eastAsia="Times New Roman" w:hAnsi="Open Sans" w:cs="Open Sans"/>
          <w:sz w:val="20"/>
          <w:szCs w:val="20"/>
          <w:lang w:eastAsia="sl-SI"/>
        </w:rPr>
      </w:pPr>
    </w:p>
    <w:p w14:paraId="121CA0BC" w14:textId="77777777" w:rsidR="00B9246E" w:rsidRPr="00E920A3" w:rsidRDefault="00B9246E" w:rsidP="00B9246E">
      <w:pPr>
        <w:keepNext/>
        <w:keepLines/>
        <w:widowControl w:val="0"/>
        <w:spacing w:after="0" w:line="240" w:lineRule="auto"/>
        <w:jc w:val="both"/>
        <w:rPr>
          <w:rFonts w:ascii="Open Sans" w:eastAsia="Times New Roman" w:hAnsi="Open Sans" w:cs="Open Sans"/>
          <w:sz w:val="20"/>
          <w:szCs w:val="20"/>
          <w:lang w:eastAsia="sl-SI"/>
        </w:rPr>
      </w:pPr>
    </w:p>
    <w:p w14:paraId="6F4F0B75"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46778C6D"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____________, dne ___________</w:t>
      </w:r>
      <w:r w:rsidRPr="00F07EB7">
        <w:rPr>
          <w:rFonts w:ascii="Open Sans" w:eastAsia="Times New Roman" w:hAnsi="Open Sans" w:cs="Open Sans"/>
          <w:sz w:val="20"/>
          <w:szCs w:val="20"/>
          <w:lang w:eastAsia="sl-SI"/>
        </w:rPr>
        <w:tab/>
        <w:t>Ljubljana, dne __________</w:t>
      </w:r>
    </w:p>
    <w:p w14:paraId="7353146D" w14:textId="77777777" w:rsidR="00B9246E" w:rsidRPr="00F07EB7" w:rsidRDefault="00B9246E" w:rsidP="00B9246E">
      <w:pPr>
        <w:keepNext/>
        <w:keepLines/>
        <w:tabs>
          <w:tab w:val="left" w:pos="4820"/>
        </w:tabs>
        <w:spacing w:after="0" w:line="240" w:lineRule="auto"/>
        <w:jc w:val="both"/>
        <w:rPr>
          <w:rFonts w:ascii="Open Sans" w:eastAsia="Times New Roman" w:hAnsi="Open Sans" w:cs="Open Sans"/>
          <w:sz w:val="20"/>
          <w:szCs w:val="20"/>
          <w:lang w:eastAsia="sl-SI"/>
        </w:rPr>
      </w:pPr>
    </w:p>
    <w:p w14:paraId="554389D7"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w:t>
      </w:r>
      <w:r w:rsidRPr="00F07EB7">
        <w:rPr>
          <w:rFonts w:ascii="Open Sans" w:eastAsia="Times New Roman" w:hAnsi="Open Sans" w:cs="Open Sans"/>
          <w:sz w:val="20"/>
          <w:szCs w:val="20"/>
          <w:lang w:eastAsia="sl-SI"/>
        </w:rPr>
        <w:tab/>
        <w:t>NAROČNIK:</w:t>
      </w:r>
    </w:p>
    <w:p w14:paraId="1B0BDAD8" w14:textId="77777777" w:rsidR="00B9246E" w:rsidRPr="00F07EB7" w:rsidRDefault="00B9246E" w:rsidP="00B9246E">
      <w:pPr>
        <w:keepNext/>
        <w:keepLines/>
        <w:tabs>
          <w:tab w:val="left" w:pos="4820"/>
        </w:tabs>
        <w:spacing w:after="0" w:line="240" w:lineRule="auto"/>
        <w:jc w:val="both"/>
        <w:rPr>
          <w:rFonts w:ascii="Open Sans" w:eastAsia="Times New Roman" w:hAnsi="Open Sans" w:cs="Open Sans"/>
          <w:sz w:val="20"/>
          <w:szCs w:val="20"/>
          <w:lang w:eastAsia="sl-SI"/>
        </w:rPr>
      </w:pPr>
    </w:p>
    <w:p w14:paraId="30D74CDD"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ab/>
        <w:t>JAVNO PODJETJE</w:t>
      </w:r>
    </w:p>
    <w:p w14:paraId="4EAC7D32"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ab/>
        <w:t>ENERGETIKA LJUBLJANA d.o.o.</w:t>
      </w:r>
      <w:r w:rsidRPr="00F07EB7">
        <w:rPr>
          <w:rFonts w:ascii="Open Sans" w:eastAsia="Times New Roman" w:hAnsi="Open Sans" w:cs="Open Sans"/>
          <w:sz w:val="20"/>
          <w:szCs w:val="20"/>
          <w:lang w:eastAsia="sl-SI"/>
        </w:rPr>
        <w:tab/>
      </w:r>
    </w:p>
    <w:p w14:paraId="4A4BC8DF"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sz w:val="20"/>
          <w:szCs w:val="20"/>
          <w:lang w:eastAsia="sl-SI"/>
        </w:rPr>
      </w:pPr>
    </w:p>
    <w:p w14:paraId="5865E774"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t>Direktor:</w:t>
      </w:r>
    </w:p>
    <w:p w14:paraId="586D422D"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b/>
      </w:r>
      <w:r w:rsidRPr="00F07EB7">
        <w:rPr>
          <w:rFonts w:ascii="Open Sans" w:eastAsia="Times New Roman" w:hAnsi="Open Sans" w:cs="Open Sans"/>
          <w:b/>
          <w:bCs/>
          <w:sz w:val="20"/>
          <w:szCs w:val="20"/>
          <w:lang w:eastAsia="sl-SI"/>
        </w:rPr>
        <w:tab/>
        <w:t>Samo Lozej</w:t>
      </w:r>
    </w:p>
    <w:p w14:paraId="1BD3D493" w14:textId="77777777" w:rsidR="00B9246E" w:rsidRDefault="00B9246E" w:rsidP="00B50E88">
      <w:pPr>
        <w:keepNext/>
        <w:keepLines/>
        <w:spacing w:after="0" w:line="240" w:lineRule="auto"/>
        <w:rPr>
          <w:rFonts w:ascii="Open Sans" w:eastAsia="Times New Roman" w:hAnsi="Open Sans" w:cs="Open Sans"/>
          <w:sz w:val="20"/>
          <w:szCs w:val="20"/>
          <w:lang w:eastAsia="sl-SI"/>
        </w:rPr>
      </w:pPr>
    </w:p>
    <w:p w14:paraId="6B2CF097" w14:textId="77777777" w:rsidR="00B9246E" w:rsidRDefault="00B9246E" w:rsidP="00B50E88">
      <w:pPr>
        <w:keepNext/>
        <w:keepLines/>
        <w:spacing w:after="0" w:line="240" w:lineRule="auto"/>
        <w:rPr>
          <w:rFonts w:ascii="Open Sans" w:eastAsia="Times New Roman" w:hAnsi="Open Sans" w:cs="Open Sans"/>
          <w:sz w:val="20"/>
          <w:szCs w:val="20"/>
          <w:lang w:eastAsia="sl-SI"/>
        </w:rPr>
      </w:pPr>
    </w:p>
    <w:p w14:paraId="7EF4D9BC" w14:textId="12520639" w:rsidR="00B9246E" w:rsidRDefault="00B9246E">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p w14:paraId="6FC58368" w14:textId="77777777" w:rsidR="00B9246E" w:rsidRPr="00967958" w:rsidRDefault="00B9246E" w:rsidP="00B50E88">
      <w:pPr>
        <w:keepNext/>
        <w:keepLines/>
        <w:spacing w:after="0" w:line="240" w:lineRule="auto"/>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B9246E" w:rsidRPr="00967958" w14:paraId="2D6C1BBD" w14:textId="77777777" w:rsidTr="00B9246E">
        <w:tc>
          <w:tcPr>
            <w:tcW w:w="9351" w:type="dxa"/>
            <w:tcBorders>
              <w:top w:val="single" w:sz="4" w:space="0" w:color="auto"/>
              <w:left w:val="single" w:sz="4" w:space="0" w:color="auto"/>
              <w:bottom w:val="single" w:sz="4" w:space="0" w:color="auto"/>
              <w:right w:val="single" w:sz="4" w:space="0" w:color="auto"/>
            </w:tcBorders>
          </w:tcPr>
          <w:p w14:paraId="0E73A39D" w14:textId="0873E771" w:rsidR="00B9246E" w:rsidRPr="006D4B39" w:rsidRDefault="00B9246E" w:rsidP="00B50E88">
            <w:pPr>
              <w:keepNext/>
              <w:keepLines/>
              <w:spacing w:after="0" w:line="240" w:lineRule="auto"/>
              <w:rPr>
                <w:rFonts w:ascii="Open Sans" w:eastAsia="Times New Roman" w:hAnsi="Open Sans" w:cs="Open Sans"/>
                <w:b/>
                <w:bCs/>
                <w:sz w:val="20"/>
                <w:szCs w:val="20"/>
                <w:lang w:eastAsia="sl-SI"/>
              </w:rPr>
            </w:pPr>
            <w:r w:rsidRPr="006D4B39">
              <w:rPr>
                <w:rFonts w:ascii="Open Sans" w:eastAsia="Times New Roman" w:hAnsi="Open Sans" w:cs="Open Sans"/>
                <w:b/>
                <w:bCs/>
                <w:sz w:val="20"/>
                <w:szCs w:val="20"/>
                <w:lang w:eastAsia="sl-SI"/>
              </w:rPr>
              <w:t>VZOREC OKVIRNEGA SPORAZUMA</w:t>
            </w:r>
            <w:r w:rsidRPr="006D4B39">
              <w:rPr>
                <w:rFonts w:ascii="Open Sans" w:eastAsia="Times New Roman" w:hAnsi="Open Sans" w:cs="Open Sans"/>
                <w:color w:val="FF0000"/>
                <w:sz w:val="20"/>
                <w:szCs w:val="20"/>
                <w:lang w:eastAsia="sl-SI"/>
              </w:rPr>
              <w:t>– ni potrebno prilagati v ponudbi</w:t>
            </w:r>
          </w:p>
        </w:tc>
      </w:tr>
    </w:tbl>
    <w:p w14:paraId="2770DDE8" w14:textId="77777777" w:rsidR="00967958" w:rsidRPr="00967958" w:rsidRDefault="00967958" w:rsidP="00B50E88">
      <w:pPr>
        <w:keepNext/>
        <w:keepLines/>
        <w:spacing w:after="0" w:line="240" w:lineRule="auto"/>
        <w:jc w:val="both"/>
        <w:rPr>
          <w:rFonts w:ascii="Open Sans" w:eastAsia="Times New Roman" w:hAnsi="Open Sans" w:cs="Open Sans"/>
          <w:sz w:val="20"/>
          <w:szCs w:val="20"/>
          <w:highlight w:val="yellow"/>
          <w:lang w:eastAsia="sl-SI"/>
        </w:rPr>
      </w:pPr>
    </w:p>
    <w:p w14:paraId="2FFDC242" w14:textId="77777777" w:rsidR="00967958" w:rsidRPr="00967958" w:rsidRDefault="00967958" w:rsidP="00B50E88">
      <w:pPr>
        <w:keepNext/>
        <w:keepLines/>
        <w:tabs>
          <w:tab w:val="left" w:pos="4962"/>
        </w:tabs>
        <w:spacing w:after="0" w:line="240" w:lineRule="auto"/>
        <w:ind w:right="-851"/>
        <w:jc w:val="both"/>
        <w:rPr>
          <w:rFonts w:ascii="Open Sans" w:eastAsia="Times New Roman" w:hAnsi="Open Sans" w:cs="Open Sans"/>
          <w:b/>
          <w:sz w:val="20"/>
          <w:szCs w:val="20"/>
          <w:lang w:eastAsia="sl-SI"/>
        </w:rPr>
      </w:pPr>
    </w:p>
    <w:p w14:paraId="35122190" w14:textId="77777777" w:rsidR="00967958" w:rsidRPr="00967958" w:rsidRDefault="00967958" w:rsidP="00B50E88">
      <w:pPr>
        <w:keepNext/>
        <w:keepLines/>
        <w:tabs>
          <w:tab w:val="left" w:pos="4962"/>
        </w:tabs>
        <w:spacing w:after="0" w:line="240" w:lineRule="auto"/>
        <w:ind w:right="-851"/>
        <w:jc w:val="both"/>
        <w:rPr>
          <w:rFonts w:ascii="Open Sans" w:eastAsia="Times New Roman" w:hAnsi="Open Sans" w:cs="Open Sans"/>
          <w:b/>
          <w:sz w:val="24"/>
          <w:szCs w:val="24"/>
          <w:lang w:eastAsia="sl-SI"/>
        </w:rPr>
      </w:pPr>
    </w:p>
    <w:p w14:paraId="139E6503" w14:textId="77777777" w:rsidR="00967958" w:rsidRPr="00967958" w:rsidRDefault="00967958" w:rsidP="00B50E88">
      <w:pPr>
        <w:keepNext/>
        <w:keepLines/>
        <w:widowControl w:val="0"/>
        <w:spacing w:after="0" w:line="240" w:lineRule="auto"/>
        <w:ind w:left="395"/>
        <w:jc w:val="center"/>
        <w:rPr>
          <w:rFonts w:ascii="Open Sans" w:eastAsia="Times New Roman" w:hAnsi="Open Sans" w:cs="Open Sans"/>
          <w:b/>
          <w:sz w:val="24"/>
          <w:szCs w:val="24"/>
          <w:lang w:eastAsia="sl-SI"/>
        </w:rPr>
      </w:pPr>
      <w:r w:rsidRPr="00967958">
        <w:rPr>
          <w:rFonts w:ascii="Open Sans" w:eastAsia="Times New Roman" w:hAnsi="Open Sans" w:cs="Open Sans"/>
          <w:b/>
          <w:sz w:val="24"/>
          <w:szCs w:val="24"/>
          <w:lang w:eastAsia="sl-SI"/>
        </w:rPr>
        <w:t>OKVIRNI SPORAZUM</w:t>
      </w:r>
    </w:p>
    <w:p w14:paraId="3E95D372" w14:textId="0D270665" w:rsidR="00967958" w:rsidRPr="00967958" w:rsidRDefault="00967958" w:rsidP="00B50E88">
      <w:pPr>
        <w:keepNext/>
        <w:keepLines/>
        <w:widowControl w:val="0"/>
        <w:spacing w:after="0" w:line="240" w:lineRule="auto"/>
        <w:jc w:val="center"/>
        <w:rPr>
          <w:rFonts w:ascii="Open Sans" w:eastAsia="Times New Roman" w:hAnsi="Open Sans" w:cs="Open Sans"/>
          <w:b/>
          <w:sz w:val="24"/>
          <w:szCs w:val="24"/>
          <w:lang w:eastAsia="sl-SI"/>
        </w:rPr>
      </w:pPr>
      <w:r w:rsidRPr="00967958">
        <w:rPr>
          <w:rFonts w:ascii="Open Sans" w:eastAsia="Times New Roman" w:hAnsi="Open Sans" w:cs="Open Sans"/>
          <w:b/>
          <w:sz w:val="24"/>
          <w:szCs w:val="24"/>
          <w:lang w:eastAsia="sl-SI"/>
        </w:rPr>
        <w:t xml:space="preserve">ZA </w:t>
      </w:r>
      <w:bookmarkStart w:id="27" w:name="_Hlk233780762"/>
      <w:r w:rsidRPr="00967958">
        <w:rPr>
          <w:rFonts w:ascii="Open Sans" w:eastAsia="Times New Roman" w:hAnsi="Open Sans" w:cs="Open Sans"/>
          <w:b/>
          <w:sz w:val="24"/>
          <w:szCs w:val="24"/>
          <w:lang w:eastAsia="sl-SI"/>
        </w:rPr>
        <w:t>VZDRŽEVANJE GORILNIKOV VROČEVODNIH KOTLOV</w:t>
      </w:r>
      <w:bookmarkEnd w:id="27"/>
    </w:p>
    <w:p w14:paraId="14DD8E77" w14:textId="77777777" w:rsidR="00967958" w:rsidRPr="00967958" w:rsidRDefault="00967958" w:rsidP="00B50E88">
      <w:pPr>
        <w:keepNext/>
        <w:keepLines/>
        <w:widowControl w:val="0"/>
        <w:spacing w:after="0" w:line="240" w:lineRule="auto"/>
        <w:rPr>
          <w:rFonts w:ascii="Open Sans" w:eastAsia="Times New Roman" w:hAnsi="Open Sans" w:cs="Open Sans"/>
          <w:sz w:val="24"/>
          <w:szCs w:val="24"/>
          <w:lang w:eastAsia="sl-SI"/>
        </w:rPr>
      </w:pPr>
    </w:p>
    <w:p w14:paraId="12AF1ABD"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62A17E47" w14:textId="2CD90643" w:rsidR="00967958" w:rsidRPr="00967958" w:rsidRDefault="00967958" w:rsidP="00B50E88">
      <w:pPr>
        <w:keepNext/>
        <w:keepLines/>
        <w:widowControl w:val="0"/>
        <w:spacing w:after="0" w:line="240" w:lineRule="auto"/>
        <w:ind w:left="4956" w:firstLine="708"/>
        <w:jc w:val="both"/>
        <w:rPr>
          <w:rFonts w:ascii="Open Sans" w:eastAsia="Times New Roman" w:hAnsi="Open Sans" w:cs="Open Sans"/>
          <w:sz w:val="20"/>
          <w:szCs w:val="20"/>
          <w:lang w:eastAsia="x-none"/>
        </w:rPr>
      </w:pPr>
      <w:r w:rsidRPr="00967958">
        <w:rPr>
          <w:rFonts w:ascii="Open Sans" w:eastAsia="Times New Roman" w:hAnsi="Open Sans" w:cs="Open Sans"/>
          <w:sz w:val="20"/>
          <w:szCs w:val="20"/>
          <w:lang w:eastAsia="x-none"/>
        </w:rPr>
        <w:t xml:space="preserve">Številka naročnika: </w:t>
      </w:r>
      <w:r w:rsidR="00027491">
        <w:rPr>
          <w:rFonts w:ascii="Open Sans" w:eastAsia="Times New Roman" w:hAnsi="Open Sans" w:cs="Open Sans"/>
          <w:sz w:val="20"/>
          <w:szCs w:val="20"/>
          <w:lang w:eastAsia="x-none"/>
        </w:rPr>
        <w:t>ENLJ</w:t>
      </w:r>
      <w:r w:rsidRPr="00967958">
        <w:rPr>
          <w:rFonts w:ascii="Open Sans" w:eastAsia="Times New Roman" w:hAnsi="Open Sans" w:cs="Open Sans"/>
          <w:sz w:val="20"/>
          <w:szCs w:val="20"/>
          <w:lang w:eastAsia="x-none"/>
        </w:rPr>
        <w:t>-SPV-158/26</w:t>
      </w:r>
    </w:p>
    <w:p w14:paraId="68765DC8" w14:textId="77777777" w:rsidR="00967958" w:rsidRPr="00967958" w:rsidRDefault="00967958" w:rsidP="00B50E88">
      <w:pPr>
        <w:keepNext/>
        <w:keepLines/>
        <w:widowControl w:val="0"/>
        <w:spacing w:after="0" w:line="240" w:lineRule="auto"/>
        <w:ind w:left="4956" w:firstLine="708"/>
        <w:jc w:val="both"/>
        <w:rPr>
          <w:rFonts w:ascii="Open Sans" w:eastAsia="Times New Roman" w:hAnsi="Open Sans" w:cs="Open Sans"/>
          <w:sz w:val="20"/>
          <w:szCs w:val="20"/>
          <w:lang w:eastAsia="x-none"/>
        </w:rPr>
      </w:pPr>
      <w:r w:rsidRPr="00967958">
        <w:rPr>
          <w:rFonts w:ascii="Open Sans" w:eastAsia="Times New Roman" w:hAnsi="Open Sans" w:cs="Open Sans"/>
          <w:sz w:val="20"/>
          <w:szCs w:val="20"/>
          <w:lang w:eastAsia="x-none"/>
        </w:rPr>
        <w:t>Številka izvajalca:_______________</w:t>
      </w:r>
    </w:p>
    <w:p w14:paraId="1FF8A264"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ki ga skleneta</w:t>
      </w:r>
    </w:p>
    <w:p w14:paraId="207A9CEA" w14:textId="77777777" w:rsidR="00967958" w:rsidRPr="00967958" w:rsidRDefault="00967958" w:rsidP="00B50E88">
      <w:pPr>
        <w:keepNext/>
        <w:keepLines/>
        <w:widowControl w:val="0"/>
        <w:spacing w:after="0" w:line="240" w:lineRule="auto"/>
        <w:ind w:left="1701" w:hanging="1701"/>
        <w:jc w:val="both"/>
        <w:rPr>
          <w:rFonts w:ascii="Open Sans" w:eastAsia="Times New Roman" w:hAnsi="Open Sans" w:cs="Open Sans"/>
          <w:b/>
          <w:sz w:val="20"/>
          <w:szCs w:val="20"/>
          <w:lang w:eastAsia="sl-SI"/>
        </w:rPr>
      </w:pPr>
    </w:p>
    <w:p w14:paraId="1AE27488" w14:textId="77777777" w:rsidR="00967958" w:rsidRPr="00967958" w:rsidRDefault="00967958" w:rsidP="00B50E88">
      <w:pPr>
        <w:keepNext/>
        <w:keepLines/>
        <w:widowControl w:val="0"/>
        <w:spacing w:after="0" w:line="240" w:lineRule="auto"/>
        <w:ind w:left="1701" w:hanging="1701"/>
        <w:jc w:val="both"/>
        <w:rPr>
          <w:rFonts w:ascii="Open Sans" w:eastAsia="Times New Roman" w:hAnsi="Open Sans" w:cs="Open Sans"/>
          <w:b/>
          <w:sz w:val="20"/>
          <w:szCs w:val="20"/>
          <w:lang w:eastAsia="sl-SI"/>
        </w:rPr>
      </w:pPr>
    </w:p>
    <w:p w14:paraId="7C9D4FBB" w14:textId="77777777" w:rsidR="00967958" w:rsidRPr="00967958" w:rsidRDefault="00967958" w:rsidP="00B50E88">
      <w:pPr>
        <w:keepNext/>
        <w:keepLines/>
        <w:widowControl w:val="0"/>
        <w:spacing w:after="0" w:line="240" w:lineRule="auto"/>
        <w:ind w:left="1701" w:hanging="1701"/>
        <w:jc w:val="both"/>
        <w:rPr>
          <w:rFonts w:ascii="Open Sans" w:eastAsia="Times New Roman" w:hAnsi="Open Sans" w:cs="Open Sans"/>
          <w:b/>
          <w:sz w:val="20"/>
          <w:szCs w:val="20"/>
          <w:lang w:eastAsia="sl-SI"/>
        </w:rPr>
      </w:pPr>
    </w:p>
    <w:p w14:paraId="3A08C054" w14:textId="77777777" w:rsidR="00967958" w:rsidRPr="00967958" w:rsidRDefault="00967958" w:rsidP="00B50E88">
      <w:pPr>
        <w:keepNext/>
        <w:keepLines/>
        <w:widowControl w:val="0"/>
        <w:spacing w:after="0" w:line="240" w:lineRule="auto"/>
        <w:ind w:left="2127" w:hanging="2127"/>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NAROČNIK:</w:t>
      </w:r>
      <w:r w:rsidRPr="00967958">
        <w:rPr>
          <w:rFonts w:ascii="Open Sans" w:eastAsia="Times New Roman" w:hAnsi="Open Sans" w:cs="Open Sans"/>
          <w:b/>
          <w:sz w:val="20"/>
          <w:szCs w:val="20"/>
          <w:lang w:eastAsia="sl-SI"/>
        </w:rPr>
        <w:tab/>
        <w:t>JAVNO PODJETJE ENERGETIKA LJUBLJANA d.o.o.</w:t>
      </w:r>
      <w:r w:rsidRPr="00967958">
        <w:rPr>
          <w:rFonts w:ascii="Open Sans" w:eastAsia="Times New Roman" w:hAnsi="Open Sans" w:cs="Open Sans"/>
          <w:sz w:val="20"/>
          <w:szCs w:val="20"/>
          <w:lang w:eastAsia="sl-SI"/>
        </w:rPr>
        <w:t xml:space="preserve">, Verovškova ulica 62, 1000 Ljubljana, ki ga zastopa direktor Samo Lozej </w:t>
      </w:r>
    </w:p>
    <w:p w14:paraId="7CC7390B" w14:textId="77777777" w:rsidR="00967958" w:rsidRPr="00967958" w:rsidRDefault="00967958" w:rsidP="00B50E88">
      <w:pPr>
        <w:keepNext/>
        <w:keepLines/>
        <w:widowControl w:val="0"/>
        <w:spacing w:after="0" w:line="240" w:lineRule="auto"/>
        <w:ind w:left="2127"/>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nadaljevanju: naročnik)</w:t>
      </w:r>
    </w:p>
    <w:p w14:paraId="01E455BC" w14:textId="77777777" w:rsidR="00967958" w:rsidRPr="00967958" w:rsidRDefault="00967958" w:rsidP="00B50E88">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2FB9AECB" w14:textId="77777777" w:rsidR="00967958" w:rsidRPr="00967958" w:rsidRDefault="00967958" w:rsidP="00B50E88">
      <w:pPr>
        <w:keepNext/>
        <w:keepLines/>
        <w:widowControl w:val="0"/>
        <w:spacing w:after="0" w:line="240" w:lineRule="auto"/>
        <w:ind w:left="1701" w:firstLine="42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identifikacijska številka za DDV: SI23034033</w:t>
      </w:r>
    </w:p>
    <w:p w14:paraId="01735CA5" w14:textId="77777777" w:rsidR="00967958" w:rsidRPr="00967958" w:rsidRDefault="00967958" w:rsidP="00B50E88">
      <w:pPr>
        <w:keepNext/>
        <w:keepLines/>
        <w:widowControl w:val="0"/>
        <w:spacing w:after="0" w:line="240" w:lineRule="auto"/>
        <w:ind w:left="1701" w:hanging="1701"/>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ab/>
      </w:r>
      <w:r w:rsidRPr="00967958">
        <w:rPr>
          <w:rFonts w:ascii="Open Sans" w:eastAsia="Times New Roman" w:hAnsi="Open Sans" w:cs="Open Sans"/>
          <w:b/>
          <w:sz w:val="20"/>
          <w:szCs w:val="20"/>
          <w:lang w:eastAsia="sl-SI"/>
        </w:rPr>
        <w:tab/>
      </w:r>
      <w:r w:rsidRPr="00967958">
        <w:rPr>
          <w:rFonts w:ascii="Open Sans" w:eastAsia="Times New Roman" w:hAnsi="Open Sans" w:cs="Open Sans"/>
          <w:sz w:val="20"/>
          <w:szCs w:val="20"/>
          <w:lang w:eastAsia="sl-SI"/>
        </w:rPr>
        <w:t>matična številka: 5226406000</w:t>
      </w:r>
    </w:p>
    <w:p w14:paraId="41B5E794" w14:textId="77777777" w:rsidR="00967958" w:rsidRPr="00967958" w:rsidRDefault="00967958" w:rsidP="00B50E88">
      <w:pPr>
        <w:keepNext/>
        <w:keepLines/>
        <w:widowControl w:val="0"/>
        <w:spacing w:after="0" w:line="240" w:lineRule="auto"/>
        <w:ind w:left="1701" w:hanging="1701"/>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w:t>
      </w:r>
    </w:p>
    <w:p w14:paraId="7A81F719" w14:textId="77777777" w:rsidR="00967958" w:rsidRPr="00967958" w:rsidRDefault="00967958" w:rsidP="00B50E88">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66F179AF" w14:textId="77777777" w:rsidR="00967958" w:rsidRPr="00967958" w:rsidRDefault="00967958" w:rsidP="00B50E88">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58D6154D" w14:textId="77777777" w:rsidR="00967958" w:rsidRPr="00967958" w:rsidRDefault="00967958" w:rsidP="00B50E88">
      <w:pPr>
        <w:keepNext/>
        <w:keepLines/>
        <w:widowControl w:val="0"/>
        <w:spacing w:after="0" w:line="240" w:lineRule="auto"/>
        <w:ind w:left="2127" w:hanging="2127"/>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IZVAJALEC:</w:t>
      </w:r>
      <w:r w:rsidRPr="00967958">
        <w:rPr>
          <w:rFonts w:ascii="Open Sans" w:eastAsia="Times New Roman" w:hAnsi="Open Sans" w:cs="Open Sans"/>
          <w:b/>
          <w:sz w:val="20"/>
          <w:szCs w:val="20"/>
          <w:lang w:eastAsia="sl-SI"/>
        </w:rPr>
        <w:tab/>
      </w:r>
      <w:r w:rsidRPr="00967958">
        <w:rPr>
          <w:rFonts w:ascii="Open Sans" w:eastAsia="Times New Roman" w:hAnsi="Open Sans" w:cs="Open Sans"/>
          <w:sz w:val="20"/>
          <w:szCs w:val="20"/>
          <w:lang w:eastAsia="sl-SI"/>
        </w:rPr>
        <w:t>____________________________________________________ki ga zastopa ____________________________________________________</w:t>
      </w:r>
    </w:p>
    <w:p w14:paraId="27FC05F0" w14:textId="77777777" w:rsidR="00967958" w:rsidRPr="00967958" w:rsidRDefault="00967958" w:rsidP="00B50E88">
      <w:pPr>
        <w:keepNext/>
        <w:keepLines/>
        <w:widowControl w:val="0"/>
        <w:spacing w:after="0" w:line="240" w:lineRule="auto"/>
        <w:ind w:left="1418" w:firstLine="709"/>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nadaljevanju: izvajalec)</w:t>
      </w:r>
    </w:p>
    <w:p w14:paraId="0A7C8F4C" w14:textId="77777777" w:rsidR="00967958" w:rsidRPr="00967958" w:rsidRDefault="00967958" w:rsidP="00B50E88">
      <w:pPr>
        <w:keepNext/>
        <w:keepLines/>
        <w:widowControl w:val="0"/>
        <w:spacing w:after="0" w:line="240" w:lineRule="auto"/>
        <w:ind w:left="1418" w:hanging="1418"/>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p>
    <w:p w14:paraId="6792188B"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6AC486B4" w14:textId="77777777" w:rsidR="00967958" w:rsidRPr="00967958" w:rsidRDefault="00967958" w:rsidP="00B50E88">
      <w:pPr>
        <w:keepNext/>
        <w:keepLines/>
        <w:widowControl w:val="0"/>
        <w:spacing w:after="0" w:line="240" w:lineRule="auto"/>
        <w:ind w:left="1418" w:hanging="1418"/>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t>identifikacijska št. za DDV izvajalca: ___________________</w:t>
      </w:r>
    </w:p>
    <w:p w14:paraId="10708B0C" w14:textId="77777777" w:rsidR="00967958" w:rsidRPr="00967958" w:rsidRDefault="00967958" w:rsidP="00B50E88">
      <w:pPr>
        <w:keepNext/>
        <w:keepLines/>
        <w:widowControl w:val="0"/>
        <w:spacing w:after="0" w:line="240" w:lineRule="auto"/>
        <w:ind w:left="1418" w:hanging="1418"/>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t>matična številka: _________________________</w:t>
      </w:r>
    </w:p>
    <w:p w14:paraId="4893152A"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w:t>
      </w:r>
    </w:p>
    <w:p w14:paraId="4D9FC2E0"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015AC235"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11D9295F" w14:textId="77777777" w:rsidR="00967958" w:rsidRPr="00967958" w:rsidRDefault="00967958" w:rsidP="003F302E">
      <w:pPr>
        <w:keepNext/>
        <w:keepLines/>
        <w:widowControl w:val="0"/>
        <w:numPr>
          <w:ilvl w:val="1"/>
          <w:numId w:val="47"/>
        </w:numPr>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UVODNO DOLOČILO</w:t>
      </w:r>
    </w:p>
    <w:p w14:paraId="5314EB3E" w14:textId="77777777" w:rsidR="00967958" w:rsidRPr="00967958" w:rsidRDefault="00967958" w:rsidP="00B50E88">
      <w:pPr>
        <w:keepNext/>
        <w:keepLines/>
        <w:widowControl w:val="0"/>
        <w:spacing w:after="0" w:line="240" w:lineRule="auto"/>
        <w:jc w:val="both"/>
        <w:rPr>
          <w:rFonts w:ascii="Open Sans" w:eastAsia="Times New Roman" w:hAnsi="Open Sans" w:cs="Open Sans"/>
          <w:bCs/>
          <w:sz w:val="20"/>
          <w:szCs w:val="20"/>
          <w:lang w:eastAsia="sl-SI"/>
        </w:rPr>
      </w:pPr>
    </w:p>
    <w:p w14:paraId="649184AC" w14:textId="5B6ED4CB" w:rsidR="00967958" w:rsidRPr="00B50E88" w:rsidRDefault="00A42057" w:rsidP="003F302E">
      <w:pPr>
        <w:pStyle w:val="Odstavekseznama"/>
        <w:keepNext/>
        <w:keepLines/>
        <w:widowControl w:val="0"/>
        <w:numPr>
          <w:ilvl w:val="0"/>
          <w:numId w:val="46"/>
        </w:numPr>
        <w:jc w:val="center"/>
        <w:rPr>
          <w:rFonts w:ascii="Open Sans" w:hAnsi="Open Sans" w:cs="Open Sans"/>
        </w:rPr>
      </w:pPr>
      <w:r>
        <w:rPr>
          <w:rFonts w:ascii="Open Sans" w:hAnsi="Open Sans" w:cs="Open Sans"/>
        </w:rPr>
        <w:t>č</w:t>
      </w:r>
      <w:r w:rsidR="00967958" w:rsidRPr="00B50E88">
        <w:rPr>
          <w:rFonts w:ascii="Open Sans" w:hAnsi="Open Sans" w:cs="Open Sans"/>
        </w:rPr>
        <w:t>len</w:t>
      </w:r>
    </w:p>
    <w:p w14:paraId="3D9BA63B"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sl-SI"/>
        </w:rPr>
      </w:pPr>
    </w:p>
    <w:p w14:paraId="174506EB" w14:textId="60C970CC"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Stranki tega okvirnega sporazuma ugotavljata, da je JAVNIHOLDING Ljubljana, d.o.o., Verovškova ulica 70, 1000 Ljubljana, na podlagi pooblastila naročnika, izvedel postopek za oddajo javnega naročila št. </w:t>
      </w:r>
      <w:r w:rsidR="00027491">
        <w:rPr>
          <w:rFonts w:ascii="Open Sans" w:eastAsia="Times New Roman" w:hAnsi="Open Sans" w:cs="Open Sans"/>
          <w:sz w:val="20"/>
          <w:szCs w:val="20"/>
          <w:lang w:eastAsia="sl-SI"/>
        </w:rPr>
        <w:t>ENLJ</w:t>
      </w:r>
      <w:r w:rsidRPr="00967958">
        <w:rPr>
          <w:rFonts w:ascii="Open Sans" w:eastAsia="Times New Roman" w:hAnsi="Open Sans" w:cs="Open Sans"/>
          <w:sz w:val="20"/>
          <w:szCs w:val="20"/>
          <w:lang w:eastAsia="sl-SI"/>
        </w:rPr>
        <w:t xml:space="preserve">-SPV-158/26 po postopku naročila male vrednosti, v skladu s 47. členom Zakona o javnem naročanju (Ur. l. RS, št. 91/15 s spremembami; v nadaljevanju: ZJN-3), objavljeno na Portalu javnih naročil dne ……….., pod št. objave …………., z namenom sklenitve okvirnega sporazuma za »Vzdrževanje gorilnikov vročevodnih kotlov«, v katerem je naročnik izvajalca izbral na podlagi ekonomsko najugodnejše ponudbe in na podlagi pogojev, opredeljenih v razpisni dokumentaciji št. </w:t>
      </w:r>
      <w:r w:rsidR="00027491">
        <w:rPr>
          <w:rFonts w:ascii="Open Sans" w:eastAsia="Times New Roman" w:hAnsi="Open Sans" w:cs="Open Sans"/>
          <w:sz w:val="20"/>
          <w:szCs w:val="20"/>
          <w:lang w:eastAsia="sl-SI"/>
        </w:rPr>
        <w:t>ENLJ</w:t>
      </w:r>
      <w:r w:rsidRPr="00967958">
        <w:rPr>
          <w:rFonts w:ascii="Open Sans" w:eastAsia="Times New Roman" w:hAnsi="Open Sans" w:cs="Open Sans"/>
          <w:sz w:val="20"/>
          <w:szCs w:val="20"/>
          <w:lang w:eastAsia="sl-SI"/>
        </w:rPr>
        <w:t>-SPV-158/26 (v nadaljevanju: razpisna dokumentacija).</w:t>
      </w:r>
    </w:p>
    <w:p w14:paraId="4E2724E9"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sz w:val="20"/>
          <w:szCs w:val="20"/>
          <w:lang w:eastAsia="sl-SI"/>
        </w:rPr>
      </w:pPr>
    </w:p>
    <w:p w14:paraId="310EDCA7" w14:textId="2AE2F8BD" w:rsid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 tem okvirnim sporazumom se naročnik in izvajalec dogovorita o pogojih izvajanja predmeta okvirnega sporazuma. Glede garancijskih določil okvirni sporazum velja do poteka vseh garancijskih rokov.</w:t>
      </w:r>
    </w:p>
    <w:p w14:paraId="3323D97A" w14:textId="77777777" w:rsidR="00600B3B" w:rsidRDefault="00600B3B" w:rsidP="00B50E88">
      <w:pPr>
        <w:keepNext/>
        <w:keepLines/>
        <w:widowControl w:val="0"/>
        <w:spacing w:after="0" w:line="240" w:lineRule="auto"/>
        <w:jc w:val="both"/>
        <w:rPr>
          <w:rFonts w:ascii="Open Sans" w:eastAsia="Times New Roman" w:hAnsi="Open Sans" w:cs="Open Sans"/>
          <w:sz w:val="20"/>
          <w:szCs w:val="20"/>
          <w:lang w:eastAsia="sl-SI"/>
        </w:rPr>
      </w:pPr>
    </w:p>
    <w:p w14:paraId="2233B07C" w14:textId="77777777" w:rsidR="00967958" w:rsidRPr="006D4B39" w:rsidRDefault="00967958" w:rsidP="003F302E">
      <w:pPr>
        <w:keepNext/>
        <w:keepLines/>
        <w:numPr>
          <w:ilvl w:val="0"/>
          <w:numId w:val="45"/>
        </w:numPr>
        <w:spacing w:after="0" w:line="240" w:lineRule="auto"/>
        <w:jc w:val="center"/>
        <w:rPr>
          <w:rFonts w:ascii="Open Sans" w:eastAsia="Times New Roman" w:hAnsi="Open Sans" w:cs="Open Sans"/>
          <w:b/>
          <w:sz w:val="20"/>
          <w:szCs w:val="20"/>
          <w:lang w:eastAsia="sl-SI"/>
        </w:rPr>
      </w:pPr>
      <w:r w:rsidRPr="006D4B39">
        <w:rPr>
          <w:rFonts w:ascii="Open Sans" w:eastAsia="Times New Roman" w:hAnsi="Open Sans" w:cs="Open Sans"/>
          <w:b/>
          <w:sz w:val="20"/>
          <w:szCs w:val="20"/>
          <w:lang w:eastAsia="sl-SI"/>
        </w:rPr>
        <w:lastRenderedPageBreak/>
        <w:t>PREDMET OKVIRNEGA SPORAZUMA</w:t>
      </w:r>
    </w:p>
    <w:p w14:paraId="3D6A1AED" w14:textId="77777777" w:rsidR="00967958" w:rsidRPr="00967958" w:rsidRDefault="00967958" w:rsidP="00B50E88">
      <w:pPr>
        <w:keepNext/>
        <w:keepLines/>
        <w:spacing w:after="0" w:line="240" w:lineRule="auto"/>
        <w:ind w:left="360"/>
        <w:rPr>
          <w:rFonts w:ascii="Open Sans" w:eastAsia="Times New Roman" w:hAnsi="Open Sans" w:cs="Open Sans"/>
          <w:b/>
          <w:sz w:val="20"/>
          <w:szCs w:val="20"/>
          <w:lang w:eastAsia="sl-SI"/>
        </w:rPr>
      </w:pPr>
    </w:p>
    <w:p w14:paraId="34065944"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729B65D5" w14:textId="77777777" w:rsidR="00967958" w:rsidRPr="00967958" w:rsidRDefault="00967958" w:rsidP="00B50E88">
      <w:pPr>
        <w:keepNext/>
        <w:keepLines/>
        <w:spacing w:after="0" w:line="240" w:lineRule="auto"/>
        <w:jc w:val="both"/>
        <w:rPr>
          <w:rFonts w:ascii="Open Sans" w:hAnsi="Open Sans" w:cs="Open Sans"/>
          <w:bCs/>
          <w:sz w:val="20"/>
          <w:szCs w:val="20"/>
        </w:rPr>
      </w:pPr>
    </w:p>
    <w:p w14:paraId="4E9E9E4E" w14:textId="79F4524D" w:rsidR="00967958" w:rsidRPr="00967958" w:rsidRDefault="00967958" w:rsidP="00B50E88">
      <w:pPr>
        <w:keepNext/>
        <w:keepLines/>
        <w:spacing w:after="0" w:line="240" w:lineRule="auto"/>
        <w:jc w:val="both"/>
        <w:rPr>
          <w:rFonts w:ascii="Open Sans" w:hAnsi="Open Sans" w:cs="Open Sans"/>
          <w:snapToGrid w:val="0"/>
          <w:sz w:val="20"/>
          <w:szCs w:val="20"/>
        </w:rPr>
      </w:pPr>
      <w:r w:rsidRPr="00600B3B">
        <w:rPr>
          <w:rFonts w:ascii="Open Sans" w:eastAsia="Times New Roman" w:hAnsi="Open Sans" w:cs="Open Sans"/>
          <w:sz w:val="20"/>
          <w:szCs w:val="20"/>
          <w:lang w:eastAsia="sl-SI"/>
        </w:rPr>
        <w:t xml:space="preserve">Predmet okvirnega sporazuma </w:t>
      </w:r>
      <w:r w:rsidRPr="00600B3B">
        <w:rPr>
          <w:rFonts w:ascii="Open Sans" w:hAnsi="Open Sans" w:cs="Open Sans"/>
          <w:bCs/>
          <w:sz w:val="20"/>
          <w:szCs w:val="20"/>
        </w:rPr>
        <w:t xml:space="preserve">je </w:t>
      </w:r>
      <w:r w:rsidR="006A2DFE" w:rsidRPr="00600B3B">
        <w:rPr>
          <w:rFonts w:ascii="Open Sans" w:hAnsi="Open Sans" w:cs="Open Sans"/>
          <w:bCs/>
          <w:sz w:val="20"/>
          <w:szCs w:val="20"/>
        </w:rPr>
        <w:t xml:space="preserve">vzdrževanje gorilnikov vročevodnih kotlov </w:t>
      </w:r>
      <w:r w:rsidRPr="00600B3B">
        <w:rPr>
          <w:rFonts w:ascii="Open Sans" w:hAnsi="Open Sans" w:cs="Open Sans"/>
          <w:sz w:val="20"/>
          <w:szCs w:val="20"/>
        </w:rPr>
        <w:t xml:space="preserve">(v nadaljevanju: storitve), v skladu s tehnično specifikacijo, </w:t>
      </w:r>
      <w:r w:rsidRPr="00600B3B">
        <w:rPr>
          <w:rFonts w:ascii="Open Sans" w:hAnsi="Open Sans" w:cs="Open Sans"/>
          <w:snapToGrid w:val="0"/>
          <w:sz w:val="20"/>
          <w:szCs w:val="20"/>
        </w:rPr>
        <w:t xml:space="preserve">kot je to opredeljeno v razpisni dokumentaciji naročnika št. ENLJ-SPV-158/26 (v nadaljevanju: razpisna dokumentacija), </w:t>
      </w:r>
      <w:r w:rsidRPr="00600B3B">
        <w:rPr>
          <w:rFonts w:ascii="Open Sans" w:hAnsi="Open Sans" w:cs="Open Sans"/>
          <w:sz w:val="20"/>
          <w:szCs w:val="20"/>
        </w:rPr>
        <w:t>na podlagi ponudbe izvajalca</w:t>
      </w:r>
      <w:r w:rsidRPr="00967958">
        <w:rPr>
          <w:rFonts w:ascii="Open Sans" w:hAnsi="Open Sans" w:cs="Open Sans"/>
          <w:sz w:val="20"/>
          <w:szCs w:val="20"/>
        </w:rPr>
        <w:t xml:space="preserve"> št. ____________ z dne _______________, ki je priloga št. </w:t>
      </w:r>
      <w:r w:rsidR="00370554">
        <w:rPr>
          <w:rFonts w:ascii="Open Sans" w:hAnsi="Open Sans" w:cs="Open Sans"/>
          <w:sz w:val="20"/>
          <w:szCs w:val="20"/>
        </w:rPr>
        <w:t>1</w:t>
      </w:r>
      <w:r w:rsidRPr="00967958">
        <w:rPr>
          <w:rFonts w:ascii="Open Sans" w:hAnsi="Open Sans" w:cs="Open Sans"/>
          <w:sz w:val="20"/>
          <w:szCs w:val="20"/>
        </w:rPr>
        <w:t xml:space="preserve"> tega okvirnega sporazuma (v nadaljevanju: ponudba izvajalca) ter v skladu z vsebino zahtev javnega naročila št. ENLJ-SPV-15</w:t>
      </w:r>
      <w:r w:rsidR="006A2DFE">
        <w:rPr>
          <w:rFonts w:ascii="Open Sans" w:hAnsi="Open Sans" w:cs="Open Sans"/>
          <w:sz w:val="20"/>
          <w:szCs w:val="20"/>
        </w:rPr>
        <w:t>8</w:t>
      </w:r>
      <w:r w:rsidRPr="00967958">
        <w:rPr>
          <w:rFonts w:ascii="Open Sans" w:hAnsi="Open Sans" w:cs="Open Sans"/>
          <w:sz w:val="20"/>
          <w:szCs w:val="20"/>
        </w:rPr>
        <w:t>/26, in sicer vse po pravilih stroke, s skrbnostjo dobrega strokovnjaka ter v skladu tem okvirnim sporazumom.</w:t>
      </w:r>
    </w:p>
    <w:p w14:paraId="362BEEF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E7BC217"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7CD1BAF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4FE113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Naročnik in izvajalec se izrecno dogovorita, da bo naročnik v obdobju veljavnosti tega okvirnega sporazuma naročal storitve iz ponudbenega predračuna izvajalca, ki jih bo dejansko potreboval in za katere bo imel zagotovljena finančna sredstva. </w:t>
      </w:r>
    </w:p>
    <w:p w14:paraId="71E8088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D9C2C29"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1B570A5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533B524" w14:textId="77777777" w:rsidR="00967958" w:rsidRPr="00967958" w:rsidRDefault="00967958" w:rsidP="00B50E88">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967958">
        <w:rPr>
          <w:rFonts w:ascii="Open Sans" w:eastAsia="Times New Roman" w:hAnsi="Open Sans" w:cs="Open Sans"/>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5BB91F9C" w14:textId="77777777" w:rsidR="00967958" w:rsidRPr="00967958" w:rsidRDefault="00967958" w:rsidP="00B50E8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7FE957C" w14:textId="77777777" w:rsidR="00967958" w:rsidRPr="00967958" w:rsidRDefault="00967958" w:rsidP="00B50E8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izjavlja, da so mu razumljivi in jasni pogoji in okoliščine za pravilno izvedbo obveznosti po okvirnem sporazumu.</w:t>
      </w:r>
    </w:p>
    <w:p w14:paraId="2CB9B2E1" w14:textId="77777777" w:rsidR="00967958" w:rsidRPr="00967958" w:rsidRDefault="00967958" w:rsidP="00B50E88">
      <w:pPr>
        <w:keepNext/>
        <w:keepLines/>
        <w:suppressAutoHyphens/>
        <w:spacing w:after="0" w:line="240" w:lineRule="auto"/>
        <w:jc w:val="both"/>
        <w:rPr>
          <w:rFonts w:ascii="Open Sans" w:eastAsia="Times New Roman" w:hAnsi="Open Sans" w:cs="Open Sans"/>
          <w:b/>
          <w:color w:val="000000"/>
          <w:sz w:val="20"/>
          <w:szCs w:val="20"/>
          <w:lang w:eastAsia="sl-SI"/>
        </w:rPr>
      </w:pPr>
    </w:p>
    <w:p w14:paraId="6B102CBD"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VREDNOST OKVIRNEGA SPORAZUMA IN CENE</w:t>
      </w:r>
    </w:p>
    <w:p w14:paraId="6691480B" w14:textId="77777777" w:rsidR="00967958" w:rsidRPr="00967958" w:rsidRDefault="00967958" w:rsidP="00B50E88">
      <w:pPr>
        <w:keepNext/>
        <w:keepLines/>
        <w:suppressAutoHyphens/>
        <w:spacing w:after="0" w:line="240" w:lineRule="auto"/>
        <w:jc w:val="center"/>
        <w:rPr>
          <w:rFonts w:ascii="Open Sans" w:eastAsia="Times New Roman" w:hAnsi="Open Sans" w:cs="Open Sans"/>
          <w:b/>
          <w:color w:val="000000"/>
          <w:sz w:val="20"/>
          <w:szCs w:val="20"/>
          <w:lang w:eastAsia="sl-SI"/>
        </w:rPr>
      </w:pPr>
    </w:p>
    <w:p w14:paraId="6E85B1B9"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19FFFD5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x-none"/>
        </w:rPr>
      </w:pPr>
    </w:p>
    <w:p w14:paraId="0CA6EB9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Ocenjena vrednost tega okvirnega sporazuma za obdobje njegove veljavnosti znaša na dan sklenitve tega okvirnega sporazuma v neto vrednosti (brez DDV):</w:t>
      </w:r>
    </w:p>
    <w:p w14:paraId="7AA9CD48" w14:textId="77777777" w:rsidR="00967958" w:rsidRPr="00967958" w:rsidRDefault="00967958" w:rsidP="00B50E88">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5F354EE5" w14:textId="77777777" w:rsidR="00967958" w:rsidRPr="00967958" w:rsidRDefault="00967958" w:rsidP="00B50E88">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967958">
        <w:rPr>
          <w:rFonts w:ascii="Open Sans" w:hAnsi="Open Sans" w:cs="Open Sans"/>
          <w:b/>
          <w:sz w:val="20"/>
          <w:szCs w:val="20"/>
        </w:rPr>
        <w:t>____________________ EUR</w:t>
      </w:r>
    </w:p>
    <w:p w14:paraId="1B209E41" w14:textId="77777777" w:rsidR="00967958" w:rsidRPr="00967958" w:rsidRDefault="00967958" w:rsidP="00B50E88">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4D63EF24" w14:textId="77777777" w:rsidR="00967958" w:rsidRPr="00967958" w:rsidRDefault="00967958" w:rsidP="00B50E88">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967958">
        <w:rPr>
          <w:rFonts w:ascii="Open Sans" w:hAnsi="Open Sans" w:cs="Open Sans"/>
          <w:b/>
          <w:sz w:val="20"/>
          <w:szCs w:val="20"/>
        </w:rPr>
        <w:t>z besedo</w:t>
      </w:r>
      <w:r w:rsidRPr="00967958">
        <w:rPr>
          <w:rFonts w:ascii="Open Sans" w:hAnsi="Open Sans" w:cs="Open Sans"/>
          <w:sz w:val="20"/>
          <w:szCs w:val="20"/>
        </w:rPr>
        <w:t>: ................................................................................................. (__/100 evrov)</w:t>
      </w:r>
    </w:p>
    <w:p w14:paraId="0DDA1584" w14:textId="77777777" w:rsidR="00967958" w:rsidRPr="00967958" w:rsidRDefault="00967958" w:rsidP="00B50E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02782FD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rPr>
        <w:t>Cene na enoto mere, navedene v ponudbenem predračunu izvajalca, so določene na podlagi sprejete ponudbe izvajalca in se lahko spremenijo pod pogoji in na način, naveden v petem (5.) členu tega okvirnega sporazuma</w:t>
      </w:r>
      <w:r w:rsidRPr="00967958">
        <w:rPr>
          <w:rFonts w:ascii="Open Sans" w:eastAsia="Times New Roman" w:hAnsi="Open Sans" w:cs="Open Sans"/>
          <w:sz w:val="20"/>
          <w:szCs w:val="20"/>
          <w:lang w:eastAsia="sl-SI"/>
        </w:rPr>
        <w:t>.</w:t>
      </w:r>
    </w:p>
    <w:p w14:paraId="57CFF82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06F36E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Ocenjena vrednost okvirnega sporazuma in cene na enoto mere ne vključujejo davka na dodano vrednost (DDV). DDV se obračuna v skladu z veljavno zakonodajo.</w:t>
      </w:r>
    </w:p>
    <w:p w14:paraId="259AF54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4C0235F" w14:textId="243B7AD6"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 xml:space="preserve">Naročnik si pridržuje pravico naročati tudi izvedbo druge vrste storitev s področja predmeta javnega naročila, ki v okvirnem sporazumu oz. v ponudbenemu predračunu izvajalca niso posebej navedene, smiselno pa po vsebini sodijo med  storitve, ki so predmet tega okvirnega sporazuma, in sicer pod enakimi pogoji kot veljajo za storitve, navedene v tem členu oz. v ponudbenem predračunu izvajalca. Cene izvedbe takih storitev ne smejo presegati primerljivih cen na tržišču. Stranki okvirnega sporazuma se bosta v navedenem primeru medsebojno pisno dogovorili za ceno izvedbe teh storitev ter jo dodali na ponudbeni predračun izvajalca. </w:t>
      </w:r>
      <w:r w:rsidRPr="00967958">
        <w:rPr>
          <w:rFonts w:ascii="Open Sans" w:hAnsi="Open Sans" w:cs="Open Sans"/>
          <w:sz w:val="20"/>
          <w:szCs w:val="20"/>
          <w:lang w:eastAsia="sl-SI"/>
        </w:rPr>
        <w:t xml:space="preserve">Naročnik </w:t>
      </w:r>
      <w:r w:rsidR="00D34458">
        <w:rPr>
          <w:rFonts w:ascii="Open Sans" w:hAnsi="Open Sans" w:cs="Open Sans"/>
          <w:sz w:val="20"/>
          <w:szCs w:val="20"/>
          <w:lang w:eastAsia="sl-SI"/>
        </w:rPr>
        <w:t>bo preveril</w:t>
      </w:r>
      <w:r w:rsidRPr="00967958">
        <w:rPr>
          <w:rFonts w:ascii="Open Sans" w:hAnsi="Open Sans" w:cs="Open Sans"/>
          <w:sz w:val="20"/>
          <w:szCs w:val="20"/>
          <w:lang w:eastAsia="sl-SI"/>
        </w:rPr>
        <w:t xml:space="preserve"> cene na trgu in od izvajalca zahteva</w:t>
      </w:r>
      <w:r w:rsidR="00D34458">
        <w:rPr>
          <w:rFonts w:ascii="Open Sans" w:hAnsi="Open Sans" w:cs="Open Sans"/>
          <w:sz w:val="20"/>
          <w:szCs w:val="20"/>
          <w:lang w:eastAsia="sl-SI"/>
        </w:rPr>
        <w:t>l</w:t>
      </w:r>
      <w:r w:rsidRPr="00967958">
        <w:rPr>
          <w:rFonts w:ascii="Open Sans" w:hAnsi="Open Sans" w:cs="Open Sans"/>
          <w:sz w:val="20"/>
          <w:szCs w:val="20"/>
          <w:lang w:eastAsia="sl-SI"/>
        </w:rPr>
        <w:t xml:space="preserve"> prilagoditev cene, v kolikor ponujena cena izvajalca </w:t>
      </w:r>
      <w:r w:rsidR="00D34458">
        <w:rPr>
          <w:rFonts w:ascii="Open Sans" w:hAnsi="Open Sans" w:cs="Open Sans"/>
          <w:sz w:val="20"/>
          <w:szCs w:val="20"/>
          <w:lang w:eastAsia="sl-SI"/>
        </w:rPr>
        <w:t>preseže</w:t>
      </w:r>
      <w:r w:rsidRPr="00967958">
        <w:rPr>
          <w:rFonts w:ascii="Open Sans" w:hAnsi="Open Sans" w:cs="Open Sans"/>
          <w:sz w:val="20"/>
          <w:szCs w:val="20"/>
          <w:lang w:eastAsia="sl-SI"/>
        </w:rPr>
        <w:t xml:space="preserve"> cen</w:t>
      </w:r>
      <w:r w:rsidR="00D34458">
        <w:rPr>
          <w:rFonts w:ascii="Open Sans" w:hAnsi="Open Sans" w:cs="Open Sans"/>
          <w:sz w:val="20"/>
          <w:szCs w:val="20"/>
          <w:lang w:eastAsia="sl-SI"/>
        </w:rPr>
        <w:t>o</w:t>
      </w:r>
      <w:r w:rsidRPr="00967958">
        <w:rPr>
          <w:rFonts w:ascii="Open Sans" w:hAnsi="Open Sans" w:cs="Open Sans"/>
          <w:sz w:val="20"/>
          <w:szCs w:val="20"/>
          <w:lang w:eastAsia="sl-SI"/>
        </w:rPr>
        <w:t xml:space="preserve"> na trgu. V kolikor izvajalec vztraja pri ceni, lahko naročnik zavrne takšno ponudbo in storitev naroči pri drugem izvajalcu.</w:t>
      </w:r>
    </w:p>
    <w:p w14:paraId="1A19BC0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84FC53D" w14:textId="77777777" w:rsidR="00967958" w:rsidRPr="00967958" w:rsidRDefault="00967958" w:rsidP="00B50E88">
      <w:pPr>
        <w:keepNext/>
        <w:keepLines/>
        <w:spacing w:after="0" w:line="240" w:lineRule="auto"/>
        <w:jc w:val="both"/>
        <w:rPr>
          <w:rFonts w:ascii="Open Sans" w:hAnsi="Open Sans" w:cs="Open Sans"/>
          <w:sz w:val="20"/>
          <w:szCs w:val="18"/>
          <w:lang w:eastAsia="sl-SI"/>
        </w:rPr>
      </w:pPr>
      <w:r w:rsidRPr="00967958">
        <w:rPr>
          <w:rFonts w:ascii="Open Sans" w:hAnsi="Open Sans" w:cs="Open Sans"/>
          <w:sz w:val="20"/>
          <w:szCs w:val="18"/>
          <w:lang w:eastAsia="sl-SI"/>
        </w:rPr>
        <w:t xml:space="preserve">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w:t>
      </w:r>
      <w:r w:rsidRPr="00967958">
        <w:rPr>
          <w:rFonts w:ascii="Open Sans" w:eastAsia="Times New Roman" w:hAnsi="Open Sans" w:cs="Open Sans"/>
          <w:sz w:val="20"/>
          <w:szCs w:val="20"/>
          <w:lang w:eastAsia="sl-SI"/>
        </w:rPr>
        <w:t xml:space="preserve">vključno s stroški dela in materiala, stroški prevoza, stroški meritev, stroški izdelave poročil/strokovne ocene o izvedbi posameznih storitev za varnost pri delu, </w:t>
      </w:r>
      <w:r w:rsidRPr="00967958">
        <w:rPr>
          <w:rFonts w:ascii="Open Sans" w:hAnsi="Open Sans" w:cs="Open Sans"/>
          <w:sz w:val="20"/>
          <w:szCs w:val="20"/>
        </w:rPr>
        <w:t>stroški izdelave ponudbene dokumentacije, popusti, dajatvami ter carinskimi obveznostmi kot</w:t>
      </w:r>
      <w:r w:rsidRPr="00967958">
        <w:rPr>
          <w:rFonts w:ascii="Open Sans" w:hAnsi="Open Sans" w:cs="Open Sans"/>
          <w:sz w:val="20"/>
          <w:szCs w:val="18"/>
          <w:lang w:eastAsia="sl-SI"/>
        </w:rPr>
        <w:t xml:space="preserve"> tudi stroški za vsa ostala dela in naloge, ki so v okvirnem sporazumu opredeljena kot obveznosti izvajalca.</w:t>
      </w:r>
    </w:p>
    <w:p w14:paraId="574EADC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06E2F86"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1E21D4F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x-none"/>
        </w:rPr>
      </w:pPr>
    </w:p>
    <w:p w14:paraId="12F2C9F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rPr>
        <w:t>Cene na enoto mere, navedene v ponudbenem predračunu izvajalca,</w:t>
      </w:r>
      <w:r w:rsidRPr="00967958">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 izvajalca se lahko, v povezavi s 1. točko prvega (1.) odstavka 95. člena ZJN-3, prvič izvede:  </w:t>
      </w:r>
    </w:p>
    <w:p w14:paraId="0739DDDC" w14:textId="77777777" w:rsidR="00967958" w:rsidRPr="00967958" w:rsidRDefault="00967958" w:rsidP="003F302E">
      <w:pPr>
        <w:keepNext/>
        <w:keepLines/>
        <w:numPr>
          <w:ilvl w:val="0"/>
          <w:numId w:val="2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 preteku enega (1) leta od sklenitve okvirnega sporazuma in  </w:t>
      </w:r>
    </w:p>
    <w:p w14:paraId="5200FEB3" w14:textId="77777777" w:rsidR="00967958" w:rsidRPr="00967958" w:rsidRDefault="00967958" w:rsidP="003F302E">
      <w:pPr>
        <w:keepNext/>
        <w:keepLines/>
        <w:numPr>
          <w:ilvl w:val="0"/>
          <w:numId w:val="2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18" w:history="1">
        <w:r w:rsidRPr="00967958">
          <w:rPr>
            <w:rFonts w:ascii="Open Sans" w:eastAsia="Times New Roman" w:hAnsi="Open Sans" w:cs="Open Sans"/>
            <w:color w:val="0000FF"/>
            <w:sz w:val="20"/>
            <w:szCs w:val="20"/>
            <w:u w:val="single"/>
            <w:lang w:eastAsia="sl-SI"/>
          </w:rPr>
          <w:t>https://www.stat.si/inflacija</w:t>
        </w:r>
      </w:hyperlink>
      <w:r w:rsidRPr="00967958">
        <w:rPr>
          <w:rFonts w:ascii="Open Sans" w:eastAsia="Times New Roman" w:hAnsi="Open Sans" w:cs="Open Sans"/>
          <w:sz w:val="20"/>
          <w:szCs w:val="20"/>
          <w:lang w:eastAsia="sl-SI"/>
        </w:rPr>
        <w:t xml:space="preserve">), preseže štiri odstotke (4 %), šteto od meseca sklenitve okvirnega sporazuma.    </w:t>
      </w:r>
    </w:p>
    <w:p w14:paraId="0B37FCF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DEF9EE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6CAF558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D715857" w14:textId="17492E0D" w:rsidR="00967958" w:rsidRPr="00967958" w:rsidRDefault="00FD75BF" w:rsidP="00B50E8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w:t>
      </w:r>
      <w:r w:rsidR="00967958" w:rsidRPr="00967958">
        <w:rPr>
          <w:rFonts w:ascii="Open Sans" w:eastAsia="Times New Roman" w:hAnsi="Open Sans" w:cs="Open Sans"/>
          <w:sz w:val="20"/>
          <w:szCs w:val="20"/>
          <w:lang w:eastAsia="sl-SI"/>
        </w:rPr>
        <w:t xml:space="preserve">zvajalec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okvirnemu sporazumu.   </w:t>
      </w:r>
    </w:p>
    <w:p w14:paraId="2056C6E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C19D98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primeru znižanja dogovorjenega indeksa cen življenjskih potrebščin oz. deflacije, se določila tega člena smiselno uporabljajo tudi za znižanje cen. izvajalec je dolžan naročnika obvestiti o znižanju dogovorjenega indeksa cen življenjskih potrebščin oz. o deflaciji.</w:t>
      </w:r>
    </w:p>
    <w:p w14:paraId="46BAAD5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298BD46"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 xml:space="preserve">NAČIN OBRAČUNAVANJA IN PLAČEVANJA </w:t>
      </w:r>
    </w:p>
    <w:p w14:paraId="38A1D1AA"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32F5392F"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049F8310" w14:textId="77777777" w:rsidR="00967958" w:rsidRPr="00967958" w:rsidRDefault="00967958" w:rsidP="00B50E88">
      <w:pPr>
        <w:keepNext/>
        <w:keepLines/>
        <w:spacing w:after="0" w:line="240" w:lineRule="auto"/>
        <w:ind w:left="360"/>
        <w:jc w:val="both"/>
        <w:rPr>
          <w:rFonts w:ascii="Open Sans" w:hAnsi="Open Sans" w:cs="Open Sans"/>
          <w:sz w:val="20"/>
          <w:szCs w:val="20"/>
          <w:highlight w:val="yellow"/>
        </w:rPr>
      </w:pPr>
    </w:p>
    <w:p w14:paraId="7673BF1F"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bo naročniku zaračunal dejansko izvedene storitve, ki so predmet tega okvirnega sporazuma in sicer po cenah na enoto mere iz ponudbenega predračuna izvajalca.</w:t>
      </w:r>
    </w:p>
    <w:p w14:paraId="5177FEF3"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037C7F55" w14:textId="77777777" w:rsidR="00967958" w:rsidRPr="00967958" w:rsidRDefault="00967958" w:rsidP="00B50E88">
      <w:pPr>
        <w:keepNext/>
        <w:keepLines/>
        <w:spacing w:after="0" w:line="240" w:lineRule="auto"/>
        <w:jc w:val="both"/>
        <w:rPr>
          <w:rFonts w:ascii="Open Sans" w:hAnsi="Open Sans" w:cs="Open Sans"/>
          <w:sz w:val="20"/>
          <w:szCs w:val="18"/>
          <w:lang w:eastAsia="sl-SI"/>
        </w:rPr>
      </w:pPr>
      <w:r w:rsidRPr="00967958">
        <w:rPr>
          <w:rFonts w:ascii="Open Sans" w:eastAsia="Times New Roman" w:hAnsi="Open Sans" w:cs="Open Sans"/>
          <w:sz w:val="20"/>
          <w:szCs w:val="20"/>
          <w:lang w:eastAsia="sl-SI"/>
        </w:rPr>
        <w:lastRenderedPageBreak/>
        <w:t>Izvajalec bo naročniku, na osnovi posameznega podpisanega de</w:t>
      </w:r>
      <w:bookmarkStart w:id="28" w:name="_Hlk191472106"/>
      <w:r w:rsidRPr="00967958">
        <w:rPr>
          <w:rFonts w:ascii="Open Sans" w:eastAsia="Times New Roman" w:hAnsi="Open Sans" w:cs="Open Sans"/>
          <w:sz w:val="20"/>
          <w:szCs w:val="20"/>
          <w:lang w:eastAsia="sl-SI"/>
        </w:rPr>
        <w:t xml:space="preserve">lovnega naloga o izvedenih storitvah </w:t>
      </w:r>
      <w:bookmarkEnd w:id="28"/>
      <w:r w:rsidRPr="00967958">
        <w:rPr>
          <w:rFonts w:ascii="Open Sans" w:eastAsia="Times New Roman" w:hAnsi="Open Sans" w:cs="Open Sans"/>
          <w:sz w:val="20"/>
          <w:szCs w:val="20"/>
          <w:lang w:eastAsia="sl-SI"/>
        </w:rPr>
        <w:t xml:space="preserve">s strani obeh strank okvirnega sporazuma oziroma njunih predstavnikov, izstavil natančno specificiran račun, kjer mora biti navedena tudi številka posameznega pisnega nabavnega naročila naročnika za posamezno izvedeno storitev, v roku petih (5) delovnih dni po izvedeni storitvi. </w:t>
      </w:r>
      <w:r w:rsidRPr="00967958">
        <w:rPr>
          <w:rFonts w:ascii="Open Sans" w:hAnsi="Open Sans" w:cs="Open Sans"/>
          <w:sz w:val="20"/>
          <w:szCs w:val="18"/>
          <w:lang w:eastAsia="sl-SI"/>
        </w:rPr>
        <w:t xml:space="preserve">Podpis posameznega </w:t>
      </w:r>
      <w:r w:rsidRPr="00967958">
        <w:rPr>
          <w:rFonts w:ascii="Open Sans" w:eastAsia="Times New Roman" w:hAnsi="Open Sans" w:cs="Open Sans"/>
          <w:sz w:val="20"/>
          <w:szCs w:val="20"/>
          <w:lang w:eastAsia="sl-SI"/>
        </w:rPr>
        <w:t xml:space="preserve">delovnega naloga o izvedenih storitvah </w:t>
      </w:r>
      <w:r w:rsidRPr="00967958">
        <w:rPr>
          <w:rFonts w:ascii="Open Sans" w:hAnsi="Open Sans" w:cs="Open Sans"/>
          <w:sz w:val="20"/>
          <w:szCs w:val="18"/>
          <w:lang w:eastAsia="sl-SI"/>
        </w:rPr>
        <w:t>s strani obeh strank okvirnega sporazuma oziroma njunih predstavnikov, pomeni uspešno izvedeno storitev, ter je podlaga za izstavitev računa s strani izvajalca, pri čemer je podpisani delovni nalog priloga k računu.</w:t>
      </w:r>
    </w:p>
    <w:p w14:paraId="5A2D8531" w14:textId="77777777" w:rsidR="00967958" w:rsidRPr="00967958" w:rsidRDefault="00967958" w:rsidP="00B50E88">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1F5B942D" w14:textId="36D6474F" w:rsidR="00967958" w:rsidRPr="00967958" w:rsidRDefault="00967958" w:rsidP="00B50E88">
      <w:pPr>
        <w:keepNext/>
        <w:keepLines/>
        <w:widowControl w:val="0"/>
        <w:spacing w:after="0" w:line="240" w:lineRule="auto"/>
        <w:jc w:val="both"/>
        <w:rPr>
          <w:rFonts w:ascii="Open Sans" w:hAnsi="Open Sans" w:cs="Open Sans"/>
          <w:sz w:val="20"/>
          <w:szCs w:val="18"/>
          <w:lang w:eastAsia="sl-SI"/>
        </w:rPr>
      </w:pPr>
      <w:r w:rsidRPr="00967958">
        <w:rPr>
          <w:rFonts w:ascii="Open Sans" w:hAnsi="Open Sans" w:cs="Open Sans"/>
          <w:sz w:val="20"/>
          <w:szCs w:val="18"/>
          <w:lang w:eastAsia="sl-SI"/>
        </w:rPr>
        <w:t>Naročnik je dolžan ugotoviti pravilno vrednost opravljenih izvedenih storitev na osnovi izstavljenega računa. V primeru, da izstavljeni račun ni pravilen, ga naročnik zavrne z obrazložitvijo, izvajalec pa je dolžan izstaviti nov, popravljen račun, v roku 5 (petih) delovnih dni od prejema zavrnitve, v katerem bo</w:t>
      </w:r>
      <w:r w:rsidR="00B027E6">
        <w:rPr>
          <w:rFonts w:ascii="Open Sans" w:hAnsi="Open Sans" w:cs="Open Sans"/>
          <w:sz w:val="20"/>
          <w:szCs w:val="18"/>
          <w:lang w:eastAsia="sl-SI"/>
        </w:rPr>
        <w:t>do</w:t>
      </w:r>
      <w:r w:rsidRPr="00967958">
        <w:rPr>
          <w:rFonts w:ascii="Open Sans" w:hAnsi="Open Sans" w:cs="Open Sans"/>
          <w:sz w:val="20"/>
          <w:szCs w:val="18"/>
          <w:lang w:eastAsia="sl-SI"/>
        </w:rPr>
        <w:t xml:space="preserve"> izkazan</w:t>
      </w:r>
      <w:r w:rsidR="00B027E6">
        <w:rPr>
          <w:rFonts w:ascii="Open Sans" w:hAnsi="Open Sans" w:cs="Open Sans"/>
          <w:sz w:val="20"/>
          <w:szCs w:val="18"/>
          <w:lang w:eastAsia="sl-SI"/>
        </w:rPr>
        <w:t>i</w:t>
      </w:r>
      <w:r w:rsidRPr="00967958">
        <w:rPr>
          <w:rFonts w:ascii="Open Sans" w:hAnsi="Open Sans" w:cs="Open Sans"/>
          <w:sz w:val="20"/>
          <w:szCs w:val="18"/>
          <w:lang w:eastAsia="sl-SI"/>
        </w:rPr>
        <w:t xml:space="preserve"> praviln</w:t>
      </w:r>
      <w:r w:rsidR="00B027E6">
        <w:rPr>
          <w:rFonts w:ascii="Open Sans" w:hAnsi="Open Sans" w:cs="Open Sans"/>
          <w:sz w:val="20"/>
          <w:szCs w:val="18"/>
          <w:lang w:eastAsia="sl-SI"/>
        </w:rPr>
        <w:t>i</w:t>
      </w:r>
      <w:r w:rsidRPr="00967958">
        <w:rPr>
          <w:rFonts w:ascii="Open Sans" w:hAnsi="Open Sans" w:cs="Open Sans"/>
          <w:sz w:val="20"/>
          <w:szCs w:val="18"/>
          <w:lang w:eastAsia="sl-SI"/>
        </w:rPr>
        <w:t xml:space="preserve"> </w:t>
      </w:r>
      <w:r w:rsidR="00B027E6">
        <w:rPr>
          <w:rFonts w:ascii="Open Sans" w:hAnsi="Open Sans" w:cs="Open Sans"/>
          <w:sz w:val="20"/>
          <w:szCs w:val="18"/>
          <w:lang w:eastAsia="sl-SI"/>
        </w:rPr>
        <w:t>podatki</w:t>
      </w:r>
      <w:r w:rsidRPr="00967958">
        <w:rPr>
          <w:rFonts w:ascii="Open Sans" w:hAnsi="Open Sans" w:cs="Open Sans"/>
          <w:sz w:val="20"/>
          <w:szCs w:val="18"/>
          <w:lang w:eastAsia="sl-SI"/>
        </w:rPr>
        <w:t xml:space="preserve"> izvedenih storitev. </w:t>
      </w:r>
    </w:p>
    <w:p w14:paraId="175040FE"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7CD9FE0D" w14:textId="25A7984B"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se obvezuje, da bo izstavljene račune plačal na transakcijski račun izvajalca/podizvajalca, ki je uradno evidentiran pri A</w:t>
      </w:r>
      <w:r w:rsidR="00B027E6">
        <w:rPr>
          <w:rFonts w:ascii="Open Sans" w:eastAsia="Times New Roman" w:hAnsi="Open Sans" w:cs="Open Sans"/>
          <w:sz w:val="20"/>
          <w:szCs w:val="20"/>
          <w:lang w:eastAsia="sl-SI"/>
        </w:rPr>
        <w:t>JPE</w:t>
      </w:r>
      <w:r w:rsidRPr="00967958">
        <w:rPr>
          <w:rFonts w:ascii="Open Sans" w:eastAsia="Times New Roman" w:hAnsi="Open Sans" w:cs="Open Sans"/>
          <w:sz w:val="20"/>
          <w:szCs w:val="20"/>
          <w:lang w:eastAsia="sl-SI"/>
        </w:rPr>
        <w:t>S in bo naveden na računu, v roku 30 (tridesetih) koledarskih dni od dneva izstavitve računa, sestavljenega v skladu s tem okvirnim sporazumom.</w:t>
      </w:r>
    </w:p>
    <w:p w14:paraId="51F43840" w14:textId="77777777" w:rsidR="00967958" w:rsidRPr="00967958" w:rsidRDefault="00967958" w:rsidP="00B50E88">
      <w:pPr>
        <w:keepNext/>
        <w:keepLines/>
        <w:suppressAutoHyphens/>
        <w:autoSpaceDE w:val="0"/>
        <w:spacing w:after="0" w:line="240" w:lineRule="auto"/>
        <w:jc w:val="both"/>
        <w:rPr>
          <w:rFonts w:ascii="Open Sans" w:eastAsia="Arial" w:hAnsi="Open Sans" w:cs="Open Sans"/>
          <w:sz w:val="20"/>
          <w:szCs w:val="20"/>
          <w:lang w:eastAsia="ar-SA"/>
        </w:rPr>
      </w:pPr>
    </w:p>
    <w:p w14:paraId="211ECF16"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PODIZVAJALCI</w:t>
      </w:r>
    </w:p>
    <w:p w14:paraId="35FB3EAF" w14:textId="77777777" w:rsidR="00967958" w:rsidRPr="00967958" w:rsidRDefault="00967958" w:rsidP="00B50E88">
      <w:pPr>
        <w:keepNext/>
        <w:keepLines/>
        <w:spacing w:after="0" w:line="240" w:lineRule="auto"/>
        <w:ind w:left="1077"/>
        <w:jc w:val="center"/>
        <w:rPr>
          <w:rFonts w:ascii="Open Sans" w:eastAsia="Times New Roman" w:hAnsi="Open Sans" w:cs="Open Sans"/>
          <w:b/>
          <w:color w:val="000000"/>
          <w:sz w:val="20"/>
          <w:szCs w:val="20"/>
          <w:lang w:eastAsia="sl-SI"/>
        </w:rPr>
      </w:pPr>
    </w:p>
    <w:p w14:paraId="02A08231"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62AF3145" w14:textId="77777777" w:rsidR="00967958" w:rsidRPr="00967958" w:rsidRDefault="00967958" w:rsidP="00B50E88">
      <w:pPr>
        <w:keepNext/>
        <w:keepLines/>
        <w:spacing w:after="0" w:line="240" w:lineRule="auto"/>
        <w:jc w:val="center"/>
        <w:rPr>
          <w:rFonts w:ascii="Open Sans" w:eastAsia="Times New Roman" w:hAnsi="Open Sans" w:cs="Open Sans"/>
          <w:b/>
          <w:i/>
          <w:sz w:val="20"/>
          <w:szCs w:val="20"/>
          <w:lang w:eastAsia="sl-SI"/>
        </w:rPr>
      </w:pPr>
    </w:p>
    <w:p w14:paraId="760208FF" w14:textId="77777777" w:rsidR="00967958" w:rsidRPr="00967958" w:rsidRDefault="00967958" w:rsidP="00B50E88">
      <w:pPr>
        <w:keepNext/>
        <w:keepLines/>
        <w:spacing w:after="0" w:line="240" w:lineRule="auto"/>
        <w:jc w:val="center"/>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 se upošteva v primeru, da izvajalec nastopa s podizvajalcem /</w:t>
      </w:r>
    </w:p>
    <w:p w14:paraId="472002D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218E039"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v okviru tega okvirnega sporazuma nastopa skupaj z naslednjimi podizvajalci:</w:t>
      </w:r>
    </w:p>
    <w:p w14:paraId="7F5EAB7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67958" w:rsidRPr="00967958" w14:paraId="1B1E5E5B" w14:textId="77777777" w:rsidTr="00F2264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E40BDA"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0A7A97F"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4247ADD2" w14:textId="77777777" w:rsidTr="00F2264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7168E24"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757E70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07EB970F" w14:textId="77777777" w:rsidTr="00F22648">
        <w:trPr>
          <w:trHeight w:val="278"/>
          <w:jc w:val="center"/>
        </w:trPr>
        <w:tc>
          <w:tcPr>
            <w:tcW w:w="3793" w:type="dxa"/>
            <w:tcBorders>
              <w:top w:val="single" w:sz="4" w:space="0" w:color="auto"/>
              <w:left w:val="single" w:sz="4" w:space="0" w:color="auto"/>
              <w:right w:val="single" w:sz="4" w:space="0" w:color="auto"/>
            </w:tcBorders>
            <w:vAlign w:val="center"/>
          </w:tcPr>
          <w:p w14:paraId="52E431CC"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7573727"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 / NE</w:t>
            </w:r>
          </w:p>
        </w:tc>
      </w:tr>
      <w:tr w:rsidR="00967958" w:rsidRPr="00967958" w14:paraId="073F613C" w14:textId="77777777" w:rsidTr="00F2264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0EBD4A"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480AB7A"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77F90A13" w14:textId="77777777" w:rsidTr="00F2264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581DC4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1ECE425"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5ECB926E" w14:textId="77777777" w:rsidTr="00F2264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04624F"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B3C2E5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188E5C9F" w14:textId="77777777" w:rsidTr="00F2264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BD6E56"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83EB40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2F234F88" w14:textId="77777777" w:rsidTr="00F22648">
        <w:trPr>
          <w:trHeight w:val="616"/>
          <w:jc w:val="center"/>
        </w:trPr>
        <w:tc>
          <w:tcPr>
            <w:tcW w:w="3793" w:type="dxa"/>
            <w:tcBorders>
              <w:top w:val="single" w:sz="4" w:space="0" w:color="auto"/>
              <w:left w:val="single" w:sz="4" w:space="0" w:color="auto"/>
              <w:right w:val="single" w:sz="4" w:space="0" w:color="auto"/>
            </w:tcBorders>
            <w:vAlign w:val="center"/>
          </w:tcPr>
          <w:p w14:paraId="28840A04"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6C811584"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7E50CDEC" w14:textId="77777777" w:rsidTr="00F2264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AEE18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80E0E8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68341B0C" w14:textId="77777777" w:rsidTr="00F2264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CF8D85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7191248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bl>
    <w:p w14:paraId="31FE95DE"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0EC83ED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31E913F"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36B6F60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Podizvajalec mora izpolnjevati vse pogoje in zahteve naročnika v zvezi s podizvajalci, ki so navedeni v razpisni dokumentaciji ter izpolniti vse navedene priloge, ki se nanašajo na izpolnjevanje pogojev podizvajalcev.</w:t>
      </w:r>
    </w:p>
    <w:p w14:paraId="24084F38"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6DD3DC6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v razmerju do naročnika v celoti odgovarja za dobro izvedbo obveznosti iz okvirnega sporazuma, ne glede na število podizvajalcev.</w:t>
      </w:r>
    </w:p>
    <w:p w14:paraId="73BC2D9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152D0A2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967958">
        <w:rPr>
          <w:rFonts w:ascii="Open Sans" w:hAnsi="Open Sans" w:cs="Open Sans"/>
          <w:sz w:val="20"/>
          <w:szCs w:val="20"/>
        </w:rPr>
        <w:t xml:space="preserve"> </w:t>
      </w:r>
      <w:r w:rsidRPr="00967958">
        <w:rPr>
          <w:rFonts w:ascii="Open Sans" w:eastAsia="Times New Roman" w:hAnsi="Open Sans" w:cs="Open Sans"/>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7BEAC14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78065F9E"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278F1687"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376002B3"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/se upošteva v primeru, da izvajalec nastopa s podizvajalcem, ki ne zahteva neposredno plačilo/</w:t>
      </w:r>
    </w:p>
    <w:p w14:paraId="795455B4"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3368E1F0"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59B07E4A"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/se upošteva v primeru, da izvajalec nastopa s podizvajalcem, ki zahteva neposredno plačilo/</w:t>
      </w:r>
    </w:p>
    <w:p w14:paraId="62E9CF5F"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3EC55E55" w14:textId="77777777" w:rsidR="00967958" w:rsidRPr="00967958" w:rsidRDefault="00967958" w:rsidP="003F302E">
      <w:pPr>
        <w:keepNext/>
        <w:keepLines/>
        <w:numPr>
          <w:ilvl w:val="0"/>
          <w:numId w:val="14"/>
        </w:numPr>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pooblastiti naročnika, da na podlagi potrjenega računa s strani izvajalca neposredno plačuje podizvajalcu,</w:t>
      </w:r>
    </w:p>
    <w:p w14:paraId="34C0AF28" w14:textId="77777777" w:rsidR="00967958" w:rsidRPr="00967958" w:rsidRDefault="00967958" w:rsidP="003F302E">
      <w:pPr>
        <w:keepNext/>
        <w:keepLines/>
        <w:numPr>
          <w:ilvl w:val="0"/>
          <w:numId w:val="14"/>
        </w:numPr>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5F0C67EC"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79FBB32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mora za podizvajalca, ki zahteva neposredno plačilo, ob vsakem računu priložiti:</w:t>
      </w:r>
    </w:p>
    <w:p w14:paraId="4813F67E" w14:textId="77777777" w:rsidR="00967958" w:rsidRPr="00967958" w:rsidRDefault="00967958" w:rsidP="003F302E">
      <w:pPr>
        <w:keepNext/>
        <w:keepLines/>
        <w:numPr>
          <w:ilvl w:val="0"/>
          <w:numId w:val="9"/>
        </w:numPr>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40E42334" w14:textId="77777777" w:rsidR="00967958" w:rsidRPr="00967958" w:rsidRDefault="00967958" w:rsidP="003F302E">
      <w:pPr>
        <w:keepNext/>
        <w:keepLines/>
        <w:numPr>
          <w:ilvl w:val="0"/>
          <w:numId w:val="9"/>
        </w:numPr>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0B275D28"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002D8427"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6D337D9E"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6B67121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S plačilom posameznega zneska podizvajalcu obveznost naročnika za plačilo izvajalcu ugasne do višine tako plačanega zneska podizvajalcu.</w:t>
      </w:r>
    </w:p>
    <w:p w14:paraId="6C2E79D6"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4E04F376"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Roki plačil izvajalcu in njegovim podizvajalcem so enaki.</w:t>
      </w:r>
    </w:p>
    <w:p w14:paraId="2EFCE549"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36F4FF2E"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ALI</w:t>
      </w:r>
    </w:p>
    <w:p w14:paraId="6FEE637F"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b/>
          <w:sz w:val="20"/>
          <w:szCs w:val="20"/>
          <w:lang w:eastAsia="sl-SI"/>
        </w:rPr>
      </w:pPr>
    </w:p>
    <w:p w14:paraId="276BEC89"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 se upošteva v primeru, da izvajalec ne nastopa s podizvajalcem /</w:t>
      </w:r>
    </w:p>
    <w:p w14:paraId="725DFEBC"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b/>
          <w:sz w:val="20"/>
          <w:szCs w:val="20"/>
          <w:lang w:eastAsia="sl-SI"/>
        </w:rPr>
      </w:pPr>
    </w:p>
    <w:p w14:paraId="1B0270A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Izvajalec ob predložitvi ponudbe in ob sklenitvi tega okvirnega sporazuma nima prijavljenih podizvajalcev za izvedbo predmeta okvirnega sporazuma. </w:t>
      </w:r>
    </w:p>
    <w:p w14:paraId="47A78D8E"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b/>
          <w:sz w:val="20"/>
          <w:szCs w:val="20"/>
          <w:lang w:eastAsia="sl-SI"/>
        </w:rPr>
      </w:pPr>
    </w:p>
    <w:p w14:paraId="01EE5BD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304676D0"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1A48E162"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78FB3295"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57D070FE" w14:textId="77777777" w:rsid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v razmerju do naročnika v celoti odgovarja za dobro izvedbo obveznosti po okvirnem sporazumu, ne glede na število podizvajalcev.</w:t>
      </w:r>
    </w:p>
    <w:p w14:paraId="11E38653" w14:textId="77777777" w:rsidR="00B50E88" w:rsidRPr="00967958" w:rsidRDefault="00B50E8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728BABA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6C5AC70" w14:textId="77777777" w:rsidR="008C0BEE" w:rsidRPr="00370554" w:rsidRDefault="008C0BEE" w:rsidP="00600B3B">
      <w:pPr>
        <w:pStyle w:val="Odstavekseznama"/>
        <w:keepNext/>
        <w:keepLines/>
        <w:numPr>
          <w:ilvl w:val="0"/>
          <w:numId w:val="47"/>
        </w:numPr>
        <w:tabs>
          <w:tab w:val="clear" w:pos="1778"/>
        </w:tabs>
        <w:ind w:left="426"/>
        <w:jc w:val="center"/>
        <w:rPr>
          <w:rFonts w:ascii="Open Sans" w:hAnsi="Open Sans" w:cs="Open Sans"/>
          <w:b/>
        </w:rPr>
      </w:pPr>
      <w:r w:rsidRPr="00370554">
        <w:rPr>
          <w:rFonts w:ascii="Open Sans" w:hAnsi="Open Sans" w:cs="Open Sans"/>
          <w:b/>
        </w:rPr>
        <w:t>NAČIN NAROČANJA, ROK IN KRAJ IZVEDBE STORITEV TER ODZIVNI ČAS V PRIMERU INTERVENCIJSKIH NAROČIL</w:t>
      </w:r>
    </w:p>
    <w:p w14:paraId="4B2CD6B3" w14:textId="77777777" w:rsidR="008C0BEE" w:rsidRDefault="008C0BEE" w:rsidP="00B50E88">
      <w:pPr>
        <w:pStyle w:val="Odstavekseznama"/>
        <w:keepNext/>
        <w:keepLines/>
        <w:ind w:left="1080"/>
        <w:rPr>
          <w:rFonts w:ascii="Open Sans" w:hAnsi="Open Sans" w:cs="Open Sans"/>
          <w:b/>
        </w:rPr>
      </w:pPr>
    </w:p>
    <w:p w14:paraId="44C416DD" w14:textId="77777777" w:rsidR="008C0BEE" w:rsidRPr="00B50E88" w:rsidRDefault="008C0BEE"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1077BCC1" w14:textId="77777777" w:rsidR="008C0BEE" w:rsidRDefault="008C0BEE" w:rsidP="00B50E88">
      <w:pPr>
        <w:pStyle w:val="Odstavekseznama"/>
        <w:keepNext/>
        <w:keepLines/>
        <w:ind w:left="1080"/>
        <w:rPr>
          <w:rFonts w:ascii="Open Sans" w:hAnsi="Open Sans" w:cs="Open Sans"/>
          <w:b/>
        </w:rPr>
      </w:pPr>
    </w:p>
    <w:p w14:paraId="6BC36FE7" w14:textId="21845578" w:rsidR="008C0BEE" w:rsidRPr="008C0BEE" w:rsidRDefault="008C0BEE" w:rsidP="00B50E88">
      <w:pPr>
        <w:keepNext/>
        <w:keepLines/>
        <w:widowControl w:val="0"/>
        <w:tabs>
          <w:tab w:val="left" w:pos="360"/>
        </w:tabs>
        <w:jc w:val="both"/>
        <w:rPr>
          <w:rFonts w:ascii="Open Sans" w:hAnsi="Open Sans" w:cs="Open Sans"/>
          <w:bCs/>
          <w:sz w:val="20"/>
          <w:szCs w:val="20"/>
        </w:rPr>
      </w:pPr>
      <w:r w:rsidRPr="009652A5">
        <w:rPr>
          <w:rFonts w:ascii="Open Sans" w:hAnsi="Open Sans" w:cs="Open Sans"/>
          <w:bCs/>
          <w:sz w:val="20"/>
          <w:szCs w:val="20"/>
        </w:rPr>
        <w:sym w:font="Wingdings" w:char="F0E0"/>
      </w:r>
      <w:r w:rsidRPr="009652A5">
        <w:rPr>
          <w:rFonts w:ascii="Open Sans" w:hAnsi="Open Sans" w:cs="Open Sans"/>
          <w:bCs/>
          <w:sz w:val="20"/>
          <w:szCs w:val="20"/>
        </w:rPr>
        <w:t xml:space="preserve"> Redn</w:t>
      </w:r>
      <w:r w:rsidR="009652A5" w:rsidRPr="009652A5">
        <w:rPr>
          <w:rFonts w:ascii="Open Sans" w:hAnsi="Open Sans" w:cs="Open Sans"/>
          <w:bCs/>
          <w:sz w:val="20"/>
          <w:szCs w:val="20"/>
        </w:rPr>
        <w:t>i</w:t>
      </w:r>
      <w:r w:rsidRPr="009652A5">
        <w:rPr>
          <w:rFonts w:ascii="Open Sans" w:hAnsi="Open Sans" w:cs="Open Sans"/>
          <w:bCs/>
          <w:sz w:val="20"/>
          <w:szCs w:val="20"/>
        </w:rPr>
        <w:t xml:space="preserve"> </w:t>
      </w:r>
      <w:r w:rsidR="009652A5" w:rsidRPr="009652A5">
        <w:rPr>
          <w:rFonts w:ascii="Open Sans" w:hAnsi="Open Sans" w:cs="Open Sans"/>
          <w:bCs/>
          <w:sz w:val="20"/>
          <w:szCs w:val="20"/>
        </w:rPr>
        <w:t>servis</w:t>
      </w:r>
    </w:p>
    <w:p w14:paraId="401AC7E8" w14:textId="70C9FDBA" w:rsidR="008C0BEE" w:rsidRPr="008C0BEE" w:rsidRDefault="008C0BEE" w:rsidP="00B50E88">
      <w:pPr>
        <w:keepNext/>
        <w:keepLines/>
        <w:tabs>
          <w:tab w:val="left" w:pos="1702"/>
        </w:tabs>
        <w:jc w:val="both"/>
        <w:rPr>
          <w:rFonts w:ascii="Open Sans" w:hAnsi="Open Sans" w:cs="Open Sans"/>
          <w:sz w:val="20"/>
          <w:szCs w:val="20"/>
        </w:rPr>
      </w:pPr>
      <w:r w:rsidRPr="008C0BEE">
        <w:rPr>
          <w:rFonts w:ascii="Open Sans" w:hAnsi="Open Sans" w:cs="Open Sans"/>
          <w:sz w:val="20"/>
          <w:szCs w:val="20"/>
        </w:rPr>
        <w:t xml:space="preserve">Naročnik bo vsakokratno potrebo po izvedbi storitev, sporočil izvajalcu v obliki posameznega pisnega nabavnega naročila naročnika, ki ga bo posredoval na elektronski naslov: </w:t>
      </w:r>
      <w:r>
        <w:rPr>
          <w:rFonts w:ascii="Open Sans" w:hAnsi="Open Sans" w:cs="Open Sans"/>
          <w:sz w:val="20"/>
          <w:szCs w:val="20"/>
        </w:rPr>
        <w:t xml:space="preserve"> </w:t>
      </w:r>
      <w:r w:rsidRPr="008C0BEE">
        <w:rPr>
          <w:rFonts w:ascii="Open Sans" w:hAnsi="Open Sans" w:cs="Open Sans"/>
          <w:sz w:val="20"/>
          <w:szCs w:val="20"/>
        </w:rPr>
        <w:t>___________________________________________.</w:t>
      </w:r>
    </w:p>
    <w:p w14:paraId="206134D3" w14:textId="77777777" w:rsidR="008C0BEE" w:rsidRPr="008C0BEE" w:rsidRDefault="008C0BEE" w:rsidP="00B50E88">
      <w:pPr>
        <w:keepNext/>
        <w:keepLines/>
        <w:widowControl w:val="0"/>
        <w:tabs>
          <w:tab w:val="left" w:pos="1702"/>
        </w:tabs>
        <w:jc w:val="both"/>
        <w:rPr>
          <w:rFonts w:ascii="Open Sans" w:hAnsi="Open Sans" w:cs="Open Sans"/>
          <w:sz w:val="20"/>
          <w:szCs w:val="20"/>
        </w:rPr>
      </w:pPr>
      <w:r w:rsidRPr="008C0BEE">
        <w:rPr>
          <w:rFonts w:ascii="Open Sans" w:hAnsi="Open Sans" w:cs="Open Sans"/>
          <w:sz w:val="20"/>
          <w:szCs w:val="20"/>
        </w:rPr>
        <w:t xml:space="preserve">Izvajalec bo izvedel posamezne storitve po okvirnem sporazumu v roku 14 (štirinajst) koledarskih dni od dneva prejema posameznega pisnega nabavnega naročila naročnika s strani naročnika. </w:t>
      </w:r>
    </w:p>
    <w:p w14:paraId="0A833C5D" w14:textId="77777777" w:rsidR="008C0BEE" w:rsidRPr="008C0BEE" w:rsidRDefault="008C0BEE" w:rsidP="00B50E88">
      <w:pPr>
        <w:keepNext/>
        <w:keepLines/>
        <w:widowControl w:val="0"/>
        <w:tabs>
          <w:tab w:val="left" w:pos="360"/>
        </w:tabs>
        <w:jc w:val="both"/>
        <w:rPr>
          <w:rFonts w:ascii="Open Sans" w:hAnsi="Open Sans" w:cs="Open Sans"/>
          <w:sz w:val="20"/>
          <w:szCs w:val="20"/>
        </w:rPr>
      </w:pPr>
      <w:r w:rsidRPr="008C0BEE">
        <w:rPr>
          <w:rFonts w:ascii="Open Sans" w:hAnsi="Open Sans" w:cs="Open Sans"/>
          <w:sz w:val="20"/>
          <w:szCs w:val="20"/>
        </w:rPr>
        <w:t xml:space="preserve">Storitve se bodo izvajale na lokaciji naročnika, Verovškova ulica 62, Ljubljana. </w:t>
      </w:r>
    </w:p>
    <w:p w14:paraId="2F135343" w14:textId="77777777" w:rsidR="00B50E88" w:rsidRDefault="00B50E88" w:rsidP="00B50E88">
      <w:pPr>
        <w:keepNext/>
        <w:keepLines/>
        <w:widowControl w:val="0"/>
        <w:tabs>
          <w:tab w:val="left" w:pos="360"/>
        </w:tabs>
        <w:jc w:val="both"/>
        <w:rPr>
          <w:rFonts w:ascii="Open Sans" w:hAnsi="Open Sans" w:cs="Open Sans"/>
          <w:bCs/>
          <w:sz w:val="20"/>
          <w:szCs w:val="20"/>
        </w:rPr>
      </w:pPr>
    </w:p>
    <w:p w14:paraId="004AEE67" w14:textId="77777777" w:rsidR="00B50E88" w:rsidRDefault="00B50E88" w:rsidP="00B50E88">
      <w:pPr>
        <w:keepNext/>
        <w:keepLines/>
        <w:widowControl w:val="0"/>
        <w:tabs>
          <w:tab w:val="left" w:pos="360"/>
        </w:tabs>
        <w:jc w:val="both"/>
        <w:rPr>
          <w:rFonts w:ascii="Open Sans" w:hAnsi="Open Sans" w:cs="Open Sans"/>
          <w:bCs/>
          <w:sz w:val="20"/>
          <w:szCs w:val="20"/>
        </w:rPr>
      </w:pPr>
    </w:p>
    <w:p w14:paraId="4DE7EA8F" w14:textId="136E0F3A" w:rsidR="008C0BEE" w:rsidRPr="008C0BEE" w:rsidRDefault="008C0BEE" w:rsidP="00B50E88">
      <w:pPr>
        <w:keepNext/>
        <w:keepLines/>
        <w:widowControl w:val="0"/>
        <w:tabs>
          <w:tab w:val="left" w:pos="360"/>
        </w:tabs>
        <w:jc w:val="both"/>
        <w:rPr>
          <w:rFonts w:ascii="Open Sans" w:hAnsi="Open Sans" w:cs="Open Sans"/>
          <w:bCs/>
          <w:sz w:val="20"/>
          <w:szCs w:val="20"/>
        </w:rPr>
      </w:pPr>
      <w:r w:rsidRPr="008C0BEE">
        <w:rPr>
          <w:rFonts w:ascii="Open Sans" w:hAnsi="Open Sans" w:cs="Open Sans"/>
          <w:bCs/>
          <w:sz w:val="20"/>
          <w:szCs w:val="20"/>
        </w:rPr>
        <w:lastRenderedPageBreak/>
        <w:sym w:font="Wingdings" w:char="F0E0"/>
      </w:r>
      <w:r w:rsidRPr="008C0BEE">
        <w:rPr>
          <w:rFonts w:ascii="Open Sans" w:hAnsi="Open Sans" w:cs="Open Sans"/>
          <w:bCs/>
          <w:sz w:val="20"/>
          <w:szCs w:val="20"/>
        </w:rPr>
        <w:t>Intervencija</w:t>
      </w:r>
    </w:p>
    <w:p w14:paraId="054104B9" w14:textId="2A93F9C9" w:rsidR="008C0BEE" w:rsidRPr="008C0BEE" w:rsidRDefault="008C0BEE" w:rsidP="00B50E88">
      <w:pPr>
        <w:keepNext/>
        <w:keepLines/>
        <w:widowControl w:val="0"/>
        <w:tabs>
          <w:tab w:val="left" w:pos="709"/>
          <w:tab w:val="left" w:pos="1702"/>
        </w:tabs>
        <w:jc w:val="both"/>
        <w:outlineLvl w:val="0"/>
        <w:rPr>
          <w:rFonts w:ascii="Open Sans" w:hAnsi="Open Sans" w:cs="Open Sans"/>
          <w:sz w:val="20"/>
          <w:szCs w:val="20"/>
        </w:rPr>
      </w:pPr>
      <w:bookmarkStart w:id="29" w:name="_Hlk180060688"/>
      <w:r w:rsidRPr="008C0BEE">
        <w:rPr>
          <w:rFonts w:ascii="Open Sans" w:hAnsi="Open Sans" w:cs="Open Sans"/>
          <w:sz w:val="20"/>
          <w:szCs w:val="20"/>
        </w:rPr>
        <w:t xml:space="preserve">Naročnik se zavezuje izvajalcu sporočiti vsakokratno potrebo po izvedbi odprave napak/okvare v obliki posameznega poziva/naročila. </w:t>
      </w:r>
      <w:bookmarkEnd w:id="29"/>
      <w:r w:rsidRPr="008C0BEE">
        <w:rPr>
          <w:rFonts w:ascii="Open Sans" w:hAnsi="Open Sans" w:cs="Open Sans"/>
          <w:sz w:val="20"/>
          <w:szCs w:val="20"/>
        </w:rPr>
        <w:t>V tem primeru mora naročnik naknadno potrditi potrebo po izvedbi intervencijskega popravila tudi v pisni obliki</w:t>
      </w:r>
      <w:r w:rsidR="00B027E6">
        <w:rPr>
          <w:rFonts w:ascii="Open Sans" w:hAnsi="Open Sans" w:cs="Open Sans"/>
          <w:sz w:val="20"/>
          <w:szCs w:val="20"/>
        </w:rPr>
        <w:t xml:space="preserve"> (po e-pošti)</w:t>
      </w:r>
      <w:r w:rsidRPr="008C0BEE">
        <w:rPr>
          <w:rFonts w:ascii="Open Sans" w:hAnsi="Open Sans" w:cs="Open Sans"/>
          <w:sz w:val="20"/>
          <w:szCs w:val="20"/>
        </w:rPr>
        <w:t>.</w:t>
      </w:r>
    </w:p>
    <w:p w14:paraId="671F1A47" w14:textId="511DA24C" w:rsidR="008C0BEE" w:rsidRPr="008C0BEE" w:rsidRDefault="008C0BEE" w:rsidP="00B50E88">
      <w:pPr>
        <w:keepNext/>
        <w:keepLines/>
        <w:widowControl w:val="0"/>
        <w:numPr>
          <w:ilvl w:val="12"/>
          <w:numId w:val="0"/>
        </w:numPr>
        <w:jc w:val="both"/>
        <w:rPr>
          <w:rFonts w:ascii="Open Sans" w:hAnsi="Open Sans" w:cs="Open Sans"/>
          <w:sz w:val="20"/>
          <w:szCs w:val="20"/>
        </w:rPr>
      </w:pPr>
      <w:r w:rsidRPr="008C0BEE">
        <w:rPr>
          <w:rFonts w:ascii="Open Sans" w:hAnsi="Open Sans" w:cs="Open Sans"/>
          <w:sz w:val="20"/>
          <w:szCs w:val="20"/>
        </w:rPr>
        <w:t>Kontaktna oseba izvajalca v primeru okvare gorilnika (ime, priimek, telefonska številka, elektronski naslov):</w:t>
      </w:r>
      <w:r>
        <w:rPr>
          <w:rFonts w:ascii="Open Sans" w:hAnsi="Open Sans" w:cs="Open Sans"/>
          <w:sz w:val="20"/>
          <w:szCs w:val="20"/>
        </w:rPr>
        <w:t xml:space="preserve"> </w:t>
      </w:r>
      <w:r w:rsidRPr="008C0BEE">
        <w:rPr>
          <w:rFonts w:ascii="Open Sans" w:hAnsi="Open Sans" w:cs="Open Sans"/>
          <w:sz w:val="20"/>
          <w:szCs w:val="20"/>
        </w:rPr>
        <w:t>______________________________________________________________________</w:t>
      </w:r>
    </w:p>
    <w:p w14:paraId="48174F21" w14:textId="77777777" w:rsidR="008C0BEE" w:rsidRPr="008C0BEE" w:rsidRDefault="008C0BEE" w:rsidP="00B50E88">
      <w:pPr>
        <w:keepNext/>
        <w:keepLines/>
        <w:widowControl w:val="0"/>
        <w:jc w:val="both"/>
        <w:rPr>
          <w:rFonts w:ascii="Open Sans" w:hAnsi="Open Sans" w:cs="Open Sans"/>
          <w:sz w:val="20"/>
          <w:szCs w:val="20"/>
        </w:rPr>
      </w:pPr>
      <w:r w:rsidRPr="008C0BEE">
        <w:rPr>
          <w:rFonts w:ascii="Open Sans" w:hAnsi="Open Sans" w:cs="Open Sans"/>
          <w:sz w:val="20"/>
          <w:szCs w:val="20"/>
        </w:rPr>
        <w:t>Izvajalec se  mora v primeru intervencije odzvati v roku največ 72 (dvainsedemdeset) ur od prejema poziva/naročila o napaki s strani naročnika.</w:t>
      </w:r>
    </w:p>
    <w:p w14:paraId="79394EC1" w14:textId="689AEEE9" w:rsidR="00967958" w:rsidRDefault="008C0BEE" w:rsidP="00B50E88">
      <w:pPr>
        <w:keepNext/>
        <w:keepLines/>
        <w:widowControl w:val="0"/>
        <w:jc w:val="both"/>
        <w:rPr>
          <w:rFonts w:ascii="Open Sans" w:hAnsi="Open Sans" w:cs="Open Sans"/>
          <w:sz w:val="20"/>
          <w:szCs w:val="20"/>
        </w:rPr>
      </w:pPr>
      <w:r w:rsidRPr="008C0BEE">
        <w:rPr>
          <w:rFonts w:ascii="Open Sans" w:hAnsi="Open Sans" w:cs="Open Sans"/>
          <w:sz w:val="20"/>
          <w:szCs w:val="20"/>
        </w:rPr>
        <w:t>Rok za odpravo napak je največ 10 (deset) koledarskih dni od prejema poziva/obvestila o napaki s strani naročnika. V primeru, da odprave napake ni možno izvesti v roku 10 (desetih) koledarskih dneh, naročnik in izvajalec pisno določita nov rok izvedbe storitev</w:t>
      </w:r>
      <w:r>
        <w:rPr>
          <w:rFonts w:ascii="Open Sans" w:hAnsi="Open Sans" w:cs="Open Sans"/>
          <w:sz w:val="20"/>
          <w:szCs w:val="20"/>
        </w:rPr>
        <w:t xml:space="preserve">. </w:t>
      </w:r>
    </w:p>
    <w:p w14:paraId="41124E73" w14:textId="77777777" w:rsidR="00B50E88" w:rsidRDefault="00B50E88" w:rsidP="00B50E88">
      <w:pPr>
        <w:keepNext/>
        <w:keepLines/>
        <w:widowControl w:val="0"/>
        <w:spacing w:after="0"/>
        <w:jc w:val="both"/>
        <w:rPr>
          <w:rFonts w:ascii="Open Sans" w:hAnsi="Open Sans" w:cs="Open Sans"/>
          <w:sz w:val="20"/>
          <w:szCs w:val="20"/>
        </w:rPr>
      </w:pPr>
    </w:p>
    <w:p w14:paraId="268F3355" w14:textId="77777777" w:rsidR="00967958" w:rsidRPr="00B50E88" w:rsidRDefault="00967958" w:rsidP="00600B3B">
      <w:pPr>
        <w:pStyle w:val="Odstavekseznama"/>
        <w:keepNext/>
        <w:keepLines/>
        <w:numPr>
          <w:ilvl w:val="0"/>
          <w:numId w:val="47"/>
        </w:numPr>
        <w:tabs>
          <w:tab w:val="clear" w:pos="1778"/>
        </w:tabs>
        <w:ind w:left="284"/>
        <w:jc w:val="center"/>
        <w:rPr>
          <w:rFonts w:ascii="Open Sans" w:hAnsi="Open Sans" w:cs="Open Sans"/>
          <w:b/>
        </w:rPr>
      </w:pPr>
      <w:r w:rsidRPr="00B50E88">
        <w:rPr>
          <w:rFonts w:ascii="Open Sans" w:hAnsi="Open Sans" w:cs="Open Sans"/>
          <w:b/>
        </w:rPr>
        <w:t>KVALITETA STORITEV</w:t>
      </w:r>
    </w:p>
    <w:p w14:paraId="5EB10909"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48B49136" w14:textId="77777777" w:rsidR="00967958" w:rsidRPr="00B50E88" w:rsidRDefault="00967958" w:rsidP="003F302E">
      <w:pPr>
        <w:pStyle w:val="Odstavekseznama"/>
        <w:keepNext/>
        <w:keepLines/>
        <w:numPr>
          <w:ilvl w:val="0"/>
          <w:numId w:val="46"/>
        </w:numPr>
        <w:tabs>
          <w:tab w:val="num" w:pos="426"/>
          <w:tab w:val="num" w:pos="1440"/>
        </w:tabs>
        <w:suppressAutoHyphens/>
        <w:jc w:val="center"/>
        <w:rPr>
          <w:rFonts w:ascii="Open Sans" w:hAnsi="Open Sans" w:cs="Open Sans"/>
          <w:color w:val="000000"/>
        </w:rPr>
      </w:pPr>
      <w:r w:rsidRPr="00B50E88">
        <w:rPr>
          <w:rFonts w:ascii="Open Sans" w:hAnsi="Open Sans" w:cs="Open Sans"/>
          <w:color w:val="000000"/>
        </w:rPr>
        <w:t>člen</w:t>
      </w:r>
    </w:p>
    <w:p w14:paraId="52339085"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1F3C183C"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Reklamacije na kvaliteto opravljenih storitev se rešujejo sporazumno.</w:t>
      </w:r>
    </w:p>
    <w:p w14:paraId="5F7A6812"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75F7762B"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Če naročnik ugotovi, da izvedene storitve ne ustrezajo zahtevani kvaliteti, jih mora izvajalec na svoje stroške nemudoma opraviti ponovno oziroma, če to ni mogoče, povrniti znesek plačila, ki ga je prejel za izvedbo storitve ter naročniku nadomestiti povzročeno škodo.</w:t>
      </w:r>
    </w:p>
    <w:p w14:paraId="317D4496"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2DBCF6CD"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 xml:space="preserve">Naročnik bo vse pripombe oziroma reklamacije v zvezi z izvrševanjem tega okvirnega sporazuma oziroma v zvezi s kvaliteto izvedenih storitev sporočal izvajalcu v pisni obliki (na elektronski naslov). </w:t>
      </w:r>
    </w:p>
    <w:p w14:paraId="4554D4D0"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62750E32"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 xml:space="preserve">Če izvajalec ne upošteva upravičenih pripomb naročnika ter napak na svoje stroške ne odpravi v dogovorjenem roku, ali če ne izvaja svojih obveznosti po okvirnem sporazumu, ali jih ne izvaja pravočasno ter tega ne zagotovi tudi po pisnem opozorilu naročnika, lahko naročnik odstopi od okvirnega sporazuma brez obveznosti do izvajalca. O odstopu od okvirnega sporazuma naročnik pisno obvesti izvajalca. </w:t>
      </w:r>
    </w:p>
    <w:p w14:paraId="3FAE7DD0" w14:textId="77777777" w:rsidR="00967958" w:rsidRPr="00967958" w:rsidRDefault="00967958" w:rsidP="00B50E88">
      <w:pPr>
        <w:keepNext/>
        <w:keepLines/>
        <w:widowControl w:val="0"/>
        <w:tabs>
          <w:tab w:val="left" w:pos="1418"/>
          <w:tab w:val="left" w:pos="1702"/>
        </w:tabs>
        <w:spacing w:after="0" w:line="240" w:lineRule="auto"/>
        <w:jc w:val="both"/>
        <w:rPr>
          <w:rFonts w:ascii="Open Sans" w:hAnsi="Open Sans" w:cs="Open Sans"/>
          <w:sz w:val="20"/>
          <w:szCs w:val="20"/>
        </w:rPr>
      </w:pPr>
    </w:p>
    <w:p w14:paraId="241D72C0"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GARANCIJA</w:t>
      </w:r>
    </w:p>
    <w:p w14:paraId="18C7EF97" w14:textId="77777777" w:rsidR="00967958" w:rsidRPr="00967958" w:rsidRDefault="00967958" w:rsidP="00B50E88">
      <w:pPr>
        <w:keepNext/>
        <w:keepLines/>
        <w:widowControl w:val="0"/>
        <w:tabs>
          <w:tab w:val="left" w:pos="1702"/>
        </w:tabs>
        <w:spacing w:after="0" w:line="240" w:lineRule="auto"/>
        <w:jc w:val="center"/>
        <w:rPr>
          <w:rFonts w:ascii="Open Sans" w:hAnsi="Open Sans" w:cs="Open Sans"/>
          <w:b/>
          <w:sz w:val="20"/>
          <w:szCs w:val="20"/>
        </w:rPr>
      </w:pPr>
    </w:p>
    <w:p w14:paraId="493F4467" w14:textId="4F4DFC9C" w:rsidR="00967958" w:rsidRPr="00B50E88" w:rsidRDefault="00967958" w:rsidP="003F302E">
      <w:pPr>
        <w:pStyle w:val="Odstavekseznama"/>
        <w:keepNext/>
        <w:keepLines/>
        <w:numPr>
          <w:ilvl w:val="0"/>
          <w:numId w:val="46"/>
        </w:numPr>
        <w:tabs>
          <w:tab w:val="num" w:pos="426"/>
          <w:tab w:val="num" w:pos="1440"/>
        </w:tabs>
        <w:suppressAutoHyphens/>
        <w:jc w:val="center"/>
        <w:rPr>
          <w:rFonts w:ascii="Open Sans" w:hAnsi="Open Sans" w:cs="Open Sans"/>
          <w:color w:val="000000"/>
        </w:rPr>
      </w:pPr>
      <w:r w:rsidRPr="00B50E88">
        <w:rPr>
          <w:rFonts w:ascii="Open Sans" w:hAnsi="Open Sans" w:cs="Open Sans"/>
          <w:color w:val="000000"/>
        </w:rPr>
        <w:t>člen</w:t>
      </w:r>
    </w:p>
    <w:p w14:paraId="1B300760" w14:textId="77777777" w:rsidR="00967958" w:rsidRPr="00967958" w:rsidRDefault="00967958" w:rsidP="00B50E88">
      <w:pPr>
        <w:keepNext/>
        <w:keepLines/>
        <w:widowControl w:val="0"/>
        <w:tabs>
          <w:tab w:val="left" w:pos="1702"/>
        </w:tabs>
        <w:spacing w:after="0" w:line="240" w:lineRule="auto"/>
        <w:jc w:val="both"/>
        <w:rPr>
          <w:rFonts w:ascii="Open Sans" w:hAnsi="Open Sans" w:cs="Open Sans"/>
          <w:sz w:val="20"/>
          <w:szCs w:val="20"/>
        </w:rPr>
      </w:pPr>
    </w:p>
    <w:p w14:paraId="1C97AD31" w14:textId="77777777" w:rsidR="00967958" w:rsidRPr="00967958" w:rsidRDefault="00967958" w:rsidP="00B50E88">
      <w:pPr>
        <w:keepNext/>
        <w:keepLines/>
        <w:widowControl w:val="0"/>
        <w:tabs>
          <w:tab w:val="left" w:pos="709"/>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Vsi zamenjani nadomestni deli morajo biti novi. Izvajalec pri izvajanju storitev lahko vgrajuje samo material visoke kvalitete oz. material, ki mu njegovo uporabo izrecno odobri naročnik. Za vgrajene nadomestne dele daje izvajalec naročniku garancijo v skladu z garancijskimi pogoji proizvajalca nadomestnega dela.</w:t>
      </w:r>
    </w:p>
    <w:p w14:paraId="01DBF6F0" w14:textId="77777777" w:rsidR="00967958" w:rsidRPr="00967958" w:rsidRDefault="00967958" w:rsidP="00B50E88">
      <w:pPr>
        <w:keepNext/>
        <w:keepLines/>
        <w:widowControl w:val="0"/>
        <w:tabs>
          <w:tab w:val="left" w:pos="709"/>
          <w:tab w:val="left" w:pos="1702"/>
        </w:tabs>
        <w:spacing w:after="0" w:line="240" w:lineRule="auto"/>
        <w:jc w:val="both"/>
        <w:rPr>
          <w:rFonts w:ascii="Open Sans" w:hAnsi="Open Sans" w:cs="Open Sans"/>
          <w:sz w:val="20"/>
          <w:szCs w:val="20"/>
        </w:rPr>
      </w:pPr>
    </w:p>
    <w:p w14:paraId="6FCE283A" w14:textId="5402C92C" w:rsidR="00C04DAB" w:rsidRPr="00C04DAB" w:rsidRDefault="00C04DAB" w:rsidP="00C04DAB">
      <w:pPr>
        <w:keepNext/>
        <w:keepLines/>
        <w:widowControl w:val="0"/>
        <w:tabs>
          <w:tab w:val="left" w:pos="709"/>
          <w:tab w:val="left" w:pos="1702"/>
        </w:tabs>
        <w:spacing w:after="0" w:line="240" w:lineRule="auto"/>
        <w:jc w:val="both"/>
        <w:rPr>
          <w:rFonts w:ascii="Open Sans" w:hAnsi="Open Sans" w:cs="Open Sans"/>
          <w:sz w:val="20"/>
          <w:szCs w:val="20"/>
        </w:rPr>
      </w:pPr>
      <w:r w:rsidRPr="00C04DAB">
        <w:rPr>
          <w:rFonts w:ascii="Open Sans" w:hAnsi="Open Sans" w:cs="Open Sans"/>
          <w:sz w:val="20"/>
          <w:szCs w:val="20"/>
        </w:rPr>
        <w:t xml:space="preserve">Za storitve, katerih izvedba je predmet tega okvirnega sporazuma, izvajalec daje garancijo </w:t>
      </w:r>
      <w:r w:rsidRPr="00C04DAB">
        <w:rPr>
          <w:rFonts w:ascii="Open Sans" w:hAnsi="Open Sans" w:cs="Open Sans"/>
          <w:b/>
          <w:bCs/>
          <w:sz w:val="20"/>
          <w:szCs w:val="20"/>
        </w:rPr>
        <w:t>6 (šest) mesecev</w:t>
      </w:r>
      <w:r w:rsidRPr="00C04DAB">
        <w:rPr>
          <w:rFonts w:ascii="Open Sans" w:hAnsi="Open Sans" w:cs="Open Sans"/>
          <w:sz w:val="20"/>
          <w:szCs w:val="20"/>
        </w:rPr>
        <w:t>, šteto od dneva uspešno izvedene storitve, ki se izvede s podpisom zapisnika o izvedenih storitvah s strani naročnika in izvajalca oziroma njunih predstavnikov.</w:t>
      </w:r>
    </w:p>
    <w:p w14:paraId="52EA33E1" w14:textId="77777777" w:rsidR="00C04DAB" w:rsidRPr="00C04DAB" w:rsidRDefault="00C04DAB" w:rsidP="00C04DAB">
      <w:pPr>
        <w:keepNext/>
        <w:keepLines/>
        <w:widowControl w:val="0"/>
        <w:tabs>
          <w:tab w:val="left" w:pos="709"/>
          <w:tab w:val="left" w:pos="1702"/>
        </w:tabs>
        <w:spacing w:after="0" w:line="240" w:lineRule="auto"/>
        <w:jc w:val="both"/>
        <w:rPr>
          <w:rFonts w:ascii="Open Sans" w:hAnsi="Open Sans" w:cs="Open Sans"/>
          <w:sz w:val="20"/>
          <w:szCs w:val="20"/>
        </w:rPr>
      </w:pPr>
    </w:p>
    <w:p w14:paraId="67F910B5" w14:textId="7DD50D7C" w:rsidR="00967958" w:rsidRDefault="00C04DAB" w:rsidP="00C04DAB">
      <w:pPr>
        <w:keepNext/>
        <w:keepLines/>
        <w:widowControl w:val="0"/>
        <w:tabs>
          <w:tab w:val="left" w:pos="709"/>
          <w:tab w:val="left" w:pos="1702"/>
        </w:tabs>
        <w:spacing w:after="0" w:line="240" w:lineRule="auto"/>
        <w:jc w:val="both"/>
        <w:rPr>
          <w:rFonts w:ascii="Open Sans" w:hAnsi="Open Sans" w:cs="Open Sans"/>
          <w:sz w:val="20"/>
          <w:szCs w:val="20"/>
        </w:rPr>
      </w:pPr>
      <w:r w:rsidRPr="00C04DAB">
        <w:rPr>
          <w:rFonts w:ascii="Open Sans" w:hAnsi="Open Sans" w:cs="Open Sans"/>
          <w:sz w:val="20"/>
          <w:szCs w:val="20"/>
        </w:rPr>
        <w:lastRenderedPageBreak/>
        <w:t xml:space="preserve">Če se v garancijski dobi pojavijo pomanjkljivosti zaradi neustrezne kakovosti izvedenih storitev, jih mora izvajalec odpraviti na svoje stroške najkasneje v </w:t>
      </w:r>
      <w:r w:rsidRPr="00C04DAB">
        <w:rPr>
          <w:rFonts w:ascii="Open Sans" w:hAnsi="Open Sans" w:cs="Open Sans"/>
          <w:b/>
          <w:bCs/>
          <w:sz w:val="20"/>
          <w:szCs w:val="20"/>
        </w:rPr>
        <w:t>21 (enaindvajsetih) koledarskih dneh</w:t>
      </w:r>
      <w:r w:rsidRPr="00C04DAB">
        <w:rPr>
          <w:rFonts w:ascii="Open Sans" w:hAnsi="Open Sans" w:cs="Open Sans"/>
          <w:sz w:val="20"/>
          <w:szCs w:val="20"/>
        </w:rPr>
        <w:t xml:space="preserve"> od dneva, ko ga naročnik pisno obvesti o nastali napaki (na elektronski naslov predstavnika izvajalca iz 23. člena tega okvirnega sporazuma).</w:t>
      </w:r>
    </w:p>
    <w:p w14:paraId="6F00E568" w14:textId="77777777" w:rsidR="00C04DAB" w:rsidRPr="00967958" w:rsidRDefault="00C04DAB" w:rsidP="00C04DAB">
      <w:pPr>
        <w:keepNext/>
        <w:keepLines/>
        <w:widowControl w:val="0"/>
        <w:tabs>
          <w:tab w:val="left" w:pos="709"/>
          <w:tab w:val="left" w:pos="1702"/>
        </w:tabs>
        <w:spacing w:after="0" w:line="240" w:lineRule="auto"/>
        <w:jc w:val="both"/>
        <w:rPr>
          <w:rFonts w:ascii="Open Sans" w:hAnsi="Open Sans" w:cs="Open Sans"/>
          <w:sz w:val="20"/>
          <w:szCs w:val="20"/>
        </w:rPr>
      </w:pPr>
    </w:p>
    <w:p w14:paraId="5902E8C3" w14:textId="77777777" w:rsidR="00967958" w:rsidRPr="00967958" w:rsidRDefault="00967958" w:rsidP="00B50E88">
      <w:pPr>
        <w:keepNext/>
        <w:keepLines/>
        <w:widowControl w:val="0"/>
        <w:tabs>
          <w:tab w:val="left" w:pos="709"/>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V primeru, da je napaka oziroma pomanjkljivost definirana s strani naročnika v garancijskem roku in jo izvajalec ni uspel trajno odstraniti oziroma je napaka take narave, da njene odprave ni mogoče zagotoviti v garancijskem roku, jo je izvajalec dolžan na svoje stroške odstraniti/odpraviti tudi po preteku garancijskega roka.</w:t>
      </w:r>
    </w:p>
    <w:p w14:paraId="5FA86817"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5AAE1FBB" w14:textId="77777777" w:rsidR="00967958" w:rsidRPr="00967958" w:rsidRDefault="00967958" w:rsidP="00B50E88">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Če izvajalec v roku iz tega člena ne odpravi pomanjkljivosti/napak ali se z naročnikom ne dogovori za nov rok odprave, jih bo naročnik po načelu dobrega gospodarstvenika odpravil sam oziroma z drugim izvajalcem in to na stroške izvajalca po tej pogodbi s pet odstotnim (5%) pribitkom na vrednost teh del za poravnavo svojih manipulativnih stroškov. </w:t>
      </w:r>
    </w:p>
    <w:p w14:paraId="65043FEB" w14:textId="77777777" w:rsidR="00967958" w:rsidRPr="00967958" w:rsidRDefault="00967958" w:rsidP="00B50E88">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6F15054B"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JAMČEVANJE ZA NAPAKE</w:t>
      </w:r>
    </w:p>
    <w:p w14:paraId="1478EFCE" w14:textId="77777777" w:rsidR="00967958" w:rsidRPr="00967958" w:rsidRDefault="00967958" w:rsidP="00B50E88">
      <w:pPr>
        <w:keepNext/>
        <w:keepLines/>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7E94787D" w14:textId="77777777" w:rsidR="00967958" w:rsidRPr="00B50E88" w:rsidRDefault="00967958" w:rsidP="003F302E">
      <w:pPr>
        <w:pStyle w:val="Odstavekseznama"/>
        <w:keepNext/>
        <w:keepLines/>
        <w:numPr>
          <w:ilvl w:val="0"/>
          <w:numId w:val="46"/>
        </w:numPr>
        <w:tabs>
          <w:tab w:val="num" w:pos="426"/>
          <w:tab w:val="num" w:pos="1440"/>
        </w:tabs>
        <w:suppressAutoHyphens/>
        <w:jc w:val="center"/>
        <w:rPr>
          <w:rFonts w:ascii="Open Sans" w:hAnsi="Open Sans" w:cs="Open Sans"/>
          <w:color w:val="000000"/>
        </w:rPr>
      </w:pPr>
      <w:r w:rsidRPr="00B50E88">
        <w:rPr>
          <w:rFonts w:ascii="Open Sans" w:hAnsi="Open Sans" w:cs="Open Sans"/>
          <w:color w:val="000000"/>
        </w:rPr>
        <w:t>člen</w:t>
      </w:r>
    </w:p>
    <w:p w14:paraId="20DF5EA1" w14:textId="77777777" w:rsidR="00967958" w:rsidRPr="00967958" w:rsidRDefault="00967958" w:rsidP="00B50E88">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343E0CD9" w14:textId="77777777" w:rsidR="00967958" w:rsidRPr="00967958" w:rsidRDefault="00967958" w:rsidP="00B50E88">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Izvajalec jamči 180 (stoosemdeset) dni za skrite napake, šteto od dneva podpisa delovnega naloga o izvedenih storitvah s strani obeh strank okvirnega sporazuma oziroma njunih predstavnikov (jamčevalni rok). </w:t>
      </w:r>
    </w:p>
    <w:p w14:paraId="4B7FA9D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BA26740"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Če se v jamčevalnem roku pokaže kakšna pomanjkljivost/napaka, ki je ob podpisu delovnega o izvedenih storitvah ni bilo mogoče odkriti (skrita napaka), lahko naročnik od izvajalca zahteva, da to pomanjkljivost/napako v primernem roku, najpozneje pa v 1 (enem) mesecu, ko je naročnik pomanjkljivost/napako odkril, na svoje stroške odpravi, s pogojem, da je naročnik o pomanjkljivosti/napaki izvajalca pisno obvestil, takoj ko je naročnik napako odkril. </w:t>
      </w:r>
    </w:p>
    <w:p w14:paraId="20600886"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p>
    <w:p w14:paraId="1F33C357"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ne odpravi napake v roku, ki mu ga je določil naročnik, bo naročnik sam zagotovil odpravo napake na račun izvajalca in mu izstavil račun po dejanskih stroških, ki jih je imel naročnik, da je zagotovil odpravo napake, sam ali s pomočjo tretje osebe, ki se ga izvajalec zavezuje plačati v roku 8 (osem) koledarskih dni od izstavitve računa. V primeru zamude s plačilom je naročnik upravičen zaračunati izvajalcu zakonite zamudne obresti.</w:t>
      </w:r>
    </w:p>
    <w:p w14:paraId="1FD99F19"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7AB94849"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ODGOVORNOST ZA ŠKODO</w:t>
      </w:r>
    </w:p>
    <w:p w14:paraId="3117204A"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5F3E95D1" w14:textId="77777777" w:rsidR="00967958" w:rsidRPr="00B50E88" w:rsidRDefault="00967958" w:rsidP="003F302E">
      <w:pPr>
        <w:pStyle w:val="Odstavekseznama"/>
        <w:keepNext/>
        <w:keepLines/>
        <w:numPr>
          <w:ilvl w:val="0"/>
          <w:numId w:val="46"/>
        </w:numPr>
        <w:tabs>
          <w:tab w:val="num" w:pos="426"/>
          <w:tab w:val="num" w:pos="1440"/>
        </w:tabs>
        <w:suppressAutoHyphens/>
        <w:jc w:val="center"/>
        <w:rPr>
          <w:rFonts w:ascii="Open Sans" w:hAnsi="Open Sans" w:cs="Open Sans"/>
          <w:color w:val="000000"/>
        </w:rPr>
      </w:pPr>
      <w:r w:rsidRPr="00B50E88">
        <w:rPr>
          <w:rFonts w:ascii="Open Sans" w:hAnsi="Open Sans" w:cs="Open Sans"/>
          <w:color w:val="000000"/>
        </w:rPr>
        <w:t>člen</w:t>
      </w:r>
    </w:p>
    <w:p w14:paraId="7F065215"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3087E3B2"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 xml:space="preserve">Izvajalec odgovarja po splošnih pravilih civilnega prava za vso nastalo škodo, ki jo naročniku zaradi malomarnosti ali nestrokovnosti povzroči izvajalčevo delovno osebje. </w:t>
      </w:r>
    </w:p>
    <w:p w14:paraId="6836E513"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1CFEF9B3"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VIŠJA SILA</w:t>
      </w:r>
    </w:p>
    <w:p w14:paraId="7CBDFBCD" w14:textId="77777777" w:rsidR="00967958" w:rsidRPr="00967958" w:rsidRDefault="00967958" w:rsidP="00B50E88">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1F71D505"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6D05E9DE" w14:textId="77777777" w:rsidR="00967958" w:rsidRPr="00967958" w:rsidRDefault="00967958" w:rsidP="00B50E88">
      <w:pPr>
        <w:keepNext/>
        <w:keepLines/>
        <w:tabs>
          <w:tab w:val="left" w:pos="1418"/>
          <w:tab w:val="left" w:pos="1702"/>
        </w:tabs>
        <w:spacing w:after="0" w:line="240" w:lineRule="auto"/>
        <w:jc w:val="both"/>
        <w:rPr>
          <w:rFonts w:ascii="Open Sans" w:hAnsi="Open Sans" w:cs="Open Sans"/>
          <w:sz w:val="20"/>
          <w:szCs w:val="20"/>
        </w:rPr>
      </w:pPr>
    </w:p>
    <w:p w14:paraId="16E9EDAD"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ni odgovoren za delno ali celotno neizpolnjevanje obveznosti, če je to posledica višje sile.</w:t>
      </w:r>
    </w:p>
    <w:p w14:paraId="274FBB6C"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38D5F334"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Višja sila pomeni zunanji vzrok, neodvisen od volje in vpliva katere koli stranke, ki je nepričakovan in nenaden in se mu ob dolžni skrbnosti ni bilo moč izogniti in ga odvrniti, takšne okoliščine pa so se pojavile po sklenitvi okvirnega sporazuma. Če so dobave blaga oziroma izvedbe storitev delno ali v celoti motene oziroma preprečene zaradi višje sile, je izvajalec o tem dolžan nemudoma obvestiti naročnika. Prav tako ga je dolžan sproti obveščati o prenehanju takih okoliščin. Roki dobave blaga oziroma izvedbe storitev se podaljšajo za čas trajanja višje sile. Na zahtevo naročnika je izvajalec dolžan dokazati obstoj višje sile.</w:t>
      </w:r>
    </w:p>
    <w:p w14:paraId="02DFEAFC" w14:textId="77777777" w:rsidR="00967958" w:rsidRPr="00967958" w:rsidRDefault="00967958" w:rsidP="00B50E88">
      <w:pPr>
        <w:keepNext/>
        <w:keepLines/>
        <w:widowControl w:val="0"/>
        <w:spacing w:after="0" w:line="240" w:lineRule="auto"/>
        <w:jc w:val="both"/>
        <w:rPr>
          <w:rFonts w:ascii="Open Sans" w:eastAsia="Times New Roman" w:hAnsi="Open Sans" w:cs="Open Sans"/>
          <w:snapToGrid w:val="0"/>
          <w:sz w:val="20"/>
          <w:szCs w:val="20"/>
          <w:lang w:eastAsia="sl-SI"/>
        </w:rPr>
      </w:pPr>
    </w:p>
    <w:p w14:paraId="634677E6" w14:textId="77777777" w:rsidR="00967958" w:rsidRPr="00967958" w:rsidRDefault="00967958" w:rsidP="00B50E88">
      <w:pPr>
        <w:keepNext/>
        <w:keepLines/>
        <w:widowControl w:val="0"/>
        <w:spacing w:after="0" w:line="240" w:lineRule="auto"/>
        <w:jc w:val="both"/>
        <w:rPr>
          <w:rFonts w:ascii="Open Sans" w:eastAsia="Times New Roman" w:hAnsi="Open Sans" w:cs="Open Sans"/>
          <w:snapToGrid w:val="0"/>
          <w:sz w:val="20"/>
          <w:szCs w:val="20"/>
          <w:lang w:eastAsia="sl-SI"/>
        </w:rPr>
      </w:pPr>
      <w:r w:rsidRPr="00967958">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21728ECC" w14:textId="77777777" w:rsidR="00967958" w:rsidRPr="00967958" w:rsidRDefault="00967958" w:rsidP="00B50E88">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42DCE33A"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OBVEZNOSTI STRANK PO OKVIRNEM SPORAZUMU</w:t>
      </w:r>
    </w:p>
    <w:p w14:paraId="2F060DF9" w14:textId="77777777" w:rsidR="00967958" w:rsidRPr="00967958" w:rsidRDefault="00967958" w:rsidP="00B50E88">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1652E47F"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0514AA37" w14:textId="77777777" w:rsidR="00967958" w:rsidRPr="00967958" w:rsidRDefault="00967958" w:rsidP="00B50E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04D2BDCD" w14:textId="77777777" w:rsidR="00967958" w:rsidRPr="00967958" w:rsidRDefault="00967958" w:rsidP="00B50E88">
      <w:pPr>
        <w:keepNext/>
        <w:keepLines/>
        <w:spacing w:after="0" w:line="240" w:lineRule="auto"/>
        <w:jc w:val="both"/>
        <w:rPr>
          <w:rFonts w:ascii="Open Sans" w:hAnsi="Open Sans" w:cs="Open Sans"/>
          <w:sz w:val="20"/>
          <w:szCs w:val="20"/>
          <w:lang w:eastAsia="sl-SI"/>
        </w:rPr>
      </w:pPr>
      <w:r w:rsidRPr="00967958">
        <w:rPr>
          <w:rFonts w:ascii="Open Sans" w:hAnsi="Open Sans" w:cs="Open Sans"/>
          <w:sz w:val="20"/>
          <w:szCs w:val="20"/>
          <w:lang w:eastAsia="sl-SI"/>
        </w:rPr>
        <w:t>Izvajalec se v okviru tega okvirnega sporazuma obvezuje:</w:t>
      </w:r>
    </w:p>
    <w:p w14:paraId="23C80F55"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z naročnikom skleniti Pisni sporazum o skupnih varnostnih ukrepih in ravnanju z okoljem v JAVNEM PODJETJU ENERGETIKA LJUBLJANA d.o.o. (v nadaljevanju: Pisni sporazum), ki je priloga št. 3 tega okvirnega sporazuma, v katerem se določi skupne ukrepe za zagotavljanje varnosti in zdravja pri delu delavcev na delovišču ter določi odgovorne osebe naročnika in izvajalca,</w:t>
      </w:r>
    </w:p>
    <w:p w14:paraId="4D00E9A6" w14:textId="77777777" w:rsidR="00967958" w:rsidRPr="00967958" w:rsidRDefault="00967958" w:rsidP="003F302E">
      <w:pPr>
        <w:keepNext/>
        <w:keepLines/>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967958">
        <w:rPr>
          <w:rFonts w:ascii="Open Sans" w:hAnsi="Open Sans" w:cs="Open Sans"/>
          <w:sz w:val="20"/>
          <w:szCs w:val="20"/>
        </w:rPr>
        <w:t xml:space="preserve">z naročnikom pred začetkom izvajanja storitev iz okvirnega sporazuma določiti konkretne skupne varnostne ukrepe na delovišču; </w:t>
      </w:r>
    </w:p>
    <w:p w14:paraId="371060DE" w14:textId="77777777" w:rsidR="00967958" w:rsidRPr="00967958" w:rsidRDefault="00967958" w:rsidP="003F302E">
      <w:pPr>
        <w:keepNext/>
        <w:keepLines/>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967958">
        <w:rPr>
          <w:rFonts w:ascii="Open Sans" w:hAnsi="Open Sans" w:cs="Open Sans"/>
          <w:sz w:val="20"/>
          <w:szCs w:val="20"/>
        </w:rPr>
        <w:t>upoštevati tehnično specifikacijo naročnika in obveznosti po tem okvirnem sporazumu izvesti skladno z zahtevami naročnika iz razpisne dokumentacije;</w:t>
      </w:r>
    </w:p>
    <w:p w14:paraId="0A60FD24"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zagotoviti izvajanje storitev z delavci, ki so strokovno usposobljeni za opravljanje tovrstnih storitev in imajo opravljen preizkus iz varstva pri delu in požarnega varstva ter zdravniški pregled,</w:t>
      </w:r>
    </w:p>
    <w:p w14:paraId="45DC1569"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stalno zagotavljati storitve skladno z določili tega okvirnega sporazuma,</w:t>
      </w:r>
    </w:p>
    <w:p w14:paraId="272E33FD"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izvesti prevzete storitve strokovno pravilno, vestno in kvalitetno v skladu z vsemi veljavnimi tehničnimi predpisi, standardi in uzancami ob tesnem sodelovanju z naročnikom (skrbnost dobrega strokovnjaka),</w:t>
      </w:r>
    </w:p>
    <w:p w14:paraId="328D3865" w14:textId="77777777" w:rsidR="00967958" w:rsidRPr="00967958" w:rsidRDefault="00967958" w:rsidP="003F302E">
      <w:pPr>
        <w:keepNext/>
        <w:keepLines/>
        <w:numPr>
          <w:ilvl w:val="0"/>
          <w:numId w:val="23"/>
        </w:numPr>
        <w:spacing w:after="0" w:line="240" w:lineRule="auto"/>
        <w:jc w:val="both"/>
        <w:rPr>
          <w:rFonts w:ascii="Open Sans" w:hAnsi="Open Sans" w:cs="Open Sans"/>
          <w:sz w:val="20"/>
          <w:szCs w:val="20"/>
        </w:rPr>
      </w:pPr>
      <w:r w:rsidRPr="00967958">
        <w:rPr>
          <w:rFonts w:ascii="Open Sans" w:hAnsi="Open Sans" w:cs="Open Sans"/>
          <w:sz w:val="20"/>
          <w:szCs w:val="20"/>
        </w:rPr>
        <w:t>poskrbeti, da so storitve izvedena in dokumentirana po tehničnih predpisih, standardih in normativih;</w:t>
      </w:r>
    </w:p>
    <w:p w14:paraId="6EB9391B" w14:textId="77777777" w:rsidR="00967958" w:rsidRPr="00967958" w:rsidRDefault="00967958" w:rsidP="003F302E">
      <w:pPr>
        <w:keepNext/>
        <w:keepLines/>
        <w:numPr>
          <w:ilvl w:val="0"/>
          <w:numId w:val="23"/>
        </w:numPr>
        <w:spacing w:after="0" w:line="240" w:lineRule="auto"/>
        <w:jc w:val="both"/>
        <w:rPr>
          <w:rFonts w:ascii="Open Sans" w:hAnsi="Open Sans" w:cs="Open Sans"/>
          <w:sz w:val="20"/>
          <w:szCs w:val="20"/>
        </w:rPr>
      </w:pPr>
      <w:r w:rsidRPr="00967958">
        <w:rPr>
          <w:rFonts w:ascii="Open Sans" w:hAnsi="Open Sans" w:cs="Open Sans"/>
          <w:sz w:val="20"/>
          <w:szCs w:val="20"/>
        </w:rPr>
        <w:t>omogočiti naročniku nadzor izvajanja storitev in kakovosti uporabljenega materiala/opreme/blaga v vseh fazah dela;</w:t>
      </w:r>
    </w:p>
    <w:p w14:paraId="52D0A669"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obveščati naročnika o tekoči problematiki in nastalih situacijah, ki bi lahko vplivale na izvršitev obveznosti po okvirnem sporazumu,</w:t>
      </w:r>
    </w:p>
    <w:p w14:paraId="298CEFAD"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da bo storitve oddal tretji osebi samo s predhodnim pisnim soglasjem naročnika,</w:t>
      </w:r>
    </w:p>
    <w:p w14:paraId="1ED3780C"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sproti odpravljati vse pomanjkljivosti, na katere bo opozoril naročnik,  </w:t>
      </w:r>
    </w:p>
    <w:p w14:paraId="31B120AE"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poskrbeti da bodo delavci vsak svoj prihod/odhod evidentirali na lokaciji naročnika,</w:t>
      </w:r>
    </w:p>
    <w:p w14:paraId="733F6F27"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opremiti delavce z osebno varovalno opremo, z osebnimi zaščitnimi sredstvi in pripomočki glede na nevarnosti za poškodbe, pri čemer mora biti na oblačilu znak (logotip) izvajalca/podizvajalca, </w:t>
      </w:r>
    </w:p>
    <w:p w14:paraId="639810FE" w14:textId="77777777" w:rsidR="00967958" w:rsidRPr="00967958" w:rsidRDefault="00967958" w:rsidP="003F302E">
      <w:pPr>
        <w:keepNext/>
        <w:keepLines/>
        <w:numPr>
          <w:ilvl w:val="0"/>
          <w:numId w:val="19"/>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poskrbeti za odstranitev odpadkov z delovišča naročnika v skladu z zahtevami naročnika,</w:t>
      </w:r>
    </w:p>
    <w:p w14:paraId="5BD0DAC8"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zagotoviti, da bodo delavci upoštevali vse predpise naročnika o gibanju na območju lokacije naročnika,</w:t>
      </w:r>
    </w:p>
    <w:p w14:paraId="766603D1" w14:textId="77777777" w:rsidR="00967958" w:rsidRPr="00967958" w:rsidRDefault="00967958" w:rsidP="003F302E">
      <w:pPr>
        <w:keepNext/>
        <w:keepLines/>
        <w:numPr>
          <w:ilvl w:val="0"/>
          <w:numId w:val="23"/>
        </w:numPr>
        <w:tabs>
          <w:tab w:val="left" w:pos="-1425"/>
          <w:tab w:val="left" w:pos="567"/>
          <w:tab w:val="left" w:pos="4253"/>
          <w:tab w:val="left" w:pos="5529"/>
          <w:tab w:val="right" w:pos="8505"/>
        </w:tabs>
        <w:spacing w:after="0" w:line="240" w:lineRule="auto"/>
        <w:jc w:val="both"/>
        <w:rPr>
          <w:rFonts w:ascii="Open Sans" w:hAnsi="Open Sans" w:cs="Open Sans"/>
          <w:sz w:val="20"/>
          <w:szCs w:val="20"/>
          <w:lang w:eastAsia="sl-SI"/>
        </w:rPr>
      </w:pPr>
      <w:r w:rsidRPr="00967958">
        <w:rPr>
          <w:rFonts w:ascii="Open Sans" w:hAnsi="Open Sans" w:cs="Open Sans"/>
          <w:sz w:val="20"/>
          <w:szCs w:val="20"/>
          <w:lang w:eastAsia="sl-SI"/>
        </w:rPr>
        <w:t>poravnati vso morebitno nastalo škodo, ki bi jo med izvajanjem storitev povzročil na objektu, na napravah naročnika ali tretjim osebam,</w:t>
      </w:r>
    </w:p>
    <w:p w14:paraId="42AD6EF9" w14:textId="77777777" w:rsidR="00967958" w:rsidRPr="00967958" w:rsidRDefault="00967958" w:rsidP="003F302E">
      <w:pPr>
        <w:keepNext/>
        <w:keepLines/>
        <w:numPr>
          <w:ilvl w:val="0"/>
          <w:numId w:val="23"/>
        </w:numPr>
        <w:spacing w:after="0" w:line="240" w:lineRule="auto"/>
        <w:jc w:val="both"/>
        <w:rPr>
          <w:rFonts w:ascii="Open Sans" w:hAnsi="Open Sans" w:cs="Open Sans"/>
          <w:sz w:val="20"/>
          <w:szCs w:val="18"/>
          <w:lang w:eastAsia="sl-SI"/>
        </w:rPr>
      </w:pPr>
      <w:r w:rsidRPr="00967958">
        <w:rPr>
          <w:rFonts w:ascii="Open Sans" w:hAnsi="Open Sans" w:cs="Open Sans"/>
          <w:sz w:val="20"/>
          <w:szCs w:val="18"/>
          <w:lang w:eastAsia="sl-SI"/>
        </w:rPr>
        <w:t>obvestiti naročnika o nastalih okoliščinah, ki bi lahko vplivale na izpolnitev izvajalčevih obveznosti,</w:t>
      </w:r>
    </w:p>
    <w:p w14:paraId="12871EA7" w14:textId="77777777" w:rsidR="00967958" w:rsidRPr="00967958" w:rsidRDefault="00967958" w:rsidP="003F302E">
      <w:pPr>
        <w:keepNext/>
        <w:keepLines/>
        <w:numPr>
          <w:ilvl w:val="0"/>
          <w:numId w:val="23"/>
        </w:numPr>
        <w:spacing w:after="0" w:line="240" w:lineRule="auto"/>
        <w:jc w:val="both"/>
        <w:rPr>
          <w:rFonts w:ascii="Open Sans" w:hAnsi="Open Sans" w:cs="Open Sans"/>
          <w:sz w:val="20"/>
          <w:szCs w:val="20"/>
          <w:lang w:eastAsia="sl-SI"/>
        </w:rPr>
      </w:pPr>
      <w:r w:rsidRPr="00967958">
        <w:rPr>
          <w:rFonts w:ascii="Open Sans" w:hAnsi="Open Sans" w:cs="Open Sans"/>
          <w:sz w:val="20"/>
          <w:szCs w:val="20"/>
        </w:rPr>
        <w:t>zagotoviti vso potrebno delovno opremo in primerno orodje za izvedbo storitev</w:t>
      </w:r>
      <w:r w:rsidRPr="00967958">
        <w:rPr>
          <w:rFonts w:ascii="Open Sans" w:hAnsi="Open Sans" w:cs="Open Sans"/>
          <w:sz w:val="20"/>
          <w:szCs w:val="20"/>
          <w:lang w:eastAsia="sl-SI"/>
        </w:rPr>
        <w:t>,</w:t>
      </w:r>
    </w:p>
    <w:p w14:paraId="64AF9820"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uporabljati delovne (buldožerska delavnica) in pomožne prostore skladno z namenom,</w:t>
      </w:r>
    </w:p>
    <w:p w14:paraId="3F6BEAF4"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namensko uporabljati mostno dvigalo v buldožerski delavnici in navezovati bremena v skladu z navodili, pri čemer bo uporabljal lastna navezovalna sredstva (jeklenice, verige, sintetični trakovi),</w:t>
      </w:r>
    </w:p>
    <w:p w14:paraId="2A2158A0"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naročnika obvestiti o znižanju cen,</w:t>
      </w:r>
    </w:p>
    <w:p w14:paraId="5C51BEA0"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zagotoviti vsa potrebna dovoljenja za delo delavcev, ki bodo izvajali storitve po tem okvirnem sporazumu na lokaciji naročnika in niso državljani Republike Slovenije,</w:t>
      </w:r>
    </w:p>
    <w:p w14:paraId="470AEB6C"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 vsakem natančno specificiranem izstavljenem računu navesti tudi številko pisnega nabavnega naročila naročnika in lokacijo objekta.</w:t>
      </w:r>
    </w:p>
    <w:p w14:paraId="08F66C46" w14:textId="77777777" w:rsidR="00967958" w:rsidRPr="00967958" w:rsidRDefault="00967958" w:rsidP="00B50E88">
      <w:pPr>
        <w:keepNext/>
        <w:keepLines/>
        <w:spacing w:after="0" w:line="240" w:lineRule="auto"/>
        <w:jc w:val="both"/>
        <w:rPr>
          <w:rFonts w:ascii="Open Sans" w:hAnsi="Open Sans" w:cs="Open Sans"/>
          <w:sz w:val="20"/>
          <w:szCs w:val="20"/>
          <w:lang w:eastAsia="sl-SI"/>
        </w:rPr>
      </w:pPr>
    </w:p>
    <w:p w14:paraId="70A46B54" w14:textId="77777777" w:rsidR="00967958" w:rsidRPr="00967958" w:rsidRDefault="00967958" w:rsidP="00B50E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967958">
        <w:rPr>
          <w:rFonts w:ascii="Open Sans" w:hAnsi="Open Sans" w:cs="Open Sans"/>
          <w:sz w:val="20"/>
          <w:szCs w:val="20"/>
          <w:lang w:eastAsia="sl-SI"/>
        </w:rPr>
        <w:t>Izvajalec odgovarja za neposredno in posredno škodo, ki nastane naročniku in tretjim osebam in izvira iz njegovega dela in njegovih obveznosti po tem okvirnem sporazumu.</w:t>
      </w:r>
    </w:p>
    <w:p w14:paraId="6EB674A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68A6A766"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5C70E7D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27A2F1D" w14:textId="77777777" w:rsidR="00967958" w:rsidRPr="00967958" w:rsidRDefault="00967958" w:rsidP="00B50E88">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967958">
        <w:rPr>
          <w:rFonts w:ascii="Open Sans" w:hAnsi="Open Sans" w:cs="Open Sans"/>
          <w:sz w:val="20"/>
          <w:szCs w:val="20"/>
          <w:lang w:eastAsia="sl-SI"/>
        </w:rPr>
        <w:t>Naročnik se v okviru tega okvirnega sporazuma obvezuje, da bo:</w:t>
      </w:r>
    </w:p>
    <w:p w14:paraId="546E64D8"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z izvajalcem pred začetkom izvajanja storitev določil konkretne skupne varnostne ukrepe na delovišču;</w:t>
      </w:r>
    </w:p>
    <w:p w14:paraId="2A1F8F4E"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takoj obvestil izvajalca o nastalih okoliščinah, ki bi lahko vplivale na izpolnitev naročnikovih obveznosti</w:t>
      </w:r>
      <w:r w:rsidRPr="00967958">
        <w:rPr>
          <w:rFonts w:ascii="Open Sans" w:hAnsi="Open Sans" w:cs="Open Sans"/>
          <w:sz w:val="20"/>
          <w:szCs w:val="20"/>
          <w:lang w:eastAsia="sl-SI"/>
        </w:rPr>
        <w:t xml:space="preserve"> po okvirnem sporazumu</w:t>
      </w:r>
      <w:r w:rsidRPr="00967958">
        <w:rPr>
          <w:rFonts w:ascii="Open Sans" w:hAnsi="Open Sans" w:cs="Open Sans"/>
          <w:sz w:val="20"/>
          <w:szCs w:val="18"/>
          <w:lang w:eastAsia="sl-SI"/>
        </w:rPr>
        <w:t>;</w:t>
      </w:r>
    </w:p>
    <w:p w14:paraId="17C97F33"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zagotovil izvajalcu sprotno in pravočasno vse informacije in podatke, ki so potrebni za realizacijo storitev iz okvirnega sporazuma,</w:t>
      </w:r>
    </w:p>
    <w:p w14:paraId="28219588"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omogočil izvajalcu vstop v svoje poslovne oziroma delovne prostore in pomožne prostore (sanitarije) in dostop do opreme,</w:t>
      </w:r>
    </w:p>
    <w:p w14:paraId="2B723941"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omogočil izvajanje servisa in popravil na rinežih v buldožerski delavnici, ki mora biti urejena v skladu s predpisi, ki urejajo varno delo v delovnih prostorih, zlasti glede prehodov in dostopov, območja dosega dvigala, hrambe lastnih vnetljivih in eksplozivnih snovi;</w:t>
      </w:r>
    </w:p>
    <w:p w14:paraId="580B4AF4"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omogočil izvajalcu uporabo mostnega dvigala v buldožerski delavnici, za katerega bo predložil veljavno poročilo o pregledu,</w:t>
      </w:r>
    </w:p>
    <w:p w14:paraId="44475266"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v času izvajanja storitev v buldožerski delavnici, ali drugih začasnih deloviščih, preprečil dostop drugim delavcem, razen izvajalčevim, ki bodo izvajali storitve,</w:t>
      </w:r>
    </w:p>
    <w:p w14:paraId="7F30F223"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zagotovil ustrezne električne priključke za napajanje delovne opreme;</w:t>
      </w:r>
    </w:p>
    <w:p w14:paraId="13C615D0"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z izvajalcem sodeloval, mu nudil potrebno pomoč in dajal ustrezna navodila,</w:t>
      </w:r>
    </w:p>
    <w:p w14:paraId="313F9206"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rPr>
      </w:pPr>
      <w:r w:rsidRPr="00967958">
        <w:rPr>
          <w:rFonts w:ascii="Open Sans" w:hAnsi="Open Sans" w:cs="Open Sans"/>
          <w:sz w:val="20"/>
          <w:szCs w:val="18"/>
          <w:lang w:eastAsia="sl-SI"/>
        </w:rPr>
        <w:t>seznanil izvajalca z nevarnostmi, ki so prisotne pri izvajanju predmeta tega okvirnega</w:t>
      </w:r>
      <w:r w:rsidRPr="00967958">
        <w:rPr>
          <w:rFonts w:ascii="Open Sans" w:hAnsi="Open Sans" w:cs="Open Sans"/>
          <w:sz w:val="20"/>
          <w:szCs w:val="20"/>
        </w:rPr>
        <w:t xml:space="preserve"> sporazuma in ga zavaroval pred njimi s tehničnimi ali/in organizacijskimi ukrepi,</w:t>
      </w:r>
    </w:p>
    <w:p w14:paraId="6ED1B244"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poravnal svoje obveznosti v skladu z okvirnim sporazumom.</w:t>
      </w:r>
    </w:p>
    <w:p w14:paraId="7DB0BC7B" w14:textId="77777777" w:rsidR="00967958" w:rsidRPr="00967958" w:rsidRDefault="00967958" w:rsidP="00B50E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18"/>
          <w:lang w:eastAsia="sl-SI"/>
        </w:rPr>
      </w:pPr>
    </w:p>
    <w:p w14:paraId="003BBC8A"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Vse dodatne podatke bo naročnik posredoval izvajalcu na podlagi pisne ali ustne zahteve izvajalca in lastne presoje o nujnosti zahtevanih podatkov za dokončanje obveznosti po tem okvirnem sporazumu.</w:t>
      </w:r>
    </w:p>
    <w:p w14:paraId="27D21F31"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43036056"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POGODBENA KAZEN</w:t>
      </w:r>
    </w:p>
    <w:p w14:paraId="73938C4B" w14:textId="77777777" w:rsidR="00967958" w:rsidRPr="00967958" w:rsidRDefault="00967958" w:rsidP="00B50E88">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7E7A1D44"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2DC1BC0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C56476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kolikor izvajalec ne izpolni svojih obveznosti v roku, opredeljenem v 8. členu tega okvirnega sporazuma in neizpolnitev ni posledica višje sile, kot je opredeljena v 13. členu tega okvirnega sporazuma, je dolžan naročniku plačati pogodbeno kazen:</w:t>
      </w:r>
    </w:p>
    <w:p w14:paraId="78905BCB" w14:textId="4F264F58" w:rsidR="00C96526" w:rsidRPr="00C96526" w:rsidRDefault="00C96526" w:rsidP="003F302E">
      <w:pPr>
        <w:keepNext/>
        <w:keepLines/>
        <w:numPr>
          <w:ilvl w:val="0"/>
          <w:numId w:val="26"/>
        </w:numPr>
        <w:spacing w:after="0" w:line="240" w:lineRule="auto"/>
        <w:jc w:val="both"/>
        <w:rPr>
          <w:rFonts w:ascii="Open Sans" w:hAnsi="Open Sans" w:cs="Open Sans"/>
          <w:sz w:val="20"/>
          <w:szCs w:val="20"/>
        </w:rPr>
      </w:pPr>
      <w:r w:rsidRPr="00C96526">
        <w:rPr>
          <w:rFonts w:ascii="Open Sans" w:hAnsi="Open Sans" w:cs="Open Sans"/>
          <w:sz w:val="20"/>
          <w:szCs w:val="20"/>
        </w:rPr>
        <w:t>v višini 1% (enega odstotka) vrednosti posameznega pisnega nabavnega naročila brez DDV za servis gorilnikov in odpravo napak v primeru intervencije za vsak zamujen koledarski dan, vendar največ 20 % (dvajset odstotkov) vrednosti posameznega pisnega nabavnega naročila brez DDV,</w:t>
      </w:r>
      <w:r w:rsidR="00B027E6">
        <w:rPr>
          <w:rFonts w:ascii="Open Sans" w:hAnsi="Open Sans" w:cs="Open Sans"/>
          <w:sz w:val="20"/>
          <w:szCs w:val="20"/>
        </w:rPr>
        <w:t xml:space="preserve"> razen v kolikor se naročnik in izvajalec ne dogovorita za nov rok izvedbe,</w:t>
      </w:r>
    </w:p>
    <w:p w14:paraId="551E84FD" w14:textId="77777777" w:rsidR="00C96526" w:rsidRPr="00C96526" w:rsidRDefault="00C96526" w:rsidP="003F302E">
      <w:pPr>
        <w:keepNext/>
        <w:keepLines/>
        <w:numPr>
          <w:ilvl w:val="0"/>
          <w:numId w:val="26"/>
        </w:numPr>
        <w:spacing w:after="0" w:line="240" w:lineRule="auto"/>
        <w:jc w:val="both"/>
        <w:rPr>
          <w:rFonts w:ascii="Open Sans" w:hAnsi="Open Sans" w:cs="Open Sans"/>
          <w:sz w:val="20"/>
          <w:szCs w:val="20"/>
        </w:rPr>
      </w:pPr>
      <w:r w:rsidRPr="00C96526">
        <w:rPr>
          <w:rFonts w:ascii="Open Sans" w:hAnsi="Open Sans" w:cs="Open Sans"/>
          <w:sz w:val="20"/>
          <w:szCs w:val="20"/>
        </w:rPr>
        <w:t>za odzivni čas v višini 50% (petdeset odstotkov) vrednosti storitvene ure brez DDV za vsako uro zamude, vendar ne več kot 20% (dvajset odstotkov) ocenjene vrednosti okvirnega sporazuma brez DDV.</w:t>
      </w:r>
    </w:p>
    <w:p w14:paraId="459C5748" w14:textId="77777777" w:rsidR="00967958" w:rsidRPr="00967958" w:rsidRDefault="00967958" w:rsidP="00B50E88">
      <w:pPr>
        <w:keepNext/>
        <w:keepLines/>
        <w:spacing w:after="0" w:line="240" w:lineRule="auto"/>
        <w:jc w:val="both"/>
        <w:rPr>
          <w:rFonts w:ascii="Open Sans" w:eastAsia="Times New Roman" w:hAnsi="Open Sans" w:cs="Open Sans"/>
          <w:sz w:val="20"/>
          <w:szCs w:val="18"/>
          <w:lang w:eastAsia="sl-SI"/>
        </w:rPr>
      </w:pPr>
    </w:p>
    <w:p w14:paraId="19CD31F6"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lastRenderedPageBreak/>
        <w:t>člen</w:t>
      </w:r>
    </w:p>
    <w:p w14:paraId="700264CF" w14:textId="77777777" w:rsidR="00967958" w:rsidRPr="00967958" w:rsidRDefault="00967958" w:rsidP="00B50E88">
      <w:pPr>
        <w:keepNext/>
        <w:keepLines/>
        <w:spacing w:after="0" w:line="240" w:lineRule="auto"/>
        <w:jc w:val="both"/>
        <w:rPr>
          <w:rFonts w:ascii="Open Sans" w:eastAsia="Times New Roman" w:hAnsi="Open Sans" w:cs="Open Sans"/>
          <w:sz w:val="20"/>
          <w:szCs w:val="18"/>
          <w:lang w:eastAsia="sl-SI"/>
        </w:rPr>
      </w:pPr>
    </w:p>
    <w:p w14:paraId="26E24D1D"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52B52B6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B4DD38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43B97B4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DBA147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in izvajalec soglašata, da pravica zaračunati pogodbeno kazen ni pogojena z nastankom škode pri naročniku. Za povračilo tako nastale škode bo naročnik unovčil finančno zavarovanje za dobro izvedbo obveznosti iz okvirnega sporazuma in škodo uveljavljal tudi po splošnih načelih odškodninske odgovornosti, neodvisno od uveljavljanja pogodbene kazni.</w:t>
      </w:r>
    </w:p>
    <w:p w14:paraId="26B05813"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562F9CE1"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ZAGOTAVLJANJE VARNOSTI NA DELOVIŠČU</w:t>
      </w:r>
    </w:p>
    <w:p w14:paraId="7BA2449E" w14:textId="77777777" w:rsidR="00967958" w:rsidRPr="00967958" w:rsidRDefault="00967958" w:rsidP="00B50E88">
      <w:pPr>
        <w:keepNext/>
        <w:keepLines/>
        <w:numPr>
          <w:ilvl w:val="12"/>
          <w:numId w:val="0"/>
        </w:numPr>
        <w:tabs>
          <w:tab w:val="left" w:pos="567"/>
          <w:tab w:val="left" w:pos="4253"/>
          <w:tab w:val="left" w:pos="5529"/>
          <w:tab w:val="right" w:pos="8505"/>
        </w:tabs>
        <w:spacing w:after="0" w:line="240" w:lineRule="auto"/>
        <w:jc w:val="center"/>
        <w:rPr>
          <w:rFonts w:ascii="Open Sans" w:hAnsi="Open Sans" w:cs="Open Sans"/>
          <w:b/>
          <w:sz w:val="20"/>
          <w:szCs w:val="20"/>
        </w:rPr>
      </w:pPr>
    </w:p>
    <w:p w14:paraId="1B2F5C49"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02F40BC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775828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Izvajalec in naročnik morata pred začetkom izvajanja storitev iz okvirnega sporazuma skleniti Pisni sporazum o skupnih varnostnih ukrepih in ravnanju z okoljem v JAVNEM PODJETJU ENERGETIKA LJUBLJANA d. o. o., ki je kot priloga št. 3 sestavni del tega okvirnega sporazuma (v nadaljevanju: Pisni sporazum).</w:t>
      </w:r>
    </w:p>
    <w:p w14:paraId="221E3537"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7BEC4F3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Odgovorne osebe izvajalca in naročnika iz Pisnega sporazuma se sestanejo pred začetkom izvajanja storitev iz okvirnega sporazuma in določijo konkretne skupne varnostne ukrepe na osnovi ugotovljenih nevarnosti za varnost in zdravje delavcev pri morebitnem medsebojnem ogrožanju. </w:t>
      </w:r>
    </w:p>
    <w:p w14:paraId="33A85284"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5B7261E6"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Stranki okvirnega sporazuma soglašata:</w:t>
      </w:r>
    </w:p>
    <w:p w14:paraId="4E22AD7D" w14:textId="77777777" w:rsidR="00967958" w:rsidRPr="00967958" w:rsidRDefault="00967958" w:rsidP="003F302E">
      <w:pPr>
        <w:keepNext/>
        <w:keepLines/>
        <w:numPr>
          <w:ilvl w:val="0"/>
          <w:numId w:val="25"/>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da bosta pri izvajanju storitev iz okvirnega sporazuma spoštovali določila tega Pisnega sporazuma,</w:t>
      </w:r>
    </w:p>
    <w:p w14:paraId="236674B2" w14:textId="77777777" w:rsidR="00967958" w:rsidRPr="00967958" w:rsidRDefault="00967958" w:rsidP="003F302E">
      <w:pPr>
        <w:keepNext/>
        <w:keepLines/>
        <w:numPr>
          <w:ilvl w:val="0"/>
          <w:numId w:val="25"/>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2C9793CD"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4E0DEFB8"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Stranki okvirnega sporazuma soglašata, da brez podpisanega Pisnega sporazuma ni dovoljen začetek izvedbe storitev iz okvirnega sporazuma.</w:t>
      </w:r>
    </w:p>
    <w:p w14:paraId="07B2544B"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5F586AAE" w14:textId="4AC4152B"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1</w:t>
      </w:r>
      <w:r w:rsidR="00F94357">
        <w:rPr>
          <w:rFonts w:ascii="Open Sans" w:eastAsia="Times New Roman" w:hAnsi="Open Sans" w:cs="Open Sans"/>
          <w:bCs/>
          <w:sz w:val="20"/>
          <w:szCs w:val="20"/>
          <w:lang w:eastAsia="sl-SI"/>
        </w:rPr>
        <w:t>9</w:t>
      </w:r>
      <w:r w:rsidRPr="00967958">
        <w:rPr>
          <w:rFonts w:ascii="Open Sans" w:eastAsia="Times New Roman" w:hAnsi="Open Sans" w:cs="Open Sans"/>
          <w:bCs/>
          <w:sz w:val="20"/>
          <w:szCs w:val="20"/>
          <w:lang w:eastAsia="sl-SI"/>
        </w:rPr>
        <w:t>. členu tega okvirnega sporazuma.</w:t>
      </w:r>
    </w:p>
    <w:p w14:paraId="5E018035"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7AA059C7"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PREDSTAVNIKI STRANK OKVIRNEGA SPORAZUMA</w:t>
      </w:r>
    </w:p>
    <w:p w14:paraId="74A1100A" w14:textId="77777777" w:rsidR="00967958" w:rsidRPr="00967958" w:rsidRDefault="00967958" w:rsidP="00B50E88">
      <w:pPr>
        <w:keepNext/>
        <w:keepLines/>
        <w:suppressAutoHyphens/>
        <w:spacing w:after="0" w:line="240" w:lineRule="auto"/>
        <w:jc w:val="center"/>
        <w:rPr>
          <w:rFonts w:ascii="Open Sans" w:eastAsia="Times New Roman" w:hAnsi="Open Sans" w:cs="Open Sans"/>
          <w:b/>
          <w:color w:val="000000"/>
          <w:sz w:val="20"/>
          <w:szCs w:val="20"/>
          <w:lang w:eastAsia="sl-SI"/>
        </w:rPr>
      </w:pPr>
    </w:p>
    <w:p w14:paraId="61F14D70"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01349AA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A1CDD4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Predstavnik naročnika in skrbnik okvirnega sporazuma, ki bo urejal vsa vprašanja, ki bodo nastala v zvezi z izvajanjem tega okvirnega sporazuma, je g. _________________________, tel.: ………………, e-pošta: …………………, v njegovi odsotnosti pa ga zamenjuje _____________________, tel.: …………………………, e-pošta: ………………………………….</w:t>
      </w:r>
    </w:p>
    <w:p w14:paraId="20615E2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267064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Predstavnik izvajalca, ki bo urejal vsa vprašanja, ki bodo nastala v zvezi z izvajanjem tega okvirnega sporazuma, je _______________________, tel.: ____________________, elektronska pošta: ____________________, v njegovi odsotnosti pa ga zamenjuje __________________, tel.: _______________________, elektronska pošta: _______________________.</w:t>
      </w:r>
    </w:p>
    <w:p w14:paraId="55684CB2" w14:textId="77777777" w:rsidR="00967958" w:rsidRPr="00967958" w:rsidRDefault="00967958" w:rsidP="00B50E88">
      <w:pPr>
        <w:keepNext/>
        <w:keepLines/>
        <w:tabs>
          <w:tab w:val="left" w:pos="567"/>
          <w:tab w:val="left" w:pos="1418"/>
          <w:tab w:val="left" w:pos="1702"/>
        </w:tabs>
        <w:spacing w:after="0" w:line="240" w:lineRule="auto"/>
        <w:jc w:val="both"/>
        <w:rPr>
          <w:rFonts w:ascii="Open Sans" w:hAnsi="Open Sans" w:cs="Open Sans"/>
          <w:sz w:val="20"/>
          <w:szCs w:val="20"/>
          <w:lang w:eastAsia="sl-SI"/>
        </w:rPr>
      </w:pPr>
    </w:p>
    <w:p w14:paraId="1D533B62"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1D19D59A"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032434DD"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1F0CB37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w:t>
      </w:r>
    </w:p>
    <w:p w14:paraId="454CAF86" w14:textId="486C0E53" w:rsidR="00967958" w:rsidRPr="00967958" w:rsidRDefault="00967958" w:rsidP="00B50E8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sidR="00F94357">
        <w:rPr>
          <w:rFonts w:ascii="Open Sans" w:eastAsia="Times New Roman" w:hAnsi="Open Sans" w:cs="Open Sans"/>
          <w:sz w:val="20"/>
          <w:szCs w:val="20"/>
          <w:lang w:eastAsia="sl-SI"/>
        </w:rPr>
        <w:t>2</w:t>
      </w:r>
      <w:r w:rsidRPr="00967958">
        <w:rPr>
          <w:rFonts w:ascii="Open Sans" w:eastAsia="Times New Roman" w:hAnsi="Open Sans" w:cs="Open Sans"/>
          <w:sz w:val="20"/>
          <w:szCs w:val="20"/>
          <w:lang w:eastAsia="sl-SI"/>
        </w:rPr>
        <w:t>. člena tega okvirnega sporazuma sprememba predstavnikov strank okvirnega sporazuma velja, če stranki okvirnega sporazuma o spremembi svojih predstavnikov obvestita druga drugo na elektronske naslove, navedene v tem členu okvirnega sporazuma.</w:t>
      </w:r>
    </w:p>
    <w:p w14:paraId="29F67E60" w14:textId="77777777" w:rsidR="00967958" w:rsidRPr="00967958" w:rsidRDefault="00967958" w:rsidP="00B50E8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05AE26B"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bCs/>
        </w:rPr>
        <w:t>VELJAVNOST OKVIRNEGA SPORAZUMA IN ODPOVED TER ODSTOP OD OKVIRNEGA SPORAZUMA</w:t>
      </w:r>
    </w:p>
    <w:p w14:paraId="69AD0FE4" w14:textId="77777777" w:rsidR="00967958" w:rsidRPr="00967958" w:rsidRDefault="00967958" w:rsidP="00B50E88">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2F4782C2"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657019A7" w14:textId="77777777" w:rsidR="00967958" w:rsidRPr="00967958" w:rsidRDefault="00967958" w:rsidP="00B50E88">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261F87F4" w14:textId="30D836F1" w:rsidR="00967958" w:rsidRPr="00967958" w:rsidRDefault="00967958" w:rsidP="00B50E88">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Okvirni sporazum je sklenjen in velja z datumom podpisa okvirnega sporazuma s strani obeh strank okvirnega sporazuma</w:t>
      </w:r>
      <w:r w:rsidR="00370554">
        <w:rPr>
          <w:rFonts w:ascii="Open Sans" w:eastAsia="Times New Roman" w:hAnsi="Open Sans" w:cs="Open Sans"/>
          <w:sz w:val="20"/>
          <w:szCs w:val="20"/>
          <w:lang w:eastAsia="sl-SI"/>
        </w:rPr>
        <w:t>.</w:t>
      </w:r>
      <w:r w:rsidRPr="00967958">
        <w:rPr>
          <w:rFonts w:ascii="Open Sans" w:eastAsia="Times New Roman" w:hAnsi="Open Sans" w:cs="Open Sans"/>
          <w:sz w:val="20"/>
          <w:szCs w:val="20"/>
          <w:lang w:eastAsia="sl-SI"/>
        </w:rPr>
        <w:t xml:space="preserve">  </w:t>
      </w:r>
    </w:p>
    <w:p w14:paraId="22AF50EB" w14:textId="77777777" w:rsidR="00967958" w:rsidRPr="00967958" w:rsidRDefault="00967958" w:rsidP="00B50E88">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3AC00078" w14:textId="37476343" w:rsidR="00967958" w:rsidRPr="00967958" w:rsidRDefault="00967958" w:rsidP="00B363A7">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Okvirni sporazum se uporablja za obdobje </w:t>
      </w:r>
      <w:r w:rsidR="00B363A7" w:rsidRPr="00967958">
        <w:rPr>
          <w:rFonts w:ascii="Open Sans" w:eastAsia="Times New Roman" w:hAnsi="Open Sans" w:cs="Open Sans"/>
          <w:b/>
          <w:bCs/>
          <w:sz w:val="20"/>
          <w:szCs w:val="20"/>
          <w:lang w:eastAsia="sl-SI"/>
        </w:rPr>
        <w:t>štirih (4) let</w:t>
      </w:r>
      <w:r w:rsidR="00780B93">
        <w:rPr>
          <w:rFonts w:ascii="Open Sans" w:eastAsia="Times New Roman" w:hAnsi="Open Sans" w:cs="Open Sans"/>
          <w:b/>
          <w:bCs/>
          <w:sz w:val="20"/>
          <w:szCs w:val="20"/>
          <w:lang w:eastAsia="sl-SI"/>
        </w:rPr>
        <w:t xml:space="preserve"> </w:t>
      </w:r>
      <w:r w:rsidR="00780B93" w:rsidRPr="00780B93">
        <w:rPr>
          <w:rFonts w:ascii="Open Sans" w:eastAsia="Times New Roman" w:hAnsi="Open Sans" w:cs="Open Sans"/>
          <w:sz w:val="20"/>
          <w:szCs w:val="20"/>
          <w:lang w:eastAsia="sl-SI"/>
        </w:rPr>
        <w:t>od sklenitve okvirnega sporazuma</w:t>
      </w:r>
      <w:r w:rsidR="00B363A7" w:rsidRPr="00967958">
        <w:rPr>
          <w:rFonts w:ascii="Open Sans" w:eastAsia="Times New Roman" w:hAnsi="Open Sans" w:cs="Open Sans"/>
          <w:sz w:val="20"/>
          <w:szCs w:val="20"/>
          <w:lang w:eastAsia="sl-SI"/>
        </w:rPr>
        <w:t xml:space="preserve">, oziroma </w:t>
      </w:r>
      <w:r w:rsidRPr="00967958">
        <w:rPr>
          <w:rFonts w:ascii="Open Sans" w:eastAsia="Times New Roman" w:hAnsi="Open Sans" w:cs="Open Sans"/>
          <w:sz w:val="20"/>
          <w:szCs w:val="20"/>
          <w:lang w:eastAsia="sl-SI"/>
        </w:rPr>
        <w:t>do izčrpanja ocenjene vrednosti iz prvega odstavka 4. člena tega okvirnega sporazuma, kar nastopi prej.</w:t>
      </w:r>
    </w:p>
    <w:p w14:paraId="72DEBECD" w14:textId="77777777" w:rsidR="00967958" w:rsidRPr="00967958" w:rsidRDefault="00967958" w:rsidP="00B50E88">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664ABC0D"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5C1D290B"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5BC8188"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0BC225E3"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2342306"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Izvajalec se v času odpovedi medsebojnega razmerja po okvirnem sporazumu obvezuje izvajati storitve do izteka odpovednega roka, pri čemer se naročnik in izvajalec lahko pisno sporazumeta za drugačen odpovedni rok. </w:t>
      </w:r>
    </w:p>
    <w:p w14:paraId="15306171" w14:textId="77777777" w:rsidR="00967958" w:rsidRDefault="00967958" w:rsidP="00B50E88">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7C16F1BB"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1744904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C603C60" w14:textId="5F3DD571"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Naročnik lahko odstopi od okvirnega sporazuma, z obvestilom, poslanim s priporočeno pošiljko po pošti, brez obveznosti do izvajalca</w:t>
      </w:r>
      <w:r w:rsidR="00181045">
        <w:rPr>
          <w:rFonts w:ascii="Open Sans" w:eastAsia="Times New Roman" w:hAnsi="Open Sans" w:cs="Open Sans"/>
          <w:sz w:val="20"/>
          <w:szCs w:val="20"/>
          <w:lang w:eastAsia="sl-SI"/>
        </w:rPr>
        <w:t xml:space="preserve"> in brez odpovednega roka</w:t>
      </w:r>
      <w:r w:rsidRPr="00967958">
        <w:rPr>
          <w:rFonts w:ascii="Open Sans" w:eastAsia="Times New Roman" w:hAnsi="Open Sans" w:cs="Open Sans"/>
          <w:sz w:val="20"/>
          <w:szCs w:val="20"/>
          <w:lang w:eastAsia="sl-SI"/>
        </w:rPr>
        <w:t>:</w:t>
      </w:r>
    </w:p>
    <w:p w14:paraId="52F91261" w14:textId="77777777" w:rsidR="00967958" w:rsidRPr="00967958" w:rsidRDefault="00967958" w:rsidP="003F302E">
      <w:pPr>
        <w:keepNext/>
        <w:keepLines/>
        <w:numPr>
          <w:ilvl w:val="0"/>
          <w:numId w:val="7"/>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 xml:space="preserve">če izvajalec z naročnikom ne sklene Pisnega sporazuma, ki ureja skupne varstvene ukrepe za zagotavljanje varstva in zdravja pri delu v JAVNEM PODJETJU ENERGETIKA LJUBLJANA d.o.o., </w:t>
      </w:r>
    </w:p>
    <w:p w14:paraId="3842F578" w14:textId="77777777" w:rsidR="00967958" w:rsidRPr="00967958" w:rsidRDefault="00967958" w:rsidP="003F302E">
      <w:pPr>
        <w:keepNext/>
        <w:keepLines/>
        <w:numPr>
          <w:ilvl w:val="0"/>
          <w:numId w:val="7"/>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če izvajalec krši določila Pisnega sporazuma, </w:t>
      </w:r>
    </w:p>
    <w:p w14:paraId="7BCFDB73"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ne začne z izvedbo dogovorjenih storitev v roku iz okvirnega sporazuma, niti v naknadnem roku, ki mu ga določi naročnik,</w:t>
      </w:r>
    </w:p>
    <w:p w14:paraId="7022C954"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ne dosega dogovorjene kvalitete po okvirnem sporazumu in te ne vzpostavi niti v naknadnem roku, ki mu ga določi naročnik,</w:t>
      </w:r>
    </w:p>
    <w:p w14:paraId="019293C8"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ne upošteva navodil naročnika in to kljub opozorilu ne popravi,</w:t>
      </w:r>
    </w:p>
    <w:p w14:paraId="6F3C014C"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neredno poravnava obveznosti do zaposlenih,</w:t>
      </w:r>
    </w:p>
    <w:p w14:paraId="6C0AAFCD" w14:textId="2C27F435"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poviša cene v času veljavnosti okvirnega sporazuma</w:t>
      </w:r>
      <w:r w:rsidR="00B027E6">
        <w:rPr>
          <w:rFonts w:ascii="Open Sans" w:eastAsia="Times New Roman" w:hAnsi="Open Sans" w:cs="Open Sans"/>
          <w:sz w:val="20"/>
          <w:szCs w:val="20"/>
          <w:lang w:eastAsia="sl-SI"/>
        </w:rPr>
        <w:t xml:space="preserve"> v nasprotju s 5. členom okvirnega sporazuma</w:t>
      </w:r>
      <w:r w:rsidRPr="00967958">
        <w:rPr>
          <w:rFonts w:ascii="Open Sans" w:eastAsia="Times New Roman" w:hAnsi="Open Sans" w:cs="Open Sans"/>
          <w:sz w:val="20"/>
          <w:szCs w:val="20"/>
          <w:lang w:eastAsia="sl-SI"/>
        </w:rPr>
        <w:t>,</w:t>
      </w:r>
    </w:p>
    <w:p w14:paraId="71074621"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ne obvesti naročnika o znižanju cen,</w:t>
      </w:r>
    </w:p>
    <w:p w14:paraId="3F1A472A"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preda izvedbo obveznosti po tem okvirnem sporazumu tretji osebi brez predhodnega pisnega soglasja naročnika,</w:t>
      </w:r>
    </w:p>
    <w:p w14:paraId="6E28F4BD"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izvajalec prekine z izvedbo obveznosti brez predhodnega pisnega soglasja naročnika,</w:t>
      </w:r>
    </w:p>
    <w:p w14:paraId="3441F8BD"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drugih primerih, ki jih določa zakon ali ta okvirni sporazum.</w:t>
      </w:r>
    </w:p>
    <w:p w14:paraId="61F02AB9" w14:textId="77777777" w:rsidR="00967958" w:rsidRPr="00967958" w:rsidRDefault="00967958" w:rsidP="00B50E88">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55A3E0A9"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 primerih iz prejšnjega odstavka tega člena,</w:t>
      </w:r>
      <w:r w:rsidRPr="00967958">
        <w:rPr>
          <w:rFonts w:ascii="Open Sans" w:hAnsi="Open Sans" w:cs="Open Sans"/>
          <w:sz w:val="20"/>
          <w:szCs w:val="20"/>
        </w:rPr>
        <w:t xml:space="preserve"> če okvirni sporazum ne določa drugače,</w:t>
      </w:r>
      <w:r w:rsidRPr="00967958">
        <w:rPr>
          <w:rFonts w:ascii="Open Sans" w:eastAsia="Times New Roman" w:hAnsi="Open Sans" w:cs="Open Sans"/>
          <w:sz w:val="20"/>
          <w:szCs w:val="20"/>
          <w:lang w:eastAsia="sl-SI"/>
        </w:rPr>
        <w:t xml:space="preserve"> lahko naročnik takoj unovči celotno finančno zavarovanje.</w:t>
      </w:r>
    </w:p>
    <w:p w14:paraId="0AEE8AFD"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7C56CC58"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 xml:space="preserve">člen </w:t>
      </w:r>
    </w:p>
    <w:p w14:paraId="28EA5444"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40AF77C4"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p>
    <w:p w14:paraId="2692637C"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58FF583F"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56E95EA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1E1DB0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p>
    <w:p w14:paraId="609B8C21" w14:textId="77777777" w:rsidR="00967958" w:rsidRPr="00967958" w:rsidRDefault="00967958" w:rsidP="00B50E88">
      <w:pPr>
        <w:keepNext/>
        <w:keepLines/>
        <w:spacing w:after="0" w:line="240" w:lineRule="auto"/>
        <w:jc w:val="both"/>
        <w:rPr>
          <w:rFonts w:ascii="Open Sans" w:hAnsi="Open Sans" w:cs="Open Sans"/>
          <w:sz w:val="20"/>
          <w:szCs w:val="20"/>
        </w:rPr>
      </w:pPr>
    </w:p>
    <w:p w14:paraId="4A5BB4DD"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bCs/>
        </w:rPr>
        <w:t>RAZVEZNI POGOJ</w:t>
      </w:r>
    </w:p>
    <w:p w14:paraId="3B366B2F" w14:textId="77777777" w:rsidR="00967958" w:rsidRPr="00967958" w:rsidRDefault="00967958" w:rsidP="00B50E88">
      <w:pPr>
        <w:keepNext/>
        <w:keepLines/>
        <w:spacing w:after="0" w:line="240" w:lineRule="auto"/>
        <w:jc w:val="both"/>
        <w:rPr>
          <w:rFonts w:ascii="Open Sans" w:hAnsi="Open Sans" w:cs="Open Sans"/>
          <w:sz w:val="20"/>
          <w:szCs w:val="20"/>
        </w:rPr>
      </w:pPr>
    </w:p>
    <w:p w14:paraId="31BACF4E"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66AFA605" w14:textId="77777777" w:rsidR="00967958" w:rsidRPr="00967958" w:rsidRDefault="00967958" w:rsidP="00B50E88">
      <w:pPr>
        <w:keepNext/>
        <w:keepLines/>
        <w:spacing w:after="0" w:line="240" w:lineRule="auto"/>
        <w:jc w:val="both"/>
        <w:rPr>
          <w:rFonts w:ascii="Open Sans" w:hAnsi="Open Sans" w:cs="Open Sans"/>
          <w:sz w:val="20"/>
          <w:szCs w:val="20"/>
        </w:rPr>
      </w:pPr>
    </w:p>
    <w:p w14:paraId="7B8100FA"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Ta okvirni sporazum je sklenjen pod razveznim pogojem, ki se uresniči, v primeru izpolnitve ene od naslednjih okoliščin:</w:t>
      </w:r>
    </w:p>
    <w:p w14:paraId="1F0F7DFE" w14:textId="77777777" w:rsidR="00967958" w:rsidRPr="00967958" w:rsidRDefault="00967958" w:rsidP="003F302E">
      <w:pPr>
        <w:keepNext/>
        <w:keepLines/>
        <w:numPr>
          <w:ilvl w:val="0"/>
          <w:numId w:val="22"/>
        </w:numPr>
        <w:tabs>
          <w:tab w:val="left" w:pos="1702"/>
        </w:tabs>
        <w:spacing w:after="0" w:line="240" w:lineRule="auto"/>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306146D3" w14:textId="77777777" w:rsidR="00967958" w:rsidRPr="00967958" w:rsidRDefault="00967958" w:rsidP="003F302E">
      <w:pPr>
        <w:keepNext/>
        <w:keepLines/>
        <w:numPr>
          <w:ilvl w:val="0"/>
          <w:numId w:val="22"/>
        </w:numPr>
        <w:tabs>
          <w:tab w:val="left" w:pos="1702"/>
        </w:tabs>
        <w:spacing w:after="0" w:line="240" w:lineRule="auto"/>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če bo naročnik seznanjen, da je pristojni državni organ pri izvajalcu ali njegovem podizvajalcu v času izvajanja okvirnega sporazuma ugotovil najmanj dve kršitvi v zvezi s:</w:t>
      </w:r>
    </w:p>
    <w:p w14:paraId="1EE6E66B" w14:textId="77777777" w:rsidR="00967958" w:rsidRPr="00967958" w:rsidRDefault="00967958" w:rsidP="003F302E">
      <w:pPr>
        <w:keepNext/>
        <w:keepLines/>
        <w:numPr>
          <w:ilvl w:val="1"/>
          <w:numId w:val="22"/>
        </w:numPr>
        <w:spacing w:after="0" w:line="240" w:lineRule="auto"/>
        <w:ind w:left="709"/>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 plačilom za delo, </w:t>
      </w:r>
    </w:p>
    <w:p w14:paraId="1B226194" w14:textId="77777777" w:rsidR="00967958" w:rsidRPr="00967958" w:rsidRDefault="00967958" w:rsidP="003F302E">
      <w:pPr>
        <w:keepNext/>
        <w:keepLines/>
        <w:numPr>
          <w:ilvl w:val="1"/>
          <w:numId w:val="22"/>
        </w:numPr>
        <w:spacing w:after="0" w:line="240" w:lineRule="auto"/>
        <w:ind w:left="709"/>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delovnim časom, </w:t>
      </w:r>
    </w:p>
    <w:p w14:paraId="110621EB" w14:textId="77777777" w:rsidR="00967958" w:rsidRPr="00967958" w:rsidRDefault="00967958" w:rsidP="003F302E">
      <w:pPr>
        <w:keepNext/>
        <w:keepLines/>
        <w:numPr>
          <w:ilvl w:val="1"/>
          <w:numId w:val="22"/>
        </w:numPr>
        <w:spacing w:after="0" w:line="240" w:lineRule="auto"/>
        <w:ind w:left="709"/>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počitki, </w:t>
      </w:r>
    </w:p>
    <w:p w14:paraId="334FDBDC" w14:textId="77777777" w:rsidR="00967958" w:rsidRPr="00967958" w:rsidRDefault="00967958" w:rsidP="003F302E">
      <w:pPr>
        <w:keepNext/>
        <w:keepLines/>
        <w:numPr>
          <w:ilvl w:val="1"/>
          <w:numId w:val="22"/>
        </w:numPr>
        <w:spacing w:after="0" w:line="240" w:lineRule="auto"/>
        <w:ind w:left="709"/>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opravljanjem dela na podlagi pogodb civilnega prava kljub obstoju elementov delovnega razmerja ali v zvezi z zaposlovanjem na črno </w:t>
      </w:r>
    </w:p>
    <w:p w14:paraId="19B25633"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in za kateri mu je bila s pravnomočno odločitvijo ali več pravnomočnimi odločitvami izrečena globa za prekršek. </w:t>
      </w:r>
    </w:p>
    <w:p w14:paraId="69A19CBF"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p>
    <w:p w14:paraId="78072A65"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lastRenderedPageBreak/>
        <w:t xml:space="preserve">V primeru seznanitve naročnika s kršitvijo mora ta o tem obvestiti izvajalca v 10 (desetih) dneh. </w:t>
      </w:r>
    </w:p>
    <w:p w14:paraId="47469EAB" w14:textId="77777777" w:rsidR="006D4B39" w:rsidRDefault="006D4B39" w:rsidP="00B50E88">
      <w:pPr>
        <w:keepNext/>
        <w:keepLines/>
        <w:tabs>
          <w:tab w:val="left" w:pos="1702"/>
        </w:tabs>
        <w:spacing w:after="0" w:line="240" w:lineRule="auto"/>
        <w:jc w:val="both"/>
        <w:rPr>
          <w:rFonts w:ascii="Open Sans" w:hAnsi="Open Sans" w:cs="Open Sans"/>
          <w:sz w:val="20"/>
          <w:szCs w:val="20"/>
        </w:rPr>
      </w:pPr>
    </w:p>
    <w:p w14:paraId="7B2D23F1" w14:textId="1535AD50"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DC8C399"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p>
    <w:p w14:paraId="6A047F8C"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499E1C30"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p>
    <w:p w14:paraId="51AC40B7"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83BA02B"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p>
    <w:p w14:paraId="027C7CD9"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7CCE4188"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0FB50129"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SESTAVNI DELI OKVIRNEGA SPORAZUMA</w:t>
      </w:r>
    </w:p>
    <w:p w14:paraId="2DFA4AF3" w14:textId="77777777" w:rsidR="00967958" w:rsidRPr="00967958" w:rsidRDefault="00967958" w:rsidP="00B50E88">
      <w:pPr>
        <w:keepNext/>
        <w:keepLines/>
        <w:suppressAutoHyphens/>
        <w:spacing w:after="0" w:line="240" w:lineRule="auto"/>
        <w:jc w:val="center"/>
        <w:rPr>
          <w:rFonts w:ascii="Open Sans" w:eastAsia="Times New Roman" w:hAnsi="Open Sans" w:cs="Open Sans"/>
          <w:sz w:val="20"/>
          <w:szCs w:val="20"/>
          <w:lang w:eastAsia="sl-SI"/>
        </w:rPr>
      </w:pPr>
    </w:p>
    <w:p w14:paraId="761A29EF"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64C7B7F9" w14:textId="77777777" w:rsidR="00967958" w:rsidRPr="00967958" w:rsidRDefault="00967958" w:rsidP="00B50E88">
      <w:pPr>
        <w:keepNext/>
        <w:keepLines/>
        <w:spacing w:after="0" w:line="240" w:lineRule="auto"/>
        <w:jc w:val="center"/>
        <w:rPr>
          <w:rFonts w:ascii="Open Sans" w:hAnsi="Open Sans" w:cs="Open Sans"/>
          <w:sz w:val="20"/>
          <w:szCs w:val="20"/>
        </w:rPr>
      </w:pPr>
    </w:p>
    <w:p w14:paraId="5CE9B8ED" w14:textId="77777777" w:rsidR="00967958" w:rsidRPr="00967958" w:rsidRDefault="00967958" w:rsidP="00B50E88">
      <w:pPr>
        <w:keepNext/>
        <w:keepLines/>
        <w:spacing w:after="0" w:line="240" w:lineRule="auto"/>
        <w:jc w:val="both"/>
        <w:rPr>
          <w:rFonts w:ascii="Open Sans" w:hAnsi="Open Sans" w:cs="Open Sans"/>
          <w:sz w:val="20"/>
          <w:szCs w:val="20"/>
        </w:rPr>
      </w:pPr>
      <w:r w:rsidRPr="00967958">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r w:rsidRPr="00967958">
        <w:rPr>
          <w:rFonts w:ascii="Open Sans" w:hAnsi="Open Sans" w:cs="Open Sans"/>
          <w:sz w:val="20"/>
          <w:szCs w:val="20"/>
        </w:rPr>
        <w:t>:</w:t>
      </w:r>
    </w:p>
    <w:p w14:paraId="0D684467" w14:textId="0B80D4CD" w:rsidR="00967958" w:rsidRPr="00967958" w:rsidRDefault="00967958" w:rsidP="003F302E">
      <w:pPr>
        <w:keepNext/>
        <w:keepLines/>
        <w:numPr>
          <w:ilvl w:val="0"/>
          <w:numId w:val="6"/>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razpisna dokumentacija, št. ENLJ-SPV-15</w:t>
      </w:r>
      <w:r w:rsidR="00BE15C1">
        <w:rPr>
          <w:rFonts w:ascii="Open Sans" w:eastAsia="Times New Roman" w:hAnsi="Open Sans" w:cs="Open Sans"/>
          <w:sz w:val="20"/>
          <w:szCs w:val="20"/>
          <w:lang w:eastAsia="sl-SI"/>
        </w:rPr>
        <w:t>8</w:t>
      </w:r>
      <w:r w:rsidRPr="00967958">
        <w:rPr>
          <w:rFonts w:ascii="Open Sans" w:eastAsia="Times New Roman" w:hAnsi="Open Sans" w:cs="Open Sans"/>
          <w:sz w:val="20"/>
          <w:szCs w:val="20"/>
          <w:lang w:eastAsia="sl-SI"/>
        </w:rPr>
        <w:t xml:space="preserve">/26, </w:t>
      </w:r>
    </w:p>
    <w:p w14:paraId="34B24093" w14:textId="77777777" w:rsidR="00967958" w:rsidRPr="00967958" w:rsidRDefault="00967958" w:rsidP="003F302E">
      <w:pPr>
        <w:keepNext/>
        <w:keepLines/>
        <w:numPr>
          <w:ilvl w:val="0"/>
          <w:numId w:val="6"/>
        </w:numPr>
        <w:spacing w:after="0" w:line="240" w:lineRule="auto"/>
        <w:jc w:val="both"/>
        <w:rPr>
          <w:rFonts w:ascii="Open Sans" w:hAnsi="Open Sans" w:cs="Open Sans"/>
          <w:sz w:val="20"/>
          <w:szCs w:val="20"/>
        </w:rPr>
      </w:pPr>
      <w:r w:rsidRPr="00967958">
        <w:rPr>
          <w:rFonts w:ascii="Open Sans" w:hAnsi="Open Sans" w:cs="Open Sans"/>
          <w:sz w:val="20"/>
          <w:szCs w:val="20"/>
        </w:rPr>
        <w:t>ponudba izvajalca št. __________ z dne _________,</w:t>
      </w:r>
    </w:p>
    <w:p w14:paraId="35640598" w14:textId="77777777" w:rsidR="00967958" w:rsidRPr="00967958" w:rsidRDefault="00967958" w:rsidP="003F302E">
      <w:pPr>
        <w:keepNext/>
        <w:keepLines/>
        <w:numPr>
          <w:ilvl w:val="0"/>
          <w:numId w:val="6"/>
        </w:numPr>
        <w:spacing w:after="0" w:line="240" w:lineRule="auto"/>
        <w:jc w:val="both"/>
        <w:rPr>
          <w:rFonts w:ascii="Open Sans" w:hAnsi="Open Sans" w:cs="Open Sans"/>
          <w:sz w:val="20"/>
          <w:szCs w:val="20"/>
        </w:rPr>
      </w:pPr>
      <w:r w:rsidRPr="00967958">
        <w:rPr>
          <w:rFonts w:ascii="Open Sans" w:hAnsi="Open Sans" w:cs="Open Sans"/>
          <w:sz w:val="20"/>
          <w:szCs w:val="20"/>
        </w:rPr>
        <w:t>Pisni sporazum o skupnih varnostnih ukrepih in ravnanju z okoljem v JAVNEM PODJETJU ENERGETIKA LJUBLJANA d.o.o., ki je priloga št. 3 tega okvirnega sporazuma.</w:t>
      </w:r>
    </w:p>
    <w:p w14:paraId="593768EA" w14:textId="77777777" w:rsidR="00967958" w:rsidRPr="00967958" w:rsidRDefault="00967958" w:rsidP="00B50E88">
      <w:pPr>
        <w:keepNext/>
        <w:keepLines/>
        <w:tabs>
          <w:tab w:val="left" w:pos="993"/>
          <w:tab w:val="left" w:pos="1560"/>
        </w:tabs>
        <w:spacing w:after="0" w:line="240" w:lineRule="auto"/>
        <w:jc w:val="both"/>
        <w:rPr>
          <w:rFonts w:ascii="Open Sans" w:hAnsi="Open Sans" w:cs="Open Sans"/>
          <w:sz w:val="20"/>
          <w:szCs w:val="20"/>
        </w:rPr>
      </w:pPr>
    </w:p>
    <w:p w14:paraId="3DC0CAE6" w14:textId="77777777" w:rsidR="00967958" w:rsidRPr="00967958" w:rsidRDefault="00967958" w:rsidP="00B50E88">
      <w:pPr>
        <w:keepNext/>
        <w:keepLines/>
        <w:spacing w:after="0" w:line="240" w:lineRule="auto"/>
        <w:jc w:val="both"/>
        <w:rPr>
          <w:rFonts w:ascii="Open Sans" w:hAnsi="Open Sans" w:cs="Open Sans"/>
          <w:sz w:val="20"/>
          <w:szCs w:val="20"/>
        </w:rPr>
      </w:pPr>
      <w:r w:rsidRPr="00967958">
        <w:rPr>
          <w:rFonts w:ascii="Open Sans" w:hAnsi="Open Sans" w:cs="Open Sans"/>
          <w:sz w:val="20"/>
          <w:szCs w:val="20"/>
        </w:rPr>
        <w:t>Stranki okvirnega sporazuma sta sporazumni, da je dokumentacija iz prejšnjega odstavka tega člena sestavni del okvirnega sporazuma.</w:t>
      </w:r>
    </w:p>
    <w:p w14:paraId="2834B6FE" w14:textId="77777777" w:rsidR="00967958" w:rsidRPr="00967958" w:rsidRDefault="00967958" w:rsidP="00B50E88">
      <w:pPr>
        <w:keepNext/>
        <w:keepLines/>
        <w:spacing w:after="0" w:line="240" w:lineRule="auto"/>
        <w:jc w:val="both"/>
        <w:rPr>
          <w:rFonts w:ascii="Open Sans" w:hAnsi="Open Sans" w:cs="Open Sans"/>
          <w:sz w:val="20"/>
          <w:szCs w:val="20"/>
        </w:rPr>
      </w:pPr>
    </w:p>
    <w:p w14:paraId="095CF52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Pr="00967958">
        <w:rPr>
          <w:rFonts w:ascii="Open Sans" w:eastAsia="Times New Roman" w:hAnsi="Open Sans" w:cs="Open Sans"/>
          <w:sz w:val="20"/>
          <w:szCs w:val="20"/>
          <w:lang w:eastAsia="sl-SI"/>
        </w:rPr>
        <w:t>.</w:t>
      </w:r>
    </w:p>
    <w:p w14:paraId="12F321E6" w14:textId="77777777" w:rsidR="006F12D8" w:rsidRDefault="006F12D8" w:rsidP="00B50E88">
      <w:pPr>
        <w:keepNext/>
        <w:keepLines/>
        <w:spacing w:after="0" w:line="240" w:lineRule="auto"/>
        <w:jc w:val="both"/>
        <w:rPr>
          <w:rFonts w:ascii="Open Sans" w:hAnsi="Open Sans" w:cs="Open Sans"/>
          <w:sz w:val="20"/>
          <w:szCs w:val="20"/>
        </w:rPr>
      </w:pPr>
    </w:p>
    <w:p w14:paraId="7C2D7D0E" w14:textId="77777777" w:rsidR="006F12D8" w:rsidRDefault="006F12D8" w:rsidP="00B50E88">
      <w:pPr>
        <w:keepNext/>
        <w:keepLines/>
        <w:spacing w:after="0" w:line="240" w:lineRule="auto"/>
        <w:jc w:val="both"/>
        <w:rPr>
          <w:rFonts w:ascii="Open Sans" w:hAnsi="Open Sans" w:cs="Open Sans"/>
          <w:sz w:val="20"/>
          <w:szCs w:val="20"/>
        </w:rPr>
      </w:pPr>
    </w:p>
    <w:p w14:paraId="688C6394" w14:textId="77777777" w:rsidR="00B027E6" w:rsidRDefault="00B027E6" w:rsidP="00B50E88">
      <w:pPr>
        <w:keepNext/>
        <w:keepLines/>
        <w:spacing w:after="0" w:line="240" w:lineRule="auto"/>
        <w:jc w:val="both"/>
        <w:rPr>
          <w:rFonts w:ascii="Open Sans" w:hAnsi="Open Sans" w:cs="Open Sans"/>
          <w:sz w:val="20"/>
          <w:szCs w:val="20"/>
        </w:rPr>
      </w:pPr>
    </w:p>
    <w:p w14:paraId="4562ED83" w14:textId="77777777" w:rsidR="00B027E6" w:rsidRDefault="00B027E6" w:rsidP="00B50E88">
      <w:pPr>
        <w:keepNext/>
        <w:keepLines/>
        <w:spacing w:after="0" w:line="240" w:lineRule="auto"/>
        <w:jc w:val="both"/>
        <w:rPr>
          <w:rFonts w:ascii="Open Sans" w:hAnsi="Open Sans" w:cs="Open Sans"/>
          <w:sz w:val="20"/>
          <w:szCs w:val="20"/>
        </w:rPr>
      </w:pPr>
    </w:p>
    <w:p w14:paraId="1D10A5CF" w14:textId="77777777" w:rsidR="00B027E6" w:rsidRDefault="00B027E6" w:rsidP="00B50E88">
      <w:pPr>
        <w:keepNext/>
        <w:keepLines/>
        <w:spacing w:after="0" w:line="240" w:lineRule="auto"/>
        <w:jc w:val="both"/>
        <w:rPr>
          <w:rFonts w:ascii="Open Sans" w:hAnsi="Open Sans" w:cs="Open Sans"/>
          <w:sz w:val="20"/>
          <w:szCs w:val="20"/>
        </w:rPr>
      </w:pPr>
    </w:p>
    <w:p w14:paraId="328AF1DC" w14:textId="77777777" w:rsidR="00B027E6" w:rsidRDefault="00B027E6" w:rsidP="00B50E88">
      <w:pPr>
        <w:keepNext/>
        <w:keepLines/>
        <w:spacing w:after="0" w:line="240" w:lineRule="auto"/>
        <w:jc w:val="both"/>
        <w:rPr>
          <w:rFonts w:ascii="Open Sans" w:hAnsi="Open Sans" w:cs="Open Sans"/>
          <w:sz w:val="20"/>
          <w:szCs w:val="20"/>
        </w:rPr>
      </w:pPr>
    </w:p>
    <w:p w14:paraId="585801D7" w14:textId="77777777" w:rsidR="00B027E6" w:rsidRDefault="00B027E6" w:rsidP="00B50E88">
      <w:pPr>
        <w:keepNext/>
        <w:keepLines/>
        <w:spacing w:after="0" w:line="240" w:lineRule="auto"/>
        <w:jc w:val="both"/>
        <w:rPr>
          <w:rFonts w:ascii="Open Sans" w:hAnsi="Open Sans" w:cs="Open Sans"/>
          <w:sz w:val="20"/>
          <w:szCs w:val="20"/>
        </w:rPr>
      </w:pPr>
    </w:p>
    <w:p w14:paraId="421F723D" w14:textId="77777777" w:rsidR="00B027E6" w:rsidRDefault="00B027E6" w:rsidP="00B50E88">
      <w:pPr>
        <w:keepNext/>
        <w:keepLines/>
        <w:spacing w:after="0" w:line="240" w:lineRule="auto"/>
        <w:jc w:val="both"/>
        <w:rPr>
          <w:rFonts w:ascii="Open Sans" w:hAnsi="Open Sans" w:cs="Open Sans"/>
          <w:sz w:val="20"/>
          <w:szCs w:val="20"/>
        </w:rPr>
      </w:pPr>
    </w:p>
    <w:p w14:paraId="05D9DC2B" w14:textId="77777777" w:rsidR="006F12D8" w:rsidRDefault="006F12D8" w:rsidP="00B50E88">
      <w:pPr>
        <w:keepNext/>
        <w:keepLines/>
        <w:spacing w:after="0" w:line="240" w:lineRule="auto"/>
        <w:jc w:val="both"/>
        <w:rPr>
          <w:rFonts w:ascii="Open Sans" w:hAnsi="Open Sans" w:cs="Open Sans"/>
          <w:sz w:val="20"/>
          <w:szCs w:val="20"/>
        </w:rPr>
      </w:pPr>
    </w:p>
    <w:p w14:paraId="5AD78AF2" w14:textId="77777777" w:rsidR="006F12D8" w:rsidRDefault="006F12D8" w:rsidP="00B50E88">
      <w:pPr>
        <w:keepNext/>
        <w:keepLines/>
        <w:spacing w:after="0" w:line="240" w:lineRule="auto"/>
        <w:jc w:val="both"/>
        <w:rPr>
          <w:rFonts w:ascii="Open Sans" w:hAnsi="Open Sans" w:cs="Open Sans"/>
          <w:sz w:val="20"/>
          <w:szCs w:val="20"/>
        </w:rPr>
      </w:pPr>
    </w:p>
    <w:p w14:paraId="01E9AE4F"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lastRenderedPageBreak/>
        <w:t>PROTIKORUPCIJSKA KLAVZULA</w:t>
      </w:r>
    </w:p>
    <w:p w14:paraId="7CD0C8DD" w14:textId="77777777" w:rsidR="00967958" w:rsidRPr="00967958" w:rsidRDefault="00967958" w:rsidP="00B50E88">
      <w:pPr>
        <w:keepNext/>
        <w:keepLines/>
        <w:spacing w:after="0" w:line="240" w:lineRule="auto"/>
        <w:jc w:val="center"/>
        <w:rPr>
          <w:rFonts w:ascii="Open Sans" w:hAnsi="Open Sans" w:cs="Open Sans"/>
          <w:sz w:val="20"/>
          <w:szCs w:val="20"/>
        </w:rPr>
      </w:pPr>
    </w:p>
    <w:p w14:paraId="70B6C104"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člen</w:t>
      </w:r>
    </w:p>
    <w:p w14:paraId="2E17BB9A"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5F84D43E" w14:textId="77777777" w:rsidR="00967958" w:rsidRPr="00967958" w:rsidRDefault="00967958" w:rsidP="00B50E88">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967958">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5CF2B70" w14:textId="77777777" w:rsidR="00967958" w:rsidRPr="00967958" w:rsidRDefault="00967958" w:rsidP="00B50E88">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77C22427"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r w:rsidRPr="00967958">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6DF1DC68"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72A185E1"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ODSTOP OZIROMA CESIJA DENARNIH TERJATEV</w:t>
      </w:r>
    </w:p>
    <w:p w14:paraId="3999EB92" w14:textId="77777777" w:rsidR="00967958" w:rsidRPr="00967958" w:rsidRDefault="00967958" w:rsidP="00B50E88">
      <w:pPr>
        <w:keepNext/>
        <w:keepLines/>
        <w:numPr>
          <w:ilvl w:val="12"/>
          <w:numId w:val="0"/>
        </w:numPr>
        <w:spacing w:after="0" w:line="240" w:lineRule="auto"/>
        <w:jc w:val="center"/>
        <w:rPr>
          <w:rFonts w:ascii="Open Sans" w:eastAsia="Times New Roman" w:hAnsi="Open Sans" w:cs="Open Sans"/>
          <w:b/>
          <w:sz w:val="20"/>
          <w:szCs w:val="20"/>
          <w:lang w:val="x-none" w:eastAsia="x-none"/>
        </w:rPr>
      </w:pPr>
    </w:p>
    <w:p w14:paraId="60EF09FE" w14:textId="77777777" w:rsidR="00967958" w:rsidRPr="00B50E88" w:rsidRDefault="00967958" w:rsidP="003F302E">
      <w:pPr>
        <w:pStyle w:val="Odstavekseznama"/>
        <w:keepNext/>
        <w:keepLines/>
        <w:numPr>
          <w:ilvl w:val="0"/>
          <w:numId w:val="46"/>
        </w:numPr>
        <w:tabs>
          <w:tab w:val="num" w:pos="426"/>
        </w:tabs>
        <w:suppressAutoHyphens/>
        <w:jc w:val="center"/>
        <w:rPr>
          <w:rFonts w:ascii="Open Sans" w:hAnsi="Open Sans" w:cs="Open Sans"/>
          <w:color w:val="000000"/>
        </w:rPr>
      </w:pPr>
      <w:r w:rsidRPr="00B50E88">
        <w:rPr>
          <w:rFonts w:ascii="Open Sans" w:hAnsi="Open Sans" w:cs="Open Sans"/>
          <w:color w:val="000000"/>
        </w:rPr>
        <w:t>člen</w:t>
      </w:r>
    </w:p>
    <w:p w14:paraId="4D5F39D4" w14:textId="77777777" w:rsidR="00967958" w:rsidRPr="00967958" w:rsidRDefault="00967958" w:rsidP="00B50E88">
      <w:pPr>
        <w:keepNext/>
        <w:keepLines/>
        <w:tabs>
          <w:tab w:val="left" w:pos="4820"/>
        </w:tabs>
        <w:spacing w:after="0" w:line="240" w:lineRule="auto"/>
        <w:jc w:val="center"/>
        <w:rPr>
          <w:rFonts w:ascii="Open Sans" w:hAnsi="Open Sans" w:cs="Open Sans"/>
          <w:b/>
          <w:sz w:val="20"/>
          <w:szCs w:val="20"/>
        </w:rPr>
      </w:pPr>
    </w:p>
    <w:p w14:paraId="593A4AB6" w14:textId="77777777" w:rsidR="00967958" w:rsidRDefault="00967958" w:rsidP="00B50E88">
      <w:pPr>
        <w:keepNext/>
        <w:keepLines/>
        <w:spacing w:after="0" w:line="240" w:lineRule="auto"/>
        <w:jc w:val="both"/>
        <w:rPr>
          <w:rFonts w:ascii="Open Sans" w:hAnsi="Open Sans" w:cs="Open Sans"/>
          <w:sz w:val="20"/>
          <w:szCs w:val="20"/>
        </w:rPr>
      </w:pPr>
      <w:r w:rsidRPr="00967958">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266D4355" w14:textId="77777777" w:rsidR="00BC001F" w:rsidRDefault="00BC001F" w:rsidP="00B50E88">
      <w:pPr>
        <w:keepNext/>
        <w:keepLines/>
        <w:spacing w:after="0" w:line="240" w:lineRule="auto"/>
        <w:jc w:val="both"/>
        <w:rPr>
          <w:rFonts w:ascii="Open Sans" w:hAnsi="Open Sans" w:cs="Open Sans"/>
          <w:sz w:val="20"/>
          <w:szCs w:val="20"/>
        </w:rPr>
      </w:pPr>
    </w:p>
    <w:p w14:paraId="0EF64BB0" w14:textId="69C16865" w:rsidR="00BC001F" w:rsidRPr="00BC001F" w:rsidRDefault="00BC001F" w:rsidP="00A42057">
      <w:pPr>
        <w:pStyle w:val="Odstavekseznama"/>
        <w:keepNext/>
        <w:keepLines/>
        <w:numPr>
          <w:ilvl w:val="0"/>
          <w:numId w:val="47"/>
        </w:numPr>
        <w:tabs>
          <w:tab w:val="clear" w:pos="1778"/>
        </w:tabs>
        <w:ind w:left="426"/>
        <w:jc w:val="center"/>
        <w:rPr>
          <w:rFonts w:ascii="Open Sans" w:hAnsi="Open Sans" w:cs="Open Sans"/>
        </w:rPr>
      </w:pPr>
      <w:r w:rsidRPr="00BC001F">
        <w:rPr>
          <w:rFonts w:ascii="Open Sans" w:hAnsi="Open Sans" w:cs="Open Sans"/>
          <w:b/>
        </w:rPr>
        <w:t>SPLOŠNI POGOJI INFORMACIJSKE IN KIBERNETSKE VARNOSTI</w:t>
      </w:r>
    </w:p>
    <w:p w14:paraId="32C72EA6" w14:textId="77777777" w:rsidR="00BC001F" w:rsidRPr="00BC001F" w:rsidRDefault="00BC001F" w:rsidP="00BC001F">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3E4F8805" w14:textId="77777777" w:rsidR="00BC001F" w:rsidRPr="00BC001F" w:rsidRDefault="00BC001F" w:rsidP="00BC001F">
      <w:pPr>
        <w:pStyle w:val="Odstavekseznama"/>
        <w:keepNext/>
        <w:keepLines/>
        <w:numPr>
          <w:ilvl w:val="0"/>
          <w:numId w:val="73"/>
        </w:numPr>
        <w:tabs>
          <w:tab w:val="num" w:pos="426"/>
        </w:tabs>
        <w:suppressAutoHyphens/>
        <w:jc w:val="center"/>
        <w:rPr>
          <w:rFonts w:ascii="Open Sans" w:hAnsi="Open Sans" w:cs="Open Sans"/>
          <w:color w:val="000000"/>
        </w:rPr>
      </w:pPr>
      <w:r w:rsidRPr="00BC001F">
        <w:rPr>
          <w:rFonts w:ascii="Open Sans" w:hAnsi="Open Sans" w:cs="Open Sans"/>
          <w:color w:val="000000"/>
        </w:rPr>
        <w:t>člen</w:t>
      </w:r>
    </w:p>
    <w:p w14:paraId="4E68B0DD" w14:textId="77777777" w:rsidR="00BC001F" w:rsidRPr="00BC001F" w:rsidRDefault="00BC001F" w:rsidP="00BC001F">
      <w:pPr>
        <w:keepNext/>
        <w:keepLines/>
        <w:tabs>
          <w:tab w:val="num" w:pos="720"/>
        </w:tabs>
        <w:suppressAutoHyphens/>
        <w:spacing w:after="0" w:line="240" w:lineRule="auto"/>
        <w:rPr>
          <w:rFonts w:ascii="Tahoma" w:eastAsia="Times New Roman" w:hAnsi="Tahoma" w:cs="Tahoma"/>
          <w:color w:val="000000"/>
          <w:sz w:val="20"/>
          <w:szCs w:val="20"/>
          <w:lang w:eastAsia="sl-SI"/>
        </w:rPr>
      </w:pPr>
    </w:p>
    <w:p w14:paraId="2155EC19" w14:textId="77777777" w:rsidR="00BC001F" w:rsidRPr="00BC001F" w:rsidRDefault="00BC001F" w:rsidP="00BC001F">
      <w:pPr>
        <w:keepNext/>
        <w:keepLines/>
        <w:suppressAutoHyphens/>
        <w:spacing w:after="0" w:line="240" w:lineRule="auto"/>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 xml:space="preserve">Izvajalec mora pri izvajanju okvirnega sporazuma upoštevati in spoštovani </w:t>
      </w:r>
      <w:r w:rsidRPr="00BC001F">
        <w:rPr>
          <w:rFonts w:ascii="Open Sans" w:eastAsia="Times New Roman" w:hAnsi="Open Sans" w:cs="Open Sans"/>
          <w:sz w:val="20"/>
          <w:szCs w:val="20"/>
          <w:lang w:eastAsia="sl-SI"/>
        </w:rPr>
        <w:t>splošne pogoje informacijske in kibernetske varnosti Skupine JAVNI HOLDING</w:t>
      </w:r>
      <w:r w:rsidRPr="00BC001F">
        <w:rPr>
          <w:rFonts w:ascii="Open Sans" w:eastAsia="Times New Roman" w:hAnsi="Open Sans" w:cs="Open Sans"/>
          <w:color w:val="000000"/>
          <w:sz w:val="20"/>
          <w:szCs w:val="20"/>
          <w:lang w:eastAsia="sl-SI"/>
        </w:rPr>
        <w:t xml:space="preserve"> </w:t>
      </w:r>
    </w:p>
    <w:p w14:paraId="784F3E71" w14:textId="77777777"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131B5A35" w14:textId="77777777"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izvajalec mora naročnika nemudoma seznaniti s pomembnim varnostnim incidentom s področja informacijske in kibernetske varnosti;</w:t>
      </w:r>
    </w:p>
    <w:p w14:paraId="1B605F20" w14:textId="77777777"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5B2E071F" w14:textId="18E4387D"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lastRenderedPageBreak/>
        <w:t xml:space="preserve">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w:t>
      </w:r>
      <w:r w:rsidR="00E07B4F">
        <w:rPr>
          <w:rFonts w:ascii="Open Sans" w:eastAsia="Times New Roman" w:hAnsi="Open Sans" w:cs="Open Sans"/>
          <w:color w:val="000000"/>
          <w:sz w:val="20"/>
          <w:szCs w:val="20"/>
          <w:lang w:eastAsia="sl-SI"/>
        </w:rPr>
        <w:t>storitev</w:t>
      </w:r>
      <w:r w:rsidR="00E07B4F" w:rsidRPr="00BC001F">
        <w:rPr>
          <w:rFonts w:ascii="Open Sans" w:eastAsia="Times New Roman" w:hAnsi="Open Sans" w:cs="Open Sans"/>
          <w:color w:val="000000"/>
          <w:sz w:val="20"/>
          <w:szCs w:val="20"/>
          <w:lang w:eastAsia="sl-SI"/>
        </w:rPr>
        <w:t xml:space="preserve"> </w:t>
      </w:r>
      <w:r w:rsidRPr="00BC001F">
        <w:rPr>
          <w:rFonts w:ascii="Open Sans" w:eastAsia="Times New Roman" w:hAnsi="Open Sans" w:cs="Open Sans"/>
          <w:color w:val="000000"/>
          <w:sz w:val="20"/>
          <w:szCs w:val="20"/>
          <w:lang w:eastAsia="sl-SI"/>
        </w:rPr>
        <w:t>po okvirnem sporazumu;</w:t>
      </w:r>
    </w:p>
    <w:p w14:paraId="0FD40875" w14:textId="77777777"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izvajalec v razmerju do naročnika v celoti odgovarja za spoštovanje teh pogojev s strani vseh gospodarskih subjektov, s katerimi izvaja predmet okvirnega sporazuma.</w:t>
      </w:r>
    </w:p>
    <w:p w14:paraId="01BDC516" w14:textId="77777777" w:rsidR="00BC001F" w:rsidRPr="00BC001F" w:rsidRDefault="00BC001F" w:rsidP="00B50E88">
      <w:pPr>
        <w:keepNext/>
        <w:keepLines/>
        <w:spacing w:after="0" w:line="240" w:lineRule="auto"/>
        <w:jc w:val="both"/>
        <w:rPr>
          <w:rFonts w:ascii="Open Sans" w:eastAsia="Times New Roman" w:hAnsi="Open Sans" w:cs="Open Sans"/>
          <w:color w:val="000000"/>
          <w:sz w:val="20"/>
          <w:szCs w:val="20"/>
          <w:lang w:eastAsia="sl-SI"/>
        </w:rPr>
      </w:pPr>
    </w:p>
    <w:p w14:paraId="3E5F9C2A"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REŠEVANJE SPOROV</w:t>
      </w:r>
    </w:p>
    <w:p w14:paraId="74F6BE23" w14:textId="77777777" w:rsidR="00967958" w:rsidRPr="00967958" w:rsidRDefault="00967958" w:rsidP="00B50E88">
      <w:pPr>
        <w:keepNext/>
        <w:keepLines/>
        <w:spacing w:after="0" w:line="240" w:lineRule="auto"/>
        <w:jc w:val="center"/>
        <w:rPr>
          <w:rFonts w:ascii="Open Sans" w:hAnsi="Open Sans" w:cs="Open Sans"/>
          <w:sz w:val="20"/>
          <w:szCs w:val="20"/>
        </w:rPr>
      </w:pPr>
    </w:p>
    <w:p w14:paraId="38E93E79" w14:textId="77777777" w:rsidR="00967958" w:rsidRPr="00BC001F" w:rsidRDefault="00967958" w:rsidP="00BC001F">
      <w:pPr>
        <w:pStyle w:val="Odstavekseznama"/>
        <w:keepNext/>
        <w:keepLines/>
        <w:numPr>
          <w:ilvl w:val="0"/>
          <w:numId w:val="73"/>
        </w:numPr>
        <w:suppressAutoHyphens/>
        <w:jc w:val="center"/>
        <w:rPr>
          <w:rFonts w:ascii="Open Sans" w:hAnsi="Open Sans" w:cs="Open Sans"/>
          <w:color w:val="000000"/>
        </w:rPr>
      </w:pPr>
      <w:r w:rsidRPr="00BC001F">
        <w:rPr>
          <w:rFonts w:ascii="Open Sans" w:hAnsi="Open Sans" w:cs="Open Sans"/>
          <w:color w:val="000000"/>
        </w:rPr>
        <w:t>člen</w:t>
      </w:r>
    </w:p>
    <w:p w14:paraId="670E883D" w14:textId="77777777" w:rsidR="00967958" w:rsidRPr="00967958" w:rsidRDefault="00967958" w:rsidP="00B50E88">
      <w:pPr>
        <w:keepNext/>
        <w:keepLines/>
        <w:spacing w:after="0" w:line="240" w:lineRule="auto"/>
        <w:jc w:val="both"/>
        <w:rPr>
          <w:rFonts w:ascii="Open Sans" w:hAnsi="Open Sans" w:cs="Open Sans"/>
          <w:sz w:val="20"/>
          <w:szCs w:val="20"/>
        </w:rPr>
      </w:pPr>
    </w:p>
    <w:p w14:paraId="338D75A9" w14:textId="77777777" w:rsidR="00967958" w:rsidRPr="00967958" w:rsidRDefault="00967958" w:rsidP="00B50E88">
      <w:pPr>
        <w:keepNext/>
        <w:keepLines/>
        <w:spacing w:after="0" w:line="240" w:lineRule="auto"/>
        <w:jc w:val="both"/>
        <w:rPr>
          <w:rFonts w:ascii="Open Sans" w:hAnsi="Open Sans" w:cs="Open Sans"/>
          <w:sz w:val="20"/>
          <w:szCs w:val="20"/>
        </w:rPr>
      </w:pPr>
      <w:r w:rsidRPr="00967958">
        <w:rPr>
          <w:rFonts w:ascii="Open Sans" w:hAnsi="Open Sans" w:cs="Open Sans"/>
          <w:sz w:val="20"/>
          <w:szCs w:val="20"/>
        </w:rPr>
        <w:t>Morebitne spore, ki bi nastali v zvezi z izvajanjem tega okvirnega sporazuma, bosta stranki skušali rešiti sporazumno.</w:t>
      </w:r>
    </w:p>
    <w:p w14:paraId="54E7A4A4" w14:textId="77777777" w:rsidR="00967958" w:rsidRPr="00967958" w:rsidRDefault="00967958" w:rsidP="00B50E88">
      <w:pPr>
        <w:keepNext/>
        <w:keepLines/>
        <w:spacing w:after="0" w:line="240" w:lineRule="auto"/>
        <w:jc w:val="both"/>
        <w:rPr>
          <w:rFonts w:ascii="Open Sans" w:hAnsi="Open Sans" w:cs="Open Sans"/>
          <w:sz w:val="20"/>
          <w:szCs w:val="20"/>
        </w:rPr>
      </w:pPr>
    </w:p>
    <w:p w14:paraId="55A41605" w14:textId="77777777" w:rsidR="00967958" w:rsidRPr="00967958" w:rsidRDefault="00967958" w:rsidP="00B50E88">
      <w:pPr>
        <w:keepNext/>
        <w:keepLines/>
        <w:tabs>
          <w:tab w:val="left" w:pos="567"/>
          <w:tab w:val="left" w:pos="1418"/>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Če spora ne bo možno rešiti sporazumno, lahko vsaka stranka okvirnega sporazuma sproži postopek za rešitev spora pri stvarno pristojnem sodišču v Ljubljani.</w:t>
      </w:r>
    </w:p>
    <w:p w14:paraId="12EDB3F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41E68D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Vsi spori, ki izhajajo iz tega okvirnega sporazuma ali so z njim kakorkoli povezani, se rešujejo skladno z materialnim in procesnim pravom Republike Slovenije.</w:t>
      </w:r>
    </w:p>
    <w:p w14:paraId="5DA8027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172DE88"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OSTALE DOLOČBE</w:t>
      </w:r>
    </w:p>
    <w:p w14:paraId="7ECFB855" w14:textId="77777777" w:rsidR="00967958" w:rsidRPr="00967958" w:rsidRDefault="00967958" w:rsidP="00B50E88">
      <w:pPr>
        <w:keepNext/>
        <w:keepLines/>
        <w:spacing w:after="0" w:line="240" w:lineRule="auto"/>
        <w:jc w:val="center"/>
        <w:rPr>
          <w:rFonts w:ascii="Open Sans" w:eastAsia="Times New Roman" w:hAnsi="Open Sans" w:cs="Open Sans"/>
          <w:color w:val="000000"/>
          <w:sz w:val="20"/>
          <w:szCs w:val="20"/>
          <w:lang w:eastAsia="sl-SI"/>
        </w:rPr>
      </w:pPr>
    </w:p>
    <w:p w14:paraId="01DF862D"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člen</w:t>
      </w:r>
    </w:p>
    <w:p w14:paraId="772B120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A5FCB1F" w14:textId="1CA68A6D" w:rsid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Ta okvirni sporazum v celoti zavezuje tudi morebitne vsakokratne pravne naslednike vsake od strank okvirnega sporazuma, </w:t>
      </w:r>
      <w:r w:rsidR="00181045">
        <w:rPr>
          <w:rFonts w:ascii="Open Sans" w:eastAsia="Times New Roman" w:hAnsi="Open Sans" w:cs="Open Sans"/>
          <w:sz w:val="20"/>
          <w:szCs w:val="20"/>
          <w:lang w:eastAsia="sl-SI"/>
        </w:rPr>
        <w:t>skladno s predpisi s področja javnega naročanja</w:t>
      </w:r>
      <w:r w:rsidRPr="00967958">
        <w:rPr>
          <w:rFonts w:ascii="Open Sans" w:eastAsia="Times New Roman" w:hAnsi="Open Sans" w:cs="Open Sans"/>
          <w:sz w:val="20"/>
          <w:szCs w:val="20"/>
          <w:lang w:eastAsia="sl-SI"/>
        </w:rPr>
        <w:t>.</w:t>
      </w:r>
    </w:p>
    <w:p w14:paraId="7AAE3912" w14:textId="77777777" w:rsidR="00C96526" w:rsidRDefault="00C96526"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1E666595"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člen</w:t>
      </w:r>
    </w:p>
    <w:p w14:paraId="5953C963"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7E61C702"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081C9516"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4B901C1F"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7293B4C4"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278AA570"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0CF97243"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58A12D22"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p>
    <w:p w14:paraId="3A4D656B" w14:textId="77777777" w:rsid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46387B35"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člen</w:t>
      </w:r>
    </w:p>
    <w:p w14:paraId="7FDB8913"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2426A287"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Za urejanje razmerij, ki niso urejena s tem okvirnim sporazumom, </w:t>
      </w:r>
      <w:r w:rsidRPr="00967958">
        <w:rPr>
          <w:rFonts w:ascii="Open Sans" w:hAnsi="Open Sans" w:cs="Open Sans"/>
          <w:sz w:val="20"/>
          <w:szCs w:val="20"/>
        </w:rPr>
        <w:t>se uporabljajo določila slovenskega prava in zakona, ki ureja obligacijska razmerja</w:t>
      </w:r>
      <w:r w:rsidRPr="00967958">
        <w:rPr>
          <w:rFonts w:ascii="Open Sans" w:eastAsia="Times New Roman" w:hAnsi="Open Sans" w:cs="Open Sans"/>
          <w:sz w:val="20"/>
          <w:szCs w:val="20"/>
          <w:lang w:eastAsia="sl-SI"/>
        </w:rPr>
        <w:t>.</w:t>
      </w:r>
    </w:p>
    <w:p w14:paraId="7935DBFF"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w:t>
      </w:r>
    </w:p>
    <w:p w14:paraId="2245C65E"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lastRenderedPageBreak/>
        <w:t>člen</w:t>
      </w:r>
    </w:p>
    <w:p w14:paraId="69D7BA05"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140842A9"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Priloge so neločljivi sestavni del tega okvirnega sporazuma.</w:t>
      </w:r>
    </w:p>
    <w:p w14:paraId="1BF21601"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3142D837"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člen</w:t>
      </w:r>
    </w:p>
    <w:p w14:paraId="6C6D8421"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4072D123"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Okvirni sporazum je sestavljen in podpisan v treh (3) enakih izvodih, od katerih prejme naročnik dva (2) izvoda in izvajalec en (1) izvod. </w:t>
      </w:r>
    </w:p>
    <w:p w14:paraId="0FCDFBF7" w14:textId="77777777" w:rsidR="00967958" w:rsidRPr="00967958" w:rsidRDefault="00967958" w:rsidP="00B50E88">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6C47FACF" w14:textId="77777777" w:rsidR="00967958" w:rsidRPr="00967958" w:rsidRDefault="00967958" w:rsidP="00B50E88">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206DCD5D" w14:textId="77777777" w:rsidR="00967958" w:rsidRPr="00967958" w:rsidRDefault="00967958" w:rsidP="00B50E88">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2F6C2D7F" w14:textId="77777777" w:rsidR="00967958" w:rsidRPr="00967958" w:rsidRDefault="00967958" w:rsidP="00B50E88">
      <w:pPr>
        <w:keepNext/>
        <w:keepLines/>
        <w:tabs>
          <w:tab w:val="left" w:pos="496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_______________, dne ___________</w:t>
      </w:r>
      <w:r w:rsidRPr="00967958">
        <w:rPr>
          <w:rFonts w:ascii="Open Sans" w:eastAsia="Times New Roman" w:hAnsi="Open Sans" w:cs="Open Sans"/>
          <w:sz w:val="20"/>
          <w:szCs w:val="20"/>
          <w:lang w:eastAsia="sl-SI"/>
        </w:rPr>
        <w:tab/>
        <w:t>Ljubljana, dne __________</w:t>
      </w:r>
    </w:p>
    <w:p w14:paraId="641A2A44"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5AD45755" w14:textId="77777777" w:rsidR="00967958" w:rsidRPr="00967958" w:rsidRDefault="00967958" w:rsidP="00B50E88">
      <w:pPr>
        <w:keepNext/>
        <w:keepLines/>
        <w:tabs>
          <w:tab w:val="left" w:pos="496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IZVAJALEC:</w:t>
      </w:r>
      <w:r w:rsidRPr="00967958">
        <w:rPr>
          <w:rFonts w:ascii="Open Sans" w:eastAsia="Times New Roman" w:hAnsi="Open Sans" w:cs="Open Sans"/>
          <w:sz w:val="20"/>
          <w:szCs w:val="20"/>
          <w:lang w:eastAsia="sl-SI"/>
        </w:rPr>
        <w:tab/>
        <w:t>NAROČNIK:</w:t>
      </w:r>
      <w:r w:rsidRPr="00967958">
        <w:rPr>
          <w:rFonts w:ascii="Open Sans" w:eastAsia="Times New Roman" w:hAnsi="Open Sans" w:cs="Open Sans"/>
          <w:sz w:val="20"/>
          <w:szCs w:val="20"/>
          <w:lang w:eastAsia="sl-SI"/>
        </w:rPr>
        <w:tab/>
      </w:r>
    </w:p>
    <w:p w14:paraId="1F272F8C" w14:textId="77777777" w:rsidR="00967958" w:rsidRPr="00967958" w:rsidRDefault="00967958" w:rsidP="00B50E88">
      <w:pPr>
        <w:keepNext/>
        <w:keepLines/>
        <w:tabs>
          <w:tab w:val="left" w:pos="4962"/>
        </w:tabs>
        <w:spacing w:after="0" w:line="240" w:lineRule="auto"/>
        <w:ind w:right="-851"/>
        <w:jc w:val="both"/>
        <w:rPr>
          <w:rFonts w:ascii="Open Sans" w:eastAsia="Times New Roman" w:hAnsi="Open Sans" w:cs="Open Sans"/>
          <w:sz w:val="20"/>
          <w:szCs w:val="20"/>
          <w:lang w:eastAsia="sl-SI"/>
        </w:rPr>
      </w:pPr>
    </w:p>
    <w:p w14:paraId="3D57D544" w14:textId="77777777" w:rsidR="00967958" w:rsidRPr="00967958" w:rsidRDefault="00967958" w:rsidP="00B50E88">
      <w:pPr>
        <w:keepNext/>
        <w:keepLines/>
        <w:tabs>
          <w:tab w:val="left" w:pos="5387"/>
        </w:tabs>
        <w:spacing w:after="0" w:line="240" w:lineRule="auto"/>
        <w:ind w:right="-85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p>
    <w:p w14:paraId="6D9D6F83" w14:textId="77777777" w:rsidR="00967958" w:rsidRPr="00967958" w:rsidRDefault="00967958" w:rsidP="00B50E88">
      <w:pPr>
        <w:keepNext/>
        <w:keepLines/>
        <w:tabs>
          <w:tab w:val="left" w:pos="4962"/>
        </w:tabs>
        <w:spacing w:after="0" w:line="240" w:lineRule="auto"/>
        <w:ind w:right="-427"/>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t>JAVNO PODJETJE ENERGETIKA LJUBLJANA d.o.o.</w:t>
      </w:r>
    </w:p>
    <w:p w14:paraId="4BCBDE50" w14:textId="77777777" w:rsidR="00967958" w:rsidRPr="00967958" w:rsidRDefault="00967958" w:rsidP="00B50E88">
      <w:pPr>
        <w:keepNext/>
        <w:keepLines/>
        <w:tabs>
          <w:tab w:val="left" w:pos="5387"/>
        </w:tabs>
        <w:spacing w:after="0" w:line="240" w:lineRule="auto"/>
        <w:jc w:val="both"/>
        <w:rPr>
          <w:rFonts w:ascii="Open Sans" w:eastAsia="Times New Roman" w:hAnsi="Open Sans" w:cs="Open Sans"/>
          <w:sz w:val="20"/>
          <w:szCs w:val="20"/>
          <w:lang w:eastAsia="sl-SI"/>
        </w:rPr>
      </w:pPr>
    </w:p>
    <w:p w14:paraId="671C884A" w14:textId="77777777" w:rsidR="00967958" w:rsidRPr="00967958" w:rsidRDefault="00967958" w:rsidP="00B50E88">
      <w:pPr>
        <w:keepNext/>
        <w:keepLines/>
        <w:tabs>
          <w:tab w:val="left" w:pos="496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t>Direktor:</w:t>
      </w:r>
      <w:r w:rsidRPr="00967958">
        <w:rPr>
          <w:rFonts w:ascii="Open Sans" w:eastAsia="Times New Roman" w:hAnsi="Open Sans" w:cs="Open Sans"/>
          <w:sz w:val="20"/>
          <w:szCs w:val="20"/>
          <w:lang w:eastAsia="sl-SI"/>
        </w:rPr>
        <w:tab/>
      </w:r>
    </w:p>
    <w:p w14:paraId="4CA567EF" w14:textId="77777777" w:rsidR="00967958" w:rsidRPr="00967958" w:rsidRDefault="00967958" w:rsidP="00B50E88">
      <w:pPr>
        <w:keepNext/>
        <w:keepLines/>
        <w:tabs>
          <w:tab w:val="left" w:pos="4962"/>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b/>
        <w:t>Samo Lozej</w:t>
      </w:r>
    </w:p>
    <w:p w14:paraId="009108A1" w14:textId="77777777" w:rsidR="00967958" w:rsidRPr="00967958" w:rsidRDefault="00967958" w:rsidP="00B50E88">
      <w:pPr>
        <w:keepNext/>
        <w:keepLines/>
        <w:tabs>
          <w:tab w:val="left" w:pos="5387"/>
        </w:tabs>
        <w:spacing w:after="0" w:line="240" w:lineRule="auto"/>
        <w:jc w:val="both"/>
        <w:rPr>
          <w:rFonts w:ascii="Open Sans" w:eastAsia="Times New Roman" w:hAnsi="Open Sans" w:cs="Open Sans"/>
          <w:sz w:val="20"/>
          <w:szCs w:val="20"/>
          <w:lang w:eastAsia="sl-SI"/>
        </w:rPr>
      </w:pPr>
    </w:p>
    <w:p w14:paraId="5704C2EE" w14:textId="77777777" w:rsidR="00967958" w:rsidRPr="00967958" w:rsidRDefault="00967958" w:rsidP="00B50E88">
      <w:pPr>
        <w:keepNext/>
        <w:keepLines/>
        <w:tabs>
          <w:tab w:val="left" w:pos="5387"/>
        </w:tabs>
        <w:spacing w:after="0" w:line="240" w:lineRule="auto"/>
        <w:jc w:val="both"/>
        <w:rPr>
          <w:rFonts w:ascii="Open Sans" w:eastAsia="Times New Roman" w:hAnsi="Open Sans" w:cs="Open Sans"/>
          <w:sz w:val="16"/>
          <w:szCs w:val="16"/>
          <w:lang w:eastAsia="sl-SI"/>
        </w:rPr>
      </w:pPr>
    </w:p>
    <w:p w14:paraId="6CB71860" w14:textId="77777777" w:rsidR="00967958" w:rsidRPr="00967958" w:rsidRDefault="00967958" w:rsidP="00B50E88">
      <w:pPr>
        <w:keepNext/>
        <w:keepLines/>
        <w:spacing w:after="0" w:line="240" w:lineRule="auto"/>
        <w:jc w:val="both"/>
        <w:rPr>
          <w:rFonts w:ascii="Open Sans" w:hAnsi="Open Sans" w:cs="Open Sans"/>
          <w:sz w:val="16"/>
          <w:szCs w:val="16"/>
        </w:rPr>
      </w:pPr>
      <w:r w:rsidRPr="00967958">
        <w:rPr>
          <w:rFonts w:ascii="Open Sans" w:hAnsi="Open Sans" w:cs="Open Sans"/>
          <w:sz w:val="16"/>
          <w:szCs w:val="16"/>
        </w:rPr>
        <w:t>Priloga:</w:t>
      </w:r>
    </w:p>
    <w:p w14:paraId="472F001A" w14:textId="77777777" w:rsidR="00967958" w:rsidRPr="00967958" w:rsidRDefault="00967958" w:rsidP="003F302E">
      <w:pPr>
        <w:keepNext/>
        <w:keepLines/>
        <w:numPr>
          <w:ilvl w:val="0"/>
          <w:numId w:val="20"/>
        </w:numPr>
        <w:spacing w:after="0" w:line="240" w:lineRule="auto"/>
        <w:ind w:left="284" w:hanging="284"/>
        <w:jc w:val="both"/>
        <w:rPr>
          <w:rFonts w:ascii="Open Sans" w:eastAsia="Times New Roman" w:hAnsi="Open Sans" w:cs="Open Sans"/>
          <w:sz w:val="16"/>
          <w:szCs w:val="16"/>
          <w:lang w:eastAsia="sl-SI"/>
        </w:rPr>
      </w:pPr>
      <w:r w:rsidRPr="00967958">
        <w:rPr>
          <w:rFonts w:ascii="Open Sans" w:eastAsia="Times New Roman" w:hAnsi="Open Sans" w:cs="Open Sans"/>
          <w:sz w:val="16"/>
          <w:szCs w:val="16"/>
          <w:lang w:eastAsia="sl-SI"/>
        </w:rPr>
        <w:t>Priloga št. 1: P</w:t>
      </w:r>
      <w:r w:rsidRPr="00967958">
        <w:rPr>
          <w:rFonts w:ascii="Open Sans" w:hAnsi="Open Sans" w:cs="Open Sans"/>
          <w:sz w:val="16"/>
          <w:szCs w:val="16"/>
        </w:rPr>
        <w:t>onudbeni predračun izvajalca, podan na pogajanjih dne _______________</w:t>
      </w:r>
      <w:r w:rsidRPr="00967958">
        <w:rPr>
          <w:rFonts w:ascii="Open Sans" w:eastAsia="Times New Roman" w:hAnsi="Open Sans" w:cs="Open Sans"/>
          <w:sz w:val="16"/>
          <w:szCs w:val="16"/>
          <w:lang w:eastAsia="sl-SI"/>
        </w:rPr>
        <w:t>,</w:t>
      </w:r>
    </w:p>
    <w:p w14:paraId="05B88AD0" w14:textId="15997CB2" w:rsidR="00967958" w:rsidRPr="00967958" w:rsidRDefault="00967958" w:rsidP="003F302E">
      <w:pPr>
        <w:keepNext/>
        <w:keepLines/>
        <w:numPr>
          <w:ilvl w:val="0"/>
          <w:numId w:val="20"/>
        </w:numPr>
        <w:spacing w:after="0" w:line="240" w:lineRule="auto"/>
        <w:ind w:left="284" w:hanging="284"/>
        <w:jc w:val="both"/>
        <w:rPr>
          <w:rFonts w:ascii="Open Sans" w:eastAsia="Times New Roman" w:hAnsi="Open Sans" w:cs="Open Sans"/>
          <w:sz w:val="16"/>
          <w:szCs w:val="16"/>
          <w:lang w:eastAsia="sl-SI"/>
        </w:rPr>
      </w:pPr>
      <w:r w:rsidRPr="00967958">
        <w:rPr>
          <w:rFonts w:ascii="Open Sans" w:eastAsia="Times New Roman" w:hAnsi="Open Sans" w:cs="Open Sans"/>
          <w:sz w:val="16"/>
          <w:szCs w:val="16"/>
          <w:lang w:eastAsia="sl-SI"/>
        </w:rPr>
        <w:t xml:space="preserve">Priloga št. </w:t>
      </w:r>
      <w:r w:rsidR="006F12D8">
        <w:rPr>
          <w:rFonts w:ascii="Open Sans" w:eastAsia="Times New Roman" w:hAnsi="Open Sans" w:cs="Open Sans"/>
          <w:sz w:val="16"/>
          <w:szCs w:val="16"/>
          <w:lang w:eastAsia="sl-SI"/>
        </w:rPr>
        <w:t>2</w:t>
      </w:r>
      <w:r w:rsidRPr="00967958">
        <w:rPr>
          <w:rFonts w:ascii="Open Sans" w:eastAsia="Times New Roman" w:hAnsi="Open Sans" w:cs="Open Sans"/>
          <w:sz w:val="16"/>
          <w:szCs w:val="16"/>
          <w:lang w:eastAsia="sl-SI"/>
        </w:rPr>
        <w:t>: Pisni sporazum o skupnih varnostnih ukrepih in ravnanju z okoljem v JAVNEM PODJETJU ENERGETIKA LJUBLJANA d.o.o..</w:t>
      </w:r>
    </w:p>
    <w:p w14:paraId="13B2040A" w14:textId="77777777" w:rsidR="00967958" w:rsidRPr="00967958" w:rsidRDefault="00967958" w:rsidP="00B50E88">
      <w:pPr>
        <w:keepNext/>
        <w:keepLines/>
        <w:widowControl w:val="0"/>
        <w:tabs>
          <w:tab w:val="left" w:pos="142"/>
        </w:tabs>
        <w:adjustRightInd w:val="0"/>
        <w:spacing w:after="0" w:line="240" w:lineRule="auto"/>
        <w:jc w:val="both"/>
        <w:textAlignment w:val="baseline"/>
        <w:rPr>
          <w:rFonts w:ascii="Open Sans" w:eastAsia="Times New Roman" w:hAnsi="Open Sans" w:cs="Open Sans"/>
          <w:sz w:val="20"/>
          <w:szCs w:val="20"/>
          <w:lang w:eastAsia="sl-SI"/>
        </w:rPr>
      </w:pPr>
    </w:p>
    <w:p w14:paraId="14833C5A" w14:textId="10DA9EE1" w:rsidR="005F051B" w:rsidRPr="00E67E83" w:rsidRDefault="005F051B" w:rsidP="00B50E88">
      <w:pPr>
        <w:keepNext/>
        <w:keepLines/>
        <w:rPr>
          <w:rFonts w:ascii="Open Sans" w:hAnsi="Open Sans" w:cs="Open Sans"/>
        </w:rPr>
      </w:pPr>
    </w:p>
    <w:sectPr w:rsidR="005F051B" w:rsidRPr="00E67E83" w:rsidSect="00EB1228">
      <w:headerReference w:type="default" r:id="rId19"/>
      <w:footerReference w:type="default" r:id="rId20"/>
      <w:headerReference w:type="first" r:id="rId21"/>
      <w:footerReference w:type="first" r:id="rId22"/>
      <w:type w:val="continuous"/>
      <w:pgSz w:w="11906" w:h="16838" w:code="9"/>
      <w:pgMar w:top="1134" w:right="1134" w:bottom="1134" w:left="1418" w:header="567" w:footer="3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93057" w14:textId="77777777" w:rsidR="00C004B2" w:rsidRDefault="00C004B2">
      <w:pPr>
        <w:spacing w:after="0" w:line="240" w:lineRule="auto"/>
      </w:pPr>
      <w:r>
        <w:separator/>
      </w:r>
    </w:p>
  </w:endnote>
  <w:endnote w:type="continuationSeparator" w:id="0">
    <w:p w14:paraId="1C351334" w14:textId="77777777" w:rsidR="00C004B2" w:rsidRDefault="00C00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SL Cour">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51DE4" w14:textId="77777777" w:rsidR="00967958" w:rsidRPr="007653AE" w:rsidRDefault="00967958" w:rsidP="00027A54">
    <w:pPr>
      <w:pStyle w:val="Noga"/>
      <w:tabs>
        <w:tab w:val="clear" w:pos="4536"/>
        <w:tab w:val="clear" w:pos="9072"/>
      </w:tabs>
      <w:ind w:right="-907"/>
      <w:jc w:val="right"/>
      <w:rPr>
        <w:sz w:val="16"/>
        <w:szCs w:val="16"/>
      </w:rPr>
    </w:pPr>
    <w:r w:rsidRPr="005332C6">
      <w:rPr>
        <w:noProof/>
        <w:sz w:val="16"/>
        <w:szCs w:val="16"/>
        <w:lang w:eastAsia="sl-SI"/>
      </w:rPr>
      <w:drawing>
        <wp:inline distT="0" distB="0" distL="0" distR="0" wp14:anchorId="3B424A86" wp14:editId="7931C1C1">
          <wp:extent cx="2430145" cy="7832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F2B5" w14:textId="77777777" w:rsidR="00967958" w:rsidRDefault="00967958" w:rsidP="004D1F99">
    <w:pPr>
      <w:pStyle w:val="Noga"/>
      <w:tabs>
        <w:tab w:val="left" w:pos="4353"/>
      </w:tabs>
      <w:ind w:right="-1276"/>
    </w:pPr>
    <w:r>
      <w:tab/>
    </w:r>
    <w:r>
      <w:rPr>
        <w:noProof/>
        <w:lang w:val="sl-SI"/>
      </w:rPr>
      <w:drawing>
        <wp:inline distT="0" distB="0" distL="0" distR="0" wp14:anchorId="2EF65E20" wp14:editId="3C85BC7B">
          <wp:extent cx="3789045" cy="34925"/>
          <wp:effectExtent l="0" t="0" r="1905" b="317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37ED102" w14:textId="77777777" w:rsidR="00967958" w:rsidRPr="00B1262D" w:rsidRDefault="00967958" w:rsidP="004D1F99">
    <w:pPr>
      <w:pStyle w:val="Noga"/>
      <w:tabs>
        <w:tab w:val="clear" w:pos="4536"/>
        <w:tab w:val="clear" w:pos="9072"/>
      </w:tabs>
      <w:ind w:right="-2"/>
      <w:jc w:val="right"/>
      <w:rPr>
        <w:sz w:val="16"/>
        <w:szCs w:val="16"/>
      </w:rPr>
    </w:pPr>
  </w:p>
  <w:p w14:paraId="24ADE27C" w14:textId="51AB55A0" w:rsidR="00967958" w:rsidRDefault="00331B7B" w:rsidP="0073769E">
    <w:pPr>
      <w:pStyle w:val="Noga"/>
      <w:tabs>
        <w:tab w:val="clear" w:pos="4536"/>
        <w:tab w:val="clear" w:pos="9072"/>
      </w:tabs>
      <w:jc w:val="right"/>
    </w:pPr>
    <w:r w:rsidRPr="005332C6">
      <w:rPr>
        <w:noProof/>
        <w:sz w:val="16"/>
        <w:szCs w:val="16"/>
        <w:lang w:eastAsia="sl-SI"/>
      </w:rPr>
      <w:drawing>
        <wp:inline distT="0" distB="0" distL="0" distR="0" wp14:anchorId="3500B544" wp14:editId="7736B8E2">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5258" w14:textId="029E4FF9" w:rsidR="00ED4C13" w:rsidRPr="00A24C5C" w:rsidRDefault="00ED4C13">
    <w:pPr>
      <w:pStyle w:val="Noga"/>
      <w:jc w:val="center"/>
      <w:rPr>
        <w:rFonts w:ascii="Open Sans" w:hAnsi="Open Sans" w:cs="Open Sans"/>
        <w:sz w:val="18"/>
      </w:rPr>
    </w:pPr>
    <w:r w:rsidRPr="00A24C5C">
      <w:rPr>
        <w:rFonts w:ascii="Open Sans" w:hAnsi="Open Sans" w:cs="Open Sans"/>
        <w:sz w:val="18"/>
      </w:rPr>
      <w:t xml:space="preserve">Stran </w:t>
    </w:r>
    <w:r w:rsidRPr="00A24C5C">
      <w:rPr>
        <w:rFonts w:ascii="Open Sans" w:hAnsi="Open Sans" w:cs="Open Sans"/>
        <w:bCs/>
        <w:sz w:val="18"/>
        <w:szCs w:val="24"/>
      </w:rPr>
      <w:fldChar w:fldCharType="begin"/>
    </w:r>
    <w:r w:rsidRPr="00A24C5C">
      <w:rPr>
        <w:rFonts w:ascii="Open Sans" w:hAnsi="Open Sans" w:cs="Open Sans"/>
        <w:bCs/>
        <w:sz w:val="18"/>
      </w:rPr>
      <w:instrText>PAGE</w:instrText>
    </w:r>
    <w:r w:rsidRPr="00A24C5C">
      <w:rPr>
        <w:rFonts w:ascii="Open Sans" w:hAnsi="Open Sans" w:cs="Open Sans"/>
        <w:bCs/>
        <w:sz w:val="18"/>
        <w:szCs w:val="24"/>
      </w:rPr>
      <w:fldChar w:fldCharType="separate"/>
    </w:r>
    <w:r w:rsidR="0098020D" w:rsidRPr="00A24C5C">
      <w:rPr>
        <w:rFonts w:ascii="Open Sans" w:hAnsi="Open Sans" w:cs="Open Sans"/>
        <w:bCs/>
        <w:noProof/>
        <w:sz w:val="18"/>
      </w:rPr>
      <w:t>2</w:t>
    </w:r>
    <w:r w:rsidRPr="00A24C5C">
      <w:rPr>
        <w:rFonts w:ascii="Open Sans" w:hAnsi="Open Sans" w:cs="Open Sans"/>
        <w:bCs/>
        <w:sz w:val="18"/>
        <w:szCs w:val="24"/>
      </w:rPr>
      <w:fldChar w:fldCharType="end"/>
    </w:r>
    <w:r w:rsidRPr="00A24C5C">
      <w:rPr>
        <w:rFonts w:ascii="Open Sans" w:hAnsi="Open Sans" w:cs="Open Sans"/>
        <w:sz w:val="18"/>
      </w:rPr>
      <w:t xml:space="preserve"> od </w:t>
    </w:r>
    <w:r w:rsidRPr="00A24C5C">
      <w:rPr>
        <w:rFonts w:ascii="Open Sans" w:hAnsi="Open Sans" w:cs="Open Sans"/>
        <w:bCs/>
        <w:sz w:val="18"/>
        <w:szCs w:val="24"/>
      </w:rPr>
      <w:fldChar w:fldCharType="begin"/>
    </w:r>
    <w:r w:rsidRPr="00A24C5C">
      <w:rPr>
        <w:rFonts w:ascii="Open Sans" w:hAnsi="Open Sans" w:cs="Open Sans"/>
        <w:bCs/>
        <w:sz w:val="18"/>
      </w:rPr>
      <w:instrText>NUMPAGES</w:instrText>
    </w:r>
    <w:r w:rsidRPr="00A24C5C">
      <w:rPr>
        <w:rFonts w:ascii="Open Sans" w:hAnsi="Open Sans" w:cs="Open Sans"/>
        <w:bCs/>
        <w:sz w:val="18"/>
        <w:szCs w:val="24"/>
      </w:rPr>
      <w:fldChar w:fldCharType="separate"/>
    </w:r>
    <w:r w:rsidR="0098020D" w:rsidRPr="00A24C5C">
      <w:rPr>
        <w:rFonts w:ascii="Open Sans" w:hAnsi="Open Sans" w:cs="Open Sans"/>
        <w:bCs/>
        <w:noProof/>
        <w:sz w:val="18"/>
      </w:rPr>
      <w:t>65</w:t>
    </w:r>
    <w:r w:rsidRPr="00A24C5C">
      <w:rPr>
        <w:rFonts w:ascii="Open Sans" w:hAnsi="Open Sans" w:cs="Open Sans"/>
        <w:bCs/>
        <w:sz w:val="18"/>
        <w:szCs w:val="24"/>
      </w:rPr>
      <w:fldChar w:fldCharType="end"/>
    </w:r>
  </w:p>
  <w:p w14:paraId="11EAF049" w14:textId="77777777" w:rsidR="00ED4C13" w:rsidRPr="007653AE" w:rsidRDefault="00ED4C13" w:rsidP="00DC663E">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BEDB" w14:textId="77777777" w:rsidR="00331B7B" w:rsidRPr="00A24C5C" w:rsidRDefault="00331B7B" w:rsidP="00331B7B">
    <w:pPr>
      <w:pStyle w:val="Noga"/>
      <w:jc w:val="center"/>
      <w:rPr>
        <w:rFonts w:ascii="Open Sans" w:hAnsi="Open Sans" w:cs="Open Sans"/>
        <w:sz w:val="18"/>
      </w:rPr>
    </w:pPr>
    <w:r w:rsidRPr="00A24C5C">
      <w:rPr>
        <w:rFonts w:ascii="Open Sans" w:hAnsi="Open Sans" w:cs="Open Sans"/>
        <w:sz w:val="18"/>
      </w:rPr>
      <w:t xml:space="preserve">Stran </w:t>
    </w:r>
    <w:r w:rsidRPr="00A24C5C">
      <w:rPr>
        <w:rFonts w:ascii="Open Sans" w:hAnsi="Open Sans" w:cs="Open Sans"/>
        <w:bCs/>
        <w:sz w:val="18"/>
        <w:szCs w:val="24"/>
      </w:rPr>
      <w:fldChar w:fldCharType="begin"/>
    </w:r>
    <w:r w:rsidRPr="00A24C5C">
      <w:rPr>
        <w:rFonts w:ascii="Open Sans" w:hAnsi="Open Sans" w:cs="Open Sans"/>
        <w:bCs/>
        <w:sz w:val="18"/>
      </w:rPr>
      <w:instrText>PAGE</w:instrText>
    </w:r>
    <w:r w:rsidRPr="00A24C5C">
      <w:rPr>
        <w:rFonts w:ascii="Open Sans" w:hAnsi="Open Sans" w:cs="Open Sans"/>
        <w:bCs/>
        <w:sz w:val="18"/>
        <w:szCs w:val="24"/>
      </w:rPr>
      <w:fldChar w:fldCharType="separate"/>
    </w:r>
    <w:r>
      <w:rPr>
        <w:rFonts w:ascii="Open Sans" w:hAnsi="Open Sans" w:cs="Open Sans"/>
        <w:bCs/>
        <w:sz w:val="18"/>
        <w:szCs w:val="24"/>
      </w:rPr>
      <w:t>3</w:t>
    </w:r>
    <w:r w:rsidRPr="00A24C5C">
      <w:rPr>
        <w:rFonts w:ascii="Open Sans" w:hAnsi="Open Sans" w:cs="Open Sans"/>
        <w:bCs/>
        <w:sz w:val="18"/>
        <w:szCs w:val="24"/>
      </w:rPr>
      <w:fldChar w:fldCharType="end"/>
    </w:r>
    <w:r w:rsidRPr="00A24C5C">
      <w:rPr>
        <w:rFonts w:ascii="Open Sans" w:hAnsi="Open Sans" w:cs="Open Sans"/>
        <w:sz w:val="18"/>
      </w:rPr>
      <w:t xml:space="preserve"> od </w:t>
    </w:r>
    <w:r w:rsidRPr="00A24C5C">
      <w:rPr>
        <w:rFonts w:ascii="Open Sans" w:hAnsi="Open Sans" w:cs="Open Sans"/>
        <w:bCs/>
        <w:sz w:val="18"/>
        <w:szCs w:val="24"/>
      </w:rPr>
      <w:fldChar w:fldCharType="begin"/>
    </w:r>
    <w:r w:rsidRPr="00A24C5C">
      <w:rPr>
        <w:rFonts w:ascii="Open Sans" w:hAnsi="Open Sans" w:cs="Open Sans"/>
        <w:bCs/>
        <w:sz w:val="18"/>
      </w:rPr>
      <w:instrText>NUMPAGES</w:instrText>
    </w:r>
    <w:r w:rsidRPr="00A24C5C">
      <w:rPr>
        <w:rFonts w:ascii="Open Sans" w:hAnsi="Open Sans" w:cs="Open Sans"/>
        <w:bCs/>
        <w:sz w:val="18"/>
        <w:szCs w:val="24"/>
      </w:rPr>
      <w:fldChar w:fldCharType="separate"/>
    </w:r>
    <w:r>
      <w:rPr>
        <w:rFonts w:ascii="Open Sans" w:hAnsi="Open Sans" w:cs="Open Sans"/>
        <w:bCs/>
        <w:sz w:val="18"/>
        <w:szCs w:val="24"/>
      </w:rPr>
      <w:t>54</w:t>
    </w:r>
    <w:r w:rsidRPr="00A24C5C">
      <w:rPr>
        <w:rFonts w:ascii="Open Sans" w:hAnsi="Open Sans" w:cs="Open Sans"/>
        <w:bCs/>
        <w:sz w:val="18"/>
        <w:szCs w:val="24"/>
      </w:rPr>
      <w:fldChar w:fldCharType="end"/>
    </w:r>
  </w:p>
  <w:p w14:paraId="63C50C97" w14:textId="42F767DE" w:rsidR="00ED4C13" w:rsidRPr="00CD2C73" w:rsidRDefault="00ED4C13" w:rsidP="00EB1228">
    <w:pPr>
      <w:pStyle w:val="Noga"/>
      <w:tabs>
        <w:tab w:val="clear" w:pos="9072"/>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E4A55" w14:textId="77777777" w:rsidR="00C004B2" w:rsidRDefault="00C004B2">
      <w:pPr>
        <w:spacing w:after="0" w:line="240" w:lineRule="auto"/>
      </w:pPr>
      <w:r>
        <w:separator/>
      </w:r>
    </w:p>
  </w:footnote>
  <w:footnote w:type="continuationSeparator" w:id="0">
    <w:p w14:paraId="7DBA1558" w14:textId="77777777" w:rsidR="00C004B2" w:rsidRDefault="00C004B2">
      <w:pPr>
        <w:spacing w:after="0" w:line="240" w:lineRule="auto"/>
      </w:pPr>
      <w:r>
        <w:continuationSeparator/>
      </w:r>
    </w:p>
  </w:footnote>
  <w:footnote w:id="1">
    <w:p w14:paraId="2F51A922" w14:textId="77777777" w:rsidR="00967958" w:rsidRDefault="00967958" w:rsidP="00967958">
      <w:pPr>
        <w:pStyle w:val="Sprotnaopomba-besedilo"/>
      </w:pPr>
    </w:p>
    <w:p w14:paraId="6AD24B5A" w14:textId="77777777" w:rsidR="00967958" w:rsidRDefault="00967958" w:rsidP="00967958">
      <w:pPr>
        <w:pStyle w:val="Sprotnaopomba-besedilo"/>
      </w:pPr>
    </w:p>
    <w:p w14:paraId="20A198E9" w14:textId="77777777" w:rsidR="00967958" w:rsidRPr="00CB6802" w:rsidRDefault="00967958" w:rsidP="00967958">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D49E" w14:textId="77777777" w:rsidR="00967958" w:rsidRDefault="00967958" w:rsidP="009670F5">
    <w:pPr>
      <w:pStyle w:val="Glava"/>
      <w:jc w:val="center"/>
    </w:pPr>
  </w:p>
  <w:p w14:paraId="60B0B785" w14:textId="77777777" w:rsidR="00967958" w:rsidRPr="009670F5" w:rsidRDefault="00967958" w:rsidP="004D1F99">
    <w:pPr>
      <w:pStyle w:val="Glava"/>
      <w:tabs>
        <w:tab w:val="clear" w:pos="4536"/>
        <w:tab w:val="clear" w:pos="9072"/>
      </w:tabs>
      <w:ind w:right="-1276"/>
      <w:jc w:val="center"/>
    </w:pPr>
    <w:r>
      <w:rPr>
        <w:noProof/>
        <w:lang w:val="sl-SI" w:eastAsia="sl-SI"/>
      </w:rPr>
      <w:drawing>
        <wp:inline distT="0" distB="0" distL="0" distR="0" wp14:anchorId="683A760F" wp14:editId="25D01855">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19B9" w14:textId="77777777" w:rsidR="00967958" w:rsidRDefault="00967958" w:rsidP="000C4556">
    <w:pPr>
      <w:pStyle w:val="Glava"/>
      <w:tabs>
        <w:tab w:val="clear" w:pos="4536"/>
        <w:tab w:val="clear" w:pos="9072"/>
      </w:tabs>
      <w:spacing w:after="120"/>
      <w:jc w:val="right"/>
    </w:pPr>
    <w:r>
      <w:rPr>
        <w:noProof/>
        <w:lang w:val="sl-SI" w:eastAsia="sl-SI"/>
      </w:rPr>
      <w:drawing>
        <wp:inline distT="0" distB="0" distL="0" distR="0" wp14:anchorId="04E30978" wp14:editId="14EEF9EB">
          <wp:extent cx="3438525" cy="1823085"/>
          <wp:effectExtent l="0" t="0" r="9525" b="571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297D0" w14:textId="77777777" w:rsidR="00ED4C13" w:rsidRDefault="00ED4C13" w:rsidP="00DC663E">
    <w:pPr>
      <w:pStyle w:val="Glava"/>
      <w:jc w:val="center"/>
    </w:pPr>
    <w:r>
      <w:rPr>
        <w:noProof/>
        <w:lang w:val="sl-SI" w:eastAsia="sl-SI"/>
      </w:rPr>
      <w:drawing>
        <wp:inline distT="0" distB="0" distL="0" distR="0" wp14:anchorId="48E5751B" wp14:editId="25CA6FDE">
          <wp:extent cx="826770" cy="614680"/>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67D0" w14:textId="2BC657C9" w:rsidR="00ED4C13" w:rsidRPr="00EB1228" w:rsidRDefault="00331B7B" w:rsidP="00331B7B">
    <w:pPr>
      <w:pStyle w:val="Glava"/>
      <w:keepLines/>
      <w:widowControl w:val="0"/>
      <w:tabs>
        <w:tab w:val="clear" w:pos="4536"/>
        <w:tab w:val="center" w:pos="8080"/>
      </w:tabs>
      <w:ind w:right="-1134"/>
      <w:jc w:val="center"/>
    </w:pPr>
    <w:r>
      <w:rPr>
        <w:noProof/>
        <w:lang w:val="sl-SI" w:eastAsia="sl-SI"/>
      </w:rPr>
      <w:drawing>
        <wp:inline distT="0" distB="0" distL="0" distR="0" wp14:anchorId="2DB5DA3D" wp14:editId="3482328C">
          <wp:extent cx="826770" cy="614680"/>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19F6782"/>
    <w:multiLevelType w:val="hybridMultilevel"/>
    <w:tmpl w:val="19261D84"/>
    <w:lvl w:ilvl="0" w:tplc="EE608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A77793"/>
    <w:multiLevelType w:val="multilevel"/>
    <w:tmpl w:val="F28A1A68"/>
    <w:lvl w:ilvl="0">
      <w:start w:val="4"/>
      <w:numFmt w:val="decimal"/>
      <w:lvlText w:val="%1."/>
      <w:lvlJc w:val="left"/>
      <w:pPr>
        <w:tabs>
          <w:tab w:val="num" w:pos="0"/>
        </w:tabs>
        <w:ind w:left="720" w:hanging="360"/>
      </w:pPr>
      <w:rPr>
        <w:rFonts w:ascii="Tahoma" w:eastAsia="Times New Roman" w:hAnsi="Tahoma" w:cs="Tahoma"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094974C1"/>
    <w:multiLevelType w:val="multilevel"/>
    <w:tmpl w:val="D8640166"/>
    <w:lvl w:ilvl="0">
      <w:start w:val="2"/>
      <w:numFmt w:val="upperRoman"/>
      <w:lvlText w:val="%1."/>
      <w:lvlJc w:val="right"/>
      <w:pPr>
        <w:tabs>
          <w:tab w:val="num" w:pos="1778"/>
        </w:tabs>
        <w:ind w:left="1778" w:hanging="360"/>
      </w:pPr>
      <w:rPr>
        <w:rFonts w:hint="default"/>
        <w:b/>
        <w:bCs/>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0A853692"/>
    <w:multiLevelType w:val="hybridMultilevel"/>
    <w:tmpl w:val="AD669CBC"/>
    <w:lvl w:ilvl="0" w:tplc="4FDAC298">
      <w:start w:val="1"/>
      <w:numFmt w:val="bullet"/>
      <w:lvlText w:val="⃞"/>
      <w:lvlJc w:val="left"/>
      <w:pPr>
        <w:ind w:left="720" w:hanging="360"/>
      </w:pPr>
      <w:rPr>
        <w:rFonts w:ascii="Arial Unicode MS" w:eastAsia="Arial Unicode MS" w:hAnsi="Arial Unicode MS" w:hint="eastAsia"/>
        <w:sz w:val="26"/>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E96415C"/>
    <w:multiLevelType w:val="hybridMultilevel"/>
    <w:tmpl w:val="C2A6F5E0"/>
    <w:lvl w:ilvl="0" w:tplc="0424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1D626753"/>
    <w:multiLevelType w:val="hybridMultilevel"/>
    <w:tmpl w:val="A9163E20"/>
    <w:lvl w:ilvl="0" w:tplc="CF86E21E">
      <w:start w:val="1"/>
      <w:numFmt w:val="decimal"/>
      <w:lvlText w:val="%1."/>
      <w:lvlJc w:val="left"/>
      <w:pPr>
        <w:ind w:left="2771" w:hanging="360"/>
      </w:pPr>
      <w:rPr>
        <w:b/>
        <w:bCs/>
        <w:sz w:val="20"/>
        <w:szCs w:val="20"/>
      </w:rPr>
    </w:lvl>
    <w:lvl w:ilvl="1" w:tplc="04240019" w:tentative="1">
      <w:start w:val="1"/>
      <w:numFmt w:val="lowerLetter"/>
      <w:lvlText w:val="%2."/>
      <w:lvlJc w:val="left"/>
      <w:pPr>
        <w:ind w:left="3420" w:hanging="360"/>
      </w:pPr>
    </w:lvl>
    <w:lvl w:ilvl="2" w:tplc="0424001B" w:tentative="1">
      <w:start w:val="1"/>
      <w:numFmt w:val="lowerRoman"/>
      <w:lvlText w:val="%3."/>
      <w:lvlJc w:val="right"/>
      <w:pPr>
        <w:ind w:left="4140" w:hanging="180"/>
      </w:pPr>
    </w:lvl>
    <w:lvl w:ilvl="3" w:tplc="0424000F" w:tentative="1">
      <w:start w:val="1"/>
      <w:numFmt w:val="decimal"/>
      <w:lvlText w:val="%4."/>
      <w:lvlJc w:val="left"/>
      <w:pPr>
        <w:ind w:left="4860" w:hanging="360"/>
      </w:pPr>
    </w:lvl>
    <w:lvl w:ilvl="4" w:tplc="04240019" w:tentative="1">
      <w:start w:val="1"/>
      <w:numFmt w:val="lowerLetter"/>
      <w:lvlText w:val="%5."/>
      <w:lvlJc w:val="left"/>
      <w:pPr>
        <w:ind w:left="5580" w:hanging="360"/>
      </w:pPr>
    </w:lvl>
    <w:lvl w:ilvl="5" w:tplc="0424001B" w:tentative="1">
      <w:start w:val="1"/>
      <w:numFmt w:val="lowerRoman"/>
      <w:lvlText w:val="%6."/>
      <w:lvlJc w:val="right"/>
      <w:pPr>
        <w:ind w:left="6300" w:hanging="180"/>
      </w:pPr>
    </w:lvl>
    <w:lvl w:ilvl="6" w:tplc="0424000F" w:tentative="1">
      <w:start w:val="1"/>
      <w:numFmt w:val="decimal"/>
      <w:lvlText w:val="%7."/>
      <w:lvlJc w:val="left"/>
      <w:pPr>
        <w:ind w:left="7020" w:hanging="360"/>
      </w:pPr>
    </w:lvl>
    <w:lvl w:ilvl="7" w:tplc="04240019" w:tentative="1">
      <w:start w:val="1"/>
      <w:numFmt w:val="lowerLetter"/>
      <w:lvlText w:val="%8."/>
      <w:lvlJc w:val="left"/>
      <w:pPr>
        <w:ind w:left="7740" w:hanging="360"/>
      </w:pPr>
    </w:lvl>
    <w:lvl w:ilvl="8" w:tplc="0424001B" w:tentative="1">
      <w:start w:val="1"/>
      <w:numFmt w:val="lowerRoman"/>
      <w:lvlText w:val="%9."/>
      <w:lvlJc w:val="right"/>
      <w:pPr>
        <w:ind w:left="8460" w:hanging="180"/>
      </w:pPr>
    </w:lvl>
  </w:abstractNum>
  <w:abstractNum w:abstractNumId="27" w15:restartNumberingAfterBreak="0">
    <w:nsid w:val="1ECA5E4B"/>
    <w:multiLevelType w:val="hybridMultilevel"/>
    <w:tmpl w:val="77928E60"/>
    <w:lvl w:ilvl="0" w:tplc="BF9A0106">
      <w:start w:val="1"/>
      <w:numFmt w:val="decimal"/>
      <w:lvlText w:val="%1."/>
      <w:lvlJc w:val="left"/>
      <w:pPr>
        <w:tabs>
          <w:tab w:val="num" w:pos="360"/>
        </w:tabs>
        <w:ind w:left="1080" w:hanging="360"/>
      </w:pPr>
      <w:rPr>
        <w:rFonts w:ascii="Open Sans" w:eastAsia="Times New Roman" w:hAnsi="Open Sans" w:cs="Open San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9"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30" w15:restartNumberingAfterBreak="0">
    <w:nsid w:val="2612378C"/>
    <w:multiLevelType w:val="hybridMultilevel"/>
    <w:tmpl w:val="836EB022"/>
    <w:lvl w:ilvl="0" w:tplc="35182198">
      <w:start w:val="10"/>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288415BA"/>
    <w:multiLevelType w:val="hybridMultilevel"/>
    <w:tmpl w:val="1C4ABCEE"/>
    <w:lvl w:ilvl="0" w:tplc="FFFFFFFF">
      <w:start w:val="1"/>
      <w:numFmt w:val="decimal"/>
      <w:lvlText w:val="%1."/>
      <w:lvlJc w:val="left"/>
      <w:pPr>
        <w:ind w:left="360" w:hanging="360"/>
      </w:pPr>
      <w:rPr>
        <w:rFonts w:ascii="Open Sans" w:eastAsia="Times New Roman" w:hAnsi="Open Sans" w:cs="Open San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9D0431B"/>
    <w:multiLevelType w:val="hybridMultilevel"/>
    <w:tmpl w:val="4AB8D188"/>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FCE0E090">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D9A2A91"/>
    <w:multiLevelType w:val="hybridMultilevel"/>
    <w:tmpl w:val="ECA406A2"/>
    <w:lvl w:ilvl="0" w:tplc="CC58ECA8">
      <w:numFmt w:val="bullet"/>
      <w:lvlText w:val="-"/>
      <w:lvlJc w:val="left"/>
      <w:pPr>
        <w:ind w:left="930" w:hanging="57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9"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B946152"/>
    <w:multiLevelType w:val="multilevel"/>
    <w:tmpl w:val="E356E8A2"/>
    <w:lvl w:ilvl="0">
      <w:start w:val="2"/>
      <w:numFmt w:val="upperRoman"/>
      <w:lvlText w:val="%1."/>
      <w:lvlJc w:val="righ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0"/>
        <w:szCs w:val="20"/>
      </w:r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6"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8" w15:restartNumberingAfterBreak="0">
    <w:nsid w:val="426B4BF0"/>
    <w:multiLevelType w:val="hybridMultilevel"/>
    <w:tmpl w:val="03589D94"/>
    <w:lvl w:ilvl="0" w:tplc="0424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E067A63"/>
    <w:multiLevelType w:val="hybridMultilevel"/>
    <w:tmpl w:val="EF786720"/>
    <w:lvl w:ilvl="0" w:tplc="F2FE9BDC">
      <w:start w:val="1"/>
      <w:numFmt w:val="bullet"/>
      <w:lvlText w:val=""/>
      <w:lvlJc w:val="left"/>
      <w:pPr>
        <w:ind w:left="2629"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4C53D5"/>
    <w:multiLevelType w:val="multilevel"/>
    <w:tmpl w:val="925422EA"/>
    <w:lvl w:ilvl="0">
      <w:start w:val="1"/>
      <w:numFmt w:val="decimal"/>
      <w:lvlText w:val="%1."/>
      <w:lvlJc w:val="left"/>
      <w:pPr>
        <w:tabs>
          <w:tab w:val="num" w:pos="360"/>
        </w:tabs>
        <w:ind w:left="360" w:hanging="360"/>
      </w:pPr>
      <w:rPr>
        <w:rFonts w:ascii="Open Sans" w:eastAsia="Times New Roman" w:hAnsi="Open Sans" w:cs="Open Sans" w:hint="default"/>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6"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2035451"/>
    <w:multiLevelType w:val="singleLevel"/>
    <w:tmpl w:val="125245E2"/>
    <w:lvl w:ilvl="0">
      <w:start w:val="1"/>
      <w:numFmt w:val="lowerLetter"/>
      <w:pStyle w:val="Seznam1"/>
      <w:lvlText w:val="%1)"/>
      <w:lvlJc w:val="left"/>
      <w:pPr>
        <w:tabs>
          <w:tab w:val="num" w:pos="360"/>
        </w:tabs>
        <w:ind w:left="360" w:hanging="360"/>
      </w:pPr>
    </w:lvl>
  </w:abstractNum>
  <w:abstractNum w:abstractNumId="61" w15:restartNumberingAfterBreak="0">
    <w:nsid w:val="645560B3"/>
    <w:multiLevelType w:val="multilevel"/>
    <w:tmpl w:val="925422EA"/>
    <w:lvl w:ilvl="0">
      <w:start w:val="1"/>
      <w:numFmt w:val="decimal"/>
      <w:lvlText w:val="%1."/>
      <w:lvlJc w:val="left"/>
      <w:pPr>
        <w:tabs>
          <w:tab w:val="num" w:pos="360"/>
        </w:tabs>
        <w:ind w:left="360" w:hanging="360"/>
      </w:pPr>
      <w:rPr>
        <w:rFonts w:ascii="Open Sans" w:eastAsia="Times New Roman" w:hAnsi="Open Sans" w:cs="Open Sans" w:hint="default"/>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2" w15:restartNumberingAfterBreak="0">
    <w:nsid w:val="655F2E5A"/>
    <w:multiLevelType w:val="hybridMultilevel"/>
    <w:tmpl w:val="2C841DEE"/>
    <w:lvl w:ilvl="0" w:tplc="B6380E34">
      <w:start w:val="1"/>
      <w:numFmt w:val="decimal"/>
      <w:pStyle w:val="Navadenotevileno"/>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A033FF1"/>
    <w:multiLevelType w:val="hybridMultilevel"/>
    <w:tmpl w:val="874E38E0"/>
    <w:lvl w:ilvl="0" w:tplc="9D8C90FA">
      <w:numFmt w:val="bullet"/>
      <w:lvlText w:val="-"/>
      <w:lvlJc w:val="left"/>
      <w:pPr>
        <w:ind w:left="795" w:hanging="360"/>
      </w:pPr>
      <w:rPr>
        <w:rFonts w:ascii="Times New Roman" w:hAnsi="Times New Roman"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68"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C8C1517"/>
    <w:multiLevelType w:val="multilevel"/>
    <w:tmpl w:val="9A924B08"/>
    <w:lvl w:ilvl="0">
      <w:start w:val="1"/>
      <w:numFmt w:val="decimal"/>
      <w:lvlText w:val="%1."/>
      <w:lvlJc w:val="left"/>
      <w:pPr>
        <w:tabs>
          <w:tab w:val="num" w:pos="360"/>
        </w:tabs>
        <w:ind w:left="360" w:hanging="360"/>
      </w:pPr>
      <w:rPr>
        <w:rFonts w:ascii="Open Sans" w:eastAsia="Times New Roman" w:hAnsi="Open Sans" w:cs="Open Sans" w:hint="default"/>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3" w15:restartNumberingAfterBreak="0">
    <w:nsid w:val="72450124"/>
    <w:multiLevelType w:val="multilevel"/>
    <w:tmpl w:val="925422EA"/>
    <w:lvl w:ilvl="0">
      <w:start w:val="1"/>
      <w:numFmt w:val="decimal"/>
      <w:lvlText w:val="%1."/>
      <w:lvlJc w:val="left"/>
      <w:pPr>
        <w:tabs>
          <w:tab w:val="num" w:pos="360"/>
        </w:tabs>
        <w:ind w:left="360" w:hanging="360"/>
      </w:pPr>
      <w:rPr>
        <w:rFonts w:ascii="Open Sans" w:eastAsia="Times New Roman" w:hAnsi="Open Sans" w:cs="Open Sans" w:hint="default"/>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4" w15:restartNumberingAfterBreak="0">
    <w:nsid w:val="738E6220"/>
    <w:multiLevelType w:val="hybridMultilevel"/>
    <w:tmpl w:val="AF3CFC3A"/>
    <w:lvl w:ilvl="0" w:tplc="AB381518">
      <w:start w:val="29"/>
      <w:numFmt w:val="decimal"/>
      <w:lvlText w:val="%1."/>
      <w:lvlJc w:val="left"/>
      <w:pPr>
        <w:ind w:left="360" w:hanging="360"/>
      </w:pPr>
      <w:rPr>
        <w:rFonts w:ascii="Open Sans" w:eastAsia="Times New Roman"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7"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8C32837"/>
    <w:multiLevelType w:val="hybridMultilevel"/>
    <w:tmpl w:val="7CBE0978"/>
    <w:lvl w:ilvl="0" w:tplc="9AB21994">
      <w:start w:val="1"/>
      <w:numFmt w:val="bullet"/>
      <w:lvlText w:val="⃣"/>
      <w:lvlJc w:val="left"/>
      <w:pPr>
        <w:ind w:left="720" w:hanging="360"/>
      </w:pPr>
      <w:rPr>
        <w:rFonts w:ascii="Tahoma" w:eastAsia="Arial Unicode MS" w:hAnsi="Tahoma" w:hint="default"/>
        <w:sz w:val="22"/>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1" w15:restartNumberingAfterBreak="0">
    <w:nsid w:val="7D366778"/>
    <w:multiLevelType w:val="hybridMultilevel"/>
    <w:tmpl w:val="77928E60"/>
    <w:lvl w:ilvl="0" w:tplc="FFFFFFFF">
      <w:start w:val="1"/>
      <w:numFmt w:val="decimal"/>
      <w:lvlText w:val="%1."/>
      <w:lvlJc w:val="left"/>
      <w:pPr>
        <w:tabs>
          <w:tab w:val="num" w:pos="360"/>
        </w:tabs>
        <w:ind w:left="1080" w:hanging="360"/>
      </w:pPr>
      <w:rPr>
        <w:rFonts w:ascii="Open Sans" w:eastAsia="Times New Roman" w:hAnsi="Open Sans" w:cs="Open San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04713276">
    <w:abstractNumId w:val="20"/>
  </w:num>
  <w:num w:numId="2" w16cid:durableId="1702130287">
    <w:abstractNumId w:val="28"/>
  </w:num>
  <w:num w:numId="3" w16cid:durableId="1911579696">
    <w:abstractNumId w:val="49"/>
  </w:num>
  <w:num w:numId="4" w16cid:durableId="461264976">
    <w:abstractNumId w:val="40"/>
  </w:num>
  <w:num w:numId="5" w16cid:durableId="161510495">
    <w:abstractNumId w:val="47"/>
  </w:num>
  <w:num w:numId="6" w16cid:durableId="1685865790">
    <w:abstractNumId w:val="68"/>
  </w:num>
  <w:num w:numId="7" w16cid:durableId="76635453">
    <w:abstractNumId w:val="43"/>
  </w:num>
  <w:num w:numId="8" w16cid:durableId="1103454418">
    <w:abstractNumId w:val="38"/>
  </w:num>
  <w:num w:numId="9" w16cid:durableId="1093627937">
    <w:abstractNumId w:val="59"/>
  </w:num>
  <w:num w:numId="10" w16cid:durableId="406270331">
    <w:abstractNumId w:val="78"/>
  </w:num>
  <w:num w:numId="11" w16cid:durableId="385449931">
    <w:abstractNumId w:val="18"/>
  </w:num>
  <w:num w:numId="12" w16cid:durableId="19402317">
    <w:abstractNumId w:val="76"/>
  </w:num>
  <w:num w:numId="13" w16cid:durableId="353848165">
    <w:abstractNumId w:val="36"/>
  </w:num>
  <w:num w:numId="14" w16cid:durableId="1952392191">
    <w:abstractNumId w:val="12"/>
  </w:num>
  <w:num w:numId="15" w16cid:durableId="2018263801">
    <w:abstractNumId w:val="15"/>
  </w:num>
  <w:num w:numId="16" w16cid:durableId="786899195">
    <w:abstractNumId w:val="53"/>
  </w:num>
  <w:num w:numId="17" w16cid:durableId="256137509">
    <w:abstractNumId w:val="21"/>
  </w:num>
  <w:num w:numId="18" w16cid:durableId="429814054">
    <w:abstractNumId w:val="65"/>
  </w:num>
  <w:num w:numId="19" w16cid:durableId="1401368761">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0" w16cid:durableId="1920750093">
    <w:abstractNumId w:val="72"/>
  </w:num>
  <w:num w:numId="21" w16cid:durableId="1922133784">
    <w:abstractNumId w:val="23"/>
  </w:num>
  <w:num w:numId="22" w16cid:durableId="1955285149">
    <w:abstractNumId w:val="54"/>
  </w:num>
  <w:num w:numId="23" w16cid:durableId="101607879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70127660">
    <w:abstractNumId w:val="51"/>
  </w:num>
  <w:num w:numId="25" w16cid:durableId="1086265229">
    <w:abstractNumId w:val="46"/>
  </w:num>
  <w:num w:numId="26" w16cid:durableId="121121429">
    <w:abstractNumId w:val="67"/>
  </w:num>
  <w:num w:numId="27" w16cid:durableId="1907063427">
    <w:abstractNumId w:val="16"/>
  </w:num>
  <w:num w:numId="28" w16cid:durableId="1933004835">
    <w:abstractNumId w:val="42"/>
  </w:num>
  <w:num w:numId="29" w16cid:durableId="1951663072">
    <w:abstractNumId w:val="56"/>
  </w:num>
  <w:num w:numId="30" w16cid:durableId="242571657">
    <w:abstractNumId w:val="13"/>
  </w:num>
  <w:num w:numId="31" w16cid:durableId="1992757233">
    <w:abstractNumId w:val="34"/>
  </w:num>
  <w:num w:numId="32" w16cid:durableId="2116823118">
    <w:abstractNumId w:val="33"/>
  </w:num>
  <w:num w:numId="33" w16cid:durableId="484246431">
    <w:abstractNumId w:val="24"/>
  </w:num>
  <w:num w:numId="34" w16cid:durableId="1420909504">
    <w:abstractNumId w:val="50"/>
  </w:num>
  <w:num w:numId="35" w16cid:durableId="1897617094">
    <w:abstractNumId w:val="19"/>
  </w:num>
  <w:num w:numId="36" w16cid:durableId="619461746">
    <w:abstractNumId w:val="26"/>
  </w:num>
  <w:num w:numId="37" w16cid:durableId="1788770259">
    <w:abstractNumId w:val="22"/>
  </w:num>
  <w:num w:numId="38" w16cid:durableId="700521271">
    <w:abstractNumId w:val="30"/>
  </w:num>
  <w:num w:numId="39" w16cid:durableId="1413698619">
    <w:abstractNumId w:val="48"/>
  </w:num>
  <w:num w:numId="40" w16cid:durableId="300040764">
    <w:abstractNumId w:val="60"/>
  </w:num>
  <w:num w:numId="41" w16cid:durableId="281502986">
    <w:abstractNumId w:val="80"/>
  </w:num>
  <w:num w:numId="42" w16cid:durableId="2015254356">
    <w:abstractNumId w:val="29"/>
  </w:num>
  <w:num w:numId="43" w16cid:durableId="1773623664">
    <w:abstractNumId w:val="70"/>
  </w:num>
  <w:num w:numId="44" w16cid:durableId="903224085">
    <w:abstractNumId w:val="62"/>
  </w:num>
  <w:num w:numId="45" w16cid:durableId="455097852">
    <w:abstractNumId w:val="45"/>
  </w:num>
  <w:num w:numId="46" w16cid:durableId="1318726402">
    <w:abstractNumId w:val="27"/>
  </w:num>
  <w:num w:numId="47" w16cid:durableId="1824931109">
    <w:abstractNumId w:val="17"/>
  </w:num>
  <w:num w:numId="48" w16cid:durableId="365176622">
    <w:abstractNumId w:val="31"/>
  </w:num>
  <w:num w:numId="49" w16cid:durableId="708533991">
    <w:abstractNumId w:val="69"/>
  </w:num>
  <w:num w:numId="50" w16cid:durableId="54400779">
    <w:abstractNumId w:val="44"/>
  </w:num>
  <w:num w:numId="51" w16cid:durableId="1975863645">
    <w:abstractNumId w:val="66"/>
  </w:num>
  <w:num w:numId="52" w16cid:durableId="654799412">
    <w:abstractNumId w:val="35"/>
  </w:num>
  <w:num w:numId="53" w16cid:durableId="1177572767">
    <w:abstractNumId w:val="41"/>
  </w:num>
  <w:num w:numId="54" w16cid:durableId="19665629">
    <w:abstractNumId w:val="77"/>
  </w:num>
  <w:num w:numId="55" w16cid:durableId="1450004268">
    <w:abstractNumId w:val="57"/>
  </w:num>
  <w:num w:numId="56" w16cid:durableId="1122724015">
    <w:abstractNumId w:val="75"/>
  </w:num>
  <w:num w:numId="57" w16cid:durableId="1487671779">
    <w:abstractNumId w:val="58"/>
  </w:num>
  <w:num w:numId="58" w16cid:durableId="1139617348">
    <w:abstractNumId w:val="63"/>
  </w:num>
  <w:num w:numId="59" w16cid:durableId="109470093">
    <w:abstractNumId w:val="37"/>
  </w:num>
  <w:num w:numId="60" w16cid:durableId="498353969">
    <w:abstractNumId w:val="79"/>
  </w:num>
  <w:num w:numId="61" w16cid:durableId="2083407620">
    <w:abstractNumId w:val="39"/>
  </w:num>
  <w:num w:numId="62" w16cid:durableId="794375887">
    <w:abstractNumId w:val="64"/>
  </w:num>
  <w:num w:numId="63" w16cid:durableId="453836893">
    <w:abstractNumId w:val="32"/>
  </w:num>
  <w:num w:numId="64" w16cid:durableId="3859576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45809817">
    <w:abstractNumId w:val="25"/>
  </w:num>
  <w:num w:numId="66" w16cid:durableId="895624733">
    <w:abstractNumId w:val="52"/>
  </w:num>
  <w:num w:numId="67" w16cid:durableId="1375423175">
    <w:abstractNumId w:val="14"/>
  </w:num>
  <w:num w:numId="68" w16cid:durableId="931087859">
    <w:abstractNumId w:val="71"/>
  </w:num>
  <w:num w:numId="69" w16cid:durableId="1950577446">
    <w:abstractNumId w:val="73"/>
  </w:num>
  <w:num w:numId="70" w16cid:durableId="1857501886">
    <w:abstractNumId w:val="55"/>
  </w:num>
  <w:num w:numId="71" w16cid:durableId="439420733">
    <w:abstractNumId w:val="61"/>
  </w:num>
  <w:num w:numId="72" w16cid:durableId="905989851">
    <w:abstractNumId w:val="81"/>
  </w:num>
  <w:num w:numId="73" w16cid:durableId="1520270186">
    <w:abstractNumId w:val="7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3C54"/>
    <w:rsid w:val="00003F93"/>
    <w:rsid w:val="00004181"/>
    <w:rsid w:val="0000574A"/>
    <w:rsid w:val="0000596B"/>
    <w:rsid w:val="00006466"/>
    <w:rsid w:val="00006761"/>
    <w:rsid w:val="00007075"/>
    <w:rsid w:val="00007FAE"/>
    <w:rsid w:val="0001062E"/>
    <w:rsid w:val="00010A2E"/>
    <w:rsid w:val="00011BD4"/>
    <w:rsid w:val="00012E85"/>
    <w:rsid w:val="00012F35"/>
    <w:rsid w:val="00013A73"/>
    <w:rsid w:val="00013A9C"/>
    <w:rsid w:val="00013BB9"/>
    <w:rsid w:val="00013D2D"/>
    <w:rsid w:val="000142F0"/>
    <w:rsid w:val="00015C6B"/>
    <w:rsid w:val="000169FB"/>
    <w:rsid w:val="000172D9"/>
    <w:rsid w:val="000179C5"/>
    <w:rsid w:val="00021883"/>
    <w:rsid w:val="0002202D"/>
    <w:rsid w:val="00022447"/>
    <w:rsid w:val="000251E1"/>
    <w:rsid w:val="00025C9A"/>
    <w:rsid w:val="00025E04"/>
    <w:rsid w:val="00025FD4"/>
    <w:rsid w:val="00026C79"/>
    <w:rsid w:val="00026F33"/>
    <w:rsid w:val="00027491"/>
    <w:rsid w:val="0003173E"/>
    <w:rsid w:val="00032886"/>
    <w:rsid w:val="00033041"/>
    <w:rsid w:val="00034968"/>
    <w:rsid w:val="00036178"/>
    <w:rsid w:val="00036DAB"/>
    <w:rsid w:val="00037456"/>
    <w:rsid w:val="0004026E"/>
    <w:rsid w:val="00041267"/>
    <w:rsid w:val="000427B7"/>
    <w:rsid w:val="00042B7F"/>
    <w:rsid w:val="00045B65"/>
    <w:rsid w:val="00045F5B"/>
    <w:rsid w:val="000461C1"/>
    <w:rsid w:val="000468C5"/>
    <w:rsid w:val="00047BF9"/>
    <w:rsid w:val="00050103"/>
    <w:rsid w:val="00050F11"/>
    <w:rsid w:val="00051427"/>
    <w:rsid w:val="000516C5"/>
    <w:rsid w:val="00053F8D"/>
    <w:rsid w:val="00054D7C"/>
    <w:rsid w:val="00054F82"/>
    <w:rsid w:val="00055081"/>
    <w:rsid w:val="00055807"/>
    <w:rsid w:val="00055B60"/>
    <w:rsid w:val="00056796"/>
    <w:rsid w:val="00056D49"/>
    <w:rsid w:val="000606EE"/>
    <w:rsid w:val="000606F4"/>
    <w:rsid w:val="0006071A"/>
    <w:rsid w:val="00060758"/>
    <w:rsid w:val="000612B0"/>
    <w:rsid w:val="00061DD8"/>
    <w:rsid w:val="00061F2A"/>
    <w:rsid w:val="000624A3"/>
    <w:rsid w:val="000626B6"/>
    <w:rsid w:val="00062BF6"/>
    <w:rsid w:val="00062C40"/>
    <w:rsid w:val="00063B34"/>
    <w:rsid w:val="00067A9E"/>
    <w:rsid w:val="0007048E"/>
    <w:rsid w:val="000709B8"/>
    <w:rsid w:val="00071D9C"/>
    <w:rsid w:val="00071EF8"/>
    <w:rsid w:val="0007215D"/>
    <w:rsid w:val="000737BF"/>
    <w:rsid w:val="0007414C"/>
    <w:rsid w:val="00076B16"/>
    <w:rsid w:val="00080C37"/>
    <w:rsid w:val="00080F4D"/>
    <w:rsid w:val="000818D9"/>
    <w:rsid w:val="00081B3C"/>
    <w:rsid w:val="00081E98"/>
    <w:rsid w:val="000822D9"/>
    <w:rsid w:val="000838A7"/>
    <w:rsid w:val="00083DB0"/>
    <w:rsid w:val="00084241"/>
    <w:rsid w:val="00084521"/>
    <w:rsid w:val="00085081"/>
    <w:rsid w:val="0008530F"/>
    <w:rsid w:val="00085D7F"/>
    <w:rsid w:val="00085E50"/>
    <w:rsid w:val="0008666F"/>
    <w:rsid w:val="00091C33"/>
    <w:rsid w:val="00093237"/>
    <w:rsid w:val="0009350A"/>
    <w:rsid w:val="0009432C"/>
    <w:rsid w:val="000A0F4D"/>
    <w:rsid w:val="000A289E"/>
    <w:rsid w:val="000A470C"/>
    <w:rsid w:val="000A4719"/>
    <w:rsid w:val="000A4848"/>
    <w:rsid w:val="000A530F"/>
    <w:rsid w:val="000A5571"/>
    <w:rsid w:val="000A5859"/>
    <w:rsid w:val="000A73EA"/>
    <w:rsid w:val="000A7527"/>
    <w:rsid w:val="000A76A5"/>
    <w:rsid w:val="000A7734"/>
    <w:rsid w:val="000B0076"/>
    <w:rsid w:val="000B05AB"/>
    <w:rsid w:val="000B1275"/>
    <w:rsid w:val="000B3911"/>
    <w:rsid w:val="000B410B"/>
    <w:rsid w:val="000B4BEE"/>
    <w:rsid w:val="000B573F"/>
    <w:rsid w:val="000B5E17"/>
    <w:rsid w:val="000B7B22"/>
    <w:rsid w:val="000C05BA"/>
    <w:rsid w:val="000C14A9"/>
    <w:rsid w:val="000C207C"/>
    <w:rsid w:val="000C2D42"/>
    <w:rsid w:val="000C4B3B"/>
    <w:rsid w:val="000C4CA7"/>
    <w:rsid w:val="000C515B"/>
    <w:rsid w:val="000C53FF"/>
    <w:rsid w:val="000C56DF"/>
    <w:rsid w:val="000C65C1"/>
    <w:rsid w:val="000C73E0"/>
    <w:rsid w:val="000C75A8"/>
    <w:rsid w:val="000C7C0F"/>
    <w:rsid w:val="000D05F1"/>
    <w:rsid w:val="000D0EC4"/>
    <w:rsid w:val="000D18B5"/>
    <w:rsid w:val="000D211E"/>
    <w:rsid w:val="000D3FCA"/>
    <w:rsid w:val="000D514A"/>
    <w:rsid w:val="000D6B41"/>
    <w:rsid w:val="000D725A"/>
    <w:rsid w:val="000D7BB4"/>
    <w:rsid w:val="000D7EF1"/>
    <w:rsid w:val="000E0318"/>
    <w:rsid w:val="000E06F6"/>
    <w:rsid w:val="000E2076"/>
    <w:rsid w:val="000E259D"/>
    <w:rsid w:val="000E2A8B"/>
    <w:rsid w:val="000E2B8E"/>
    <w:rsid w:val="000E3AE5"/>
    <w:rsid w:val="000E439D"/>
    <w:rsid w:val="000E54F5"/>
    <w:rsid w:val="000E559E"/>
    <w:rsid w:val="000E5A68"/>
    <w:rsid w:val="000E5D3D"/>
    <w:rsid w:val="000E6C64"/>
    <w:rsid w:val="000E7268"/>
    <w:rsid w:val="000E7EFE"/>
    <w:rsid w:val="000F033C"/>
    <w:rsid w:val="000F057C"/>
    <w:rsid w:val="000F073D"/>
    <w:rsid w:val="000F2107"/>
    <w:rsid w:val="000F30CC"/>
    <w:rsid w:val="000F31E4"/>
    <w:rsid w:val="000F4259"/>
    <w:rsid w:val="000F5089"/>
    <w:rsid w:val="000F558A"/>
    <w:rsid w:val="000F7D5F"/>
    <w:rsid w:val="00100613"/>
    <w:rsid w:val="001015C6"/>
    <w:rsid w:val="00102490"/>
    <w:rsid w:val="00105598"/>
    <w:rsid w:val="00105602"/>
    <w:rsid w:val="001064C6"/>
    <w:rsid w:val="00107928"/>
    <w:rsid w:val="00110988"/>
    <w:rsid w:val="00113716"/>
    <w:rsid w:val="00113D40"/>
    <w:rsid w:val="00115427"/>
    <w:rsid w:val="00115CF7"/>
    <w:rsid w:val="00116886"/>
    <w:rsid w:val="00117058"/>
    <w:rsid w:val="00117AED"/>
    <w:rsid w:val="00117CFC"/>
    <w:rsid w:val="00117E44"/>
    <w:rsid w:val="001202BE"/>
    <w:rsid w:val="00120ADE"/>
    <w:rsid w:val="00120CE6"/>
    <w:rsid w:val="00121561"/>
    <w:rsid w:val="00122843"/>
    <w:rsid w:val="00123198"/>
    <w:rsid w:val="001234C7"/>
    <w:rsid w:val="0012360C"/>
    <w:rsid w:val="00123D61"/>
    <w:rsid w:val="00123FD9"/>
    <w:rsid w:val="00124440"/>
    <w:rsid w:val="00126B23"/>
    <w:rsid w:val="0012778F"/>
    <w:rsid w:val="00127A27"/>
    <w:rsid w:val="0013096B"/>
    <w:rsid w:val="00131438"/>
    <w:rsid w:val="00132836"/>
    <w:rsid w:val="0013287B"/>
    <w:rsid w:val="001328C2"/>
    <w:rsid w:val="00132C7A"/>
    <w:rsid w:val="00134CE3"/>
    <w:rsid w:val="00135691"/>
    <w:rsid w:val="001361EB"/>
    <w:rsid w:val="001374B8"/>
    <w:rsid w:val="00137FA2"/>
    <w:rsid w:val="0014031A"/>
    <w:rsid w:val="00140742"/>
    <w:rsid w:val="00141133"/>
    <w:rsid w:val="00141360"/>
    <w:rsid w:val="00141C4C"/>
    <w:rsid w:val="00142075"/>
    <w:rsid w:val="00142509"/>
    <w:rsid w:val="001433AE"/>
    <w:rsid w:val="0014382B"/>
    <w:rsid w:val="0014500D"/>
    <w:rsid w:val="00145606"/>
    <w:rsid w:val="001458AD"/>
    <w:rsid w:val="00145BF9"/>
    <w:rsid w:val="00145E54"/>
    <w:rsid w:val="0014701C"/>
    <w:rsid w:val="00150032"/>
    <w:rsid w:val="0015023B"/>
    <w:rsid w:val="00151406"/>
    <w:rsid w:val="00152A23"/>
    <w:rsid w:val="00152ACB"/>
    <w:rsid w:val="00153814"/>
    <w:rsid w:val="001553E9"/>
    <w:rsid w:val="00157F81"/>
    <w:rsid w:val="0016051F"/>
    <w:rsid w:val="0016062B"/>
    <w:rsid w:val="00160E92"/>
    <w:rsid w:val="00161532"/>
    <w:rsid w:val="001615DF"/>
    <w:rsid w:val="0016162E"/>
    <w:rsid w:val="001627A2"/>
    <w:rsid w:val="00162A81"/>
    <w:rsid w:val="00162AB6"/>
    <w:rsid w:val="00162F83"/>
    <w:rsid w:val="001638EF"/>
    <w:rsid w:val="00166371"/>
    <w:rsid w:val="00166A65"/>
    <w:rsid w:val="001700C7"/>
    <w:rsid w:val="00171CD0"/>
    <w:rsid w:val="00171D92"/>
    <w:rsid w:val="001733CE"/>
    <w:rsid w:val="00173B93"/>
    <w:rsid w:val="00174D4E"/>
    <w:rsid w:val="0017522C"/>
    <w:rsid w:val="0017527A"/>
    <w:rsid w:val="00177539"/>
    <w:rsid w:val="001776AD"/>
    <w:rsid w:val="00177727"/>
    <w:rsid w:val="0018044D"/>
    <w:rsid w:val="00181045"/>
    <w:rsid w:val="00181AC4"/>
    <w:rsid w:val="001821B2"/>
    <w:rsid w:val="00182A53"/>
    <w:rsid w:val="001843A8"/>
    <w:rsid w:val="001846D5"/>
    <w:rsid w:val="001855CA"/>
    <w:rsid w:val="00186DEF"/>
    <w:rsid w:val="00187361"/>
    <w:rsid w:val="001876DE"/>
    <w:rsid w:val="001907C4"/>
    <w:rsid w:val="00192505"/>
    <w:rsid w:val="0019344D"/>
    <w:rsid w:val="00193660"/>
    <w:rsid w:val="00193998"/>
    <w:rsid w:val="00193F66"/>
    <w:rsid w:val="0019523D"/>
    <w:rsid w:val="00195CF8"/>
    <w:rsid w:val="00196005"/>
    <w:rsid w:val="00196FD5"/>
    <w:rsid w:val="00197468"/>
    <w:rsid w:val="001A0D3C"/>
    <w:rsid w:val="001A1982"/>
    <w:rsid w:val="001A27AA"/>
    <w:rsid w:val="001A283A"/>
    <w:rsid w:val="001A2AEC"/>
    <w:rsid w:val="001A2E7A"/>
    <w:rsid w:val="001A3596"/>
    <w:rsid w:val="001A35AE"/>
    <w:rsid w:val="001A4FD8"/>
    <w:rsid w:val="001A52AF"/>
    <w:rsid w:val="001A5A3E"/>
    <w:rsid w:val="001A5DCF"/>
    <w:rsid w:val="001A68D3"/>
    <w:rsid w:val="001B09BF"/>
    <w:rsid w:val="001B1C25"/>
    <w:rsid w:val="001B2F44"/>
    <w:rsid w:val="001B36F2"/>
    <w:rsid w:val="001B4A8A"/>
    <w:rsid w:val="001B4C18"/>
    <w:rsid w:val="001B4E17"/>
    <w:rsid w:val="001B5FFD"/>
    <w:rsid w:val="001B75B1"/>
    <w:rsid w:val="001B75E2"/>
    <w:rsid w:val="001C05BE"/>
    <w:rsid w:val="001C0E3D"/>
    <w:rsid w:val="001C10D1"/>
    <w:rsid w:val="001C13D7"/>
    <w:rsid w:val="001C224F"/>
    <w:rsid w:val="001C259E"/>
    <w:rsid w:val="001C2ADF"/>
    <w:rsid w:val="001C2E4D"/>
    <w:rsid w:val="001C3567"/>
    <w:rsid w:val="001C4D1E"/>
    <w:rsid w:val="001C4D3E"/>
    <w:rsid w:val="001C4F37"/>
    <w:rsid w:val="001C54F3"/>
    <w:rsid w:val="001C5DBB"/>
    <w:rsid w:val="001C7D46"/>
    <w:rsid w:val="001D10A0"/>
    <w:rsid w:val="001D1324"/>
    <w:rsid w:val="001D4BD1"/>
    <w:rsid w:val="001D5C78"/>
    <w:rsid w:val="001D6804"/>
    <w:rsid w:val="001D7386"/>
    <w:rsid w:val="001D74D2"/>
    <w:rsid w:val="001E09CD"/>
    <w:rsid w:val="001E2192"/>
    <w:rsid w:val="001E2CF5"/>
    <w:rsid w:val="001E4938"/>
    <w:rsid w:val="001E514A"/>
    <w:rsid w:val="001E51BC"/>
    <w:rsid w:val="001E6C62"/>
    <w:rsid w:val="001E6D4A"/>
    <w:rsid w:val="001E786E"/>
    <w:rsid w:val="001E7F1A"/>
    <w:rsid w:val="001F02AC"/>
    <w:rsid w:val="001F0478"/>
    <w:rsid w:val="001F1194"/>
    <w:rsid w:val="001F31D3"/>
    <w:rsid w:val="001F3979"/>
    <w:rsid w:val="001F4CE9"/>
    <w:rsid w:val="001F52D9"/>
    <w:rsid w:val="001F6769"/>
    <w:rsid w:val="001F7285"/>
    <w:rsid w:val="001F7513"/>
    <w:rsid w:val="002002F9"/>
    <w:rsid w:val="002012D2"/>
    <w:rsid w:val="00201739"/>
    <w:rsid w:val="00201C3A"/>
    <w:rsid w:val="00201DC7"/>
    <w:rsid w:val="00201E0D"/>
    <w:rsid w:val="002022EE"/>
    <w:rsid w:val="00202D64"/>
    <w:rsid w:val="00204EA8"/>
    <w:rsid w:val="00205E57"/>
    <w:rsid w:val="00206608"/>
    <w:rsid w:val="00206E6A"/>
    <w:rsid w:val="002073BD"/>
    <w:rsid w:val="00207BAA"/>
    <w:rsid w:val="00210654"/>
    <w:rsid w:val="00211E8C"/>
    <w:rsid w:val="0021264C"/>
    <w:rsid w:val="00212B1F"/>
    <w:rsid w:val="00214996"/>
    <w:rsid w:val="002168C0"/>
    <w:rsid w:val="0021762D"/>
    <w:rsid w:val="002176BE"/>
    <w:rsid w:val="00217C54"/>
    <w:rsid w:val="00217D4C"/>
    <w:rsid w:val="00220824"/>
    <w:rsid w:val="0022090D"/>
    <w:rsid w:val="00220BA6"/>
    <w:rsid w:val="00222423"/>
    <w:rsid w:val="00222C45"/>
    <w:rsid w:val="00223CAB"/>
    <w:rsid w:val="00223DA0"/>
    <w:rsid w:val="002244AC"/>
    <w:rsid w:val="0022495C"/>
    <w:rsid w:val="0022518B"/>
    <w:rsid w:val="00225D9A"/>
    <w:rsid w:val="002266A9"/>
    <w:rsid w:val="00226866"/>
    <w:rsid w:val="00226E64"/>
    <w:rsid w:val="0022733F"/>
    <w:rsid w:val="002273F6"/>
    <w:rsid w:val="0022771D"/>
    <w:rsid w:val="002305DF"/>
    <w:rsid w:val="00230CA9"/>
    <w:rsid w:val="00231600"/>
    <w:rsid w:val="00231852"/>
    <w:rsid w:val="00232973"/>
    <w:rsid w:val="00232E0E"/>
    <w:rsid w:val="0023497E"/>
    <w:rsid w:val="002349E0"/>
    <w:rsid w:val="00234DD6"/>
    <w:rsid w:val="00235FBC"/>
    <w:rsid w:val="0023689B"/>
    <w:rsid w:val="002377D5"/>
    <w:rsid w:val="00240139"/>
    <w:rsid w:val="00240A70"/>
    <w:rsid w:val="00242355"/>
    <w:rsid w:val="002425CE"/>
    <w:rsid w:val="00242B27"/>
    <w:rsid w:val="002450E4"/>
    <w:rsid w:val="002453F6"/>
    <w:rsid w:val="00245ED9"/>
    <w:rsid w:val="002466C8"/>
    <w:rsid w:val="00246849"/>
    <w:rsid w:val="00246FAC"/>
    <w:rsid w:val="00247704"/>
    <w:rsid w:val="00250EEC"/>
    <w:rsid w:val="002510C6"/>
    <w:rsid w:val="002524DB"/>
    <w:rsid w:val="00252767"/>
    <w:rsid w:val="002527A3"/>
    <w:rsid w:val="00253463"/>
    <w:rsid w:val="00254D30"/>
    <w:rsid w:val="00254F2F"/>
    <w:rsid w:val="00255CB6"/>
    <w:rsid w:val="00256239"/>
    <w:rsid w:val="00256C1B"/>
    <w:rsid w:val="00256D66"/>
    <w:rsid w:val="00257563"/>
    <w:rsid w:val="00257C3E"/>
    <w:rsid w:val="00261519"/>
    <w:rsid w:val="00261BDF"/>
    <w:rsid w:val="00262CD0"/>
    <w:rsid w:val="002631D6"/>
    <w:rsid w:val="00263F41"/>
    <w:rsid w:val="00264106"/>
    <w:rsid w:val="002653E0"/>
    <w:rsid w:val="00266B3A"/>
    <w:rsid w:val="00266EE2"/>
    <w:rsid w:val="00267E75"/>
    <w:rsid w:val="00270A93"/>
    <w:rsid w:val="00271639"/>
    <w:rsid w:val="002731C9"/>
    <w:rsid w:val="0027498D"/>
    <w:rsid w:val="00280269"/>
    <w:rsid w:val="00280613"/>
    <w:rsid w:val="00280FAA"/>
    <w:rsid w:val="0028136F"/>
    <w:rsid w:val="00281F26"/>
    <w:rsid w:val="0028268A"/>
    <w:rsid w:val="00282B0E"/>
    <w:rsid w:val="00282D79"/>
    <w:rsid w:val="00282DD3"/>
    <w:rsid w:val="00283911"/>
    <w:rsid w:val="002839ED"/>
    <w:rsid w:val="00283C25"/>
    <w:rsid w:val="00284CBF"/>
    <w:rsid w:val="00284FD8"/>
    <w:rsid w:val="00286013"/>
    <w:rsid w:val="002874FF"/>
    <w:rsid w:val="00290214"/>
    <w:rsid w:val="0029026B"/>
    <w:rsid w:val="00292161"/>
    <w:rsid w:val="00292451"/>
    <w:rsid w:val="002930BE"/>
    <w:rsid w:val="00293887"/>
    <w:rsid w:val="00293D2E"/>
    <w:rsid w:val="002947F5"/>
    <w:rsid w:val="00294B23"/>
    <w:rsid w:val="00294FC5"/>
    <w:rsid w:val="00295D54"/>
    <w:rsid w:val="00295F0C"/>
    <w:rsid w:val="00296467"/>
    <w:rsid w:val="0029647B"/>
    <w:rsid w:val="00296692"/>
    <w:rsid w:val="00296926"/>
    <w:rsid w:val="00296BF9"/>
    <w:rsid w:val="002A0758"/>
    <w:rsid w:val="002A0959"/>
    <w:rsid w:val="002A19C1"/>
    <w:rsid w:val="002A1C59"/>
    <w:rsid w:val="002A2688"/>
    <w:rsid w:val="002A2B96"/>
    <w:rsid w:val="002A2E42"/>
    <w:rsid w:val="002A4B45"/>
    <w:rsid w:val="002A4F09"/>
    <w:rsid w:val="002A5437"/>
    <w:rsid w:val="002A6C36"/>
    <w:rsid w:val="002A6E59"/>
    <w:rsid w:val="002A71C5"/>
    <w:rsid w:val="002B08B8"/>
    <w:rsid w:val="002B0F9F"/>
    <w:rsid w:val="002B2587"/>
    <w:rsid w:val="002B27E9"/>
    <w:rsid w:val="002B3863"/>
    <w:rsid w:val="002B3EA3"/>
    <w:rsid w:val="002B3FC7"/>
    <w:rsid w:val="002B4E7F"/>
    <w:rsid w:val="002B5136"/>
    <w:rsid w:val="002B524D"/>
    <w:rsid w:val="002B538B"/>
    <w:rsid w:val="002B56A1"/>
    <w:rsid w:val="002B59F8"/>
    <w:rsid w:val="002B6AC8"/>
    <w:rsid w:val="002B6D67"/>
    <w:rsid w:val="002B7C71"/>
    <w:rsid w:val="002C035F"/>
    <w:rsid w:val="002C1BB7"/>
    <w:rsid w:val="002C2235"/>
    <w:rsid w:val="002C25EB"/>
    <w:rsid w:val="002C43E6"/>
    <w:rsid w:val="002C53EB"/>
    <w:rsid w:val="002C6194"/>
    <w:rsid w:val="002D1531"/>
    <w:rsid w:val="002D1BA0"/>
    <w:rsid w:val="002D2B59"/>
    <w:rsid w:val="002D40FC"/>
    <w:rsid w:val="002D49BB"/>
    <w:rsid w:val="002D4C7D"/>
    <w:rsid w:val="002D55EE"/>
    <w:rsid w:val="002D6207"/>
    <w:rsid w:val="002D6C32"/>
    <w:rsid w:val="002D7E76"/>
    <w:rsid w:val="002E00E6"/>
    <w:rsid w:val="002E01E8"/>
    <w:rsid w:val="002E04D2"/>
    <w:rsid w:val="002E0DB8"/>
    <w:rsid w:val="002E1C43"/>
    <w:rsid w:val="002E2540"/>
    <w:rsid w:val="002E291E"/>
    <w:rsid w:val="002E34E4"/>
    <w:rsid w:val="002E35CB"/>
    <w:rsid w:val="002E3BF9"/>
    <w:rsid w:val="002E4862"/>
    <w:rsid w:val="002E4892"/>
    <w:rsid w:val="002E4C56"/>
    <w:rsid w:val="002E6C5D"/>
    <w:rsid w:val="002E718A"/>
    <w:rsid w:val="002E7AEC"/>
    <w:rsid w:val="002F029A"/>
    <w:rsid w:val="002F104B"/>
    <w:rsid w:val="002F2719"/>
    <w:rsid w:val="002F2792"/>
    <w:rsid w:val="002F283C"/>
    <w:rsid w:val="002F3F52"/>
    <w:rsid w:val="002F44D4"/>
    <w:rsid w:val="002F504F"/>
    <w:rsid w:val="002F5C54"/>
    <w:rsid w:val="002F76CB"/>
    <w:rsid w:val="002F7968"/>
    <w:rsid w:val="003009F2"/>
    <w:rsid w:val="00300A52"/>
    <w:rsid w:val="00300B75"/>
    <w:rsid w:val="003027B2"/>
    <w:rsid w:val="00302C39"/>
    <w:rsid w:val="00302D6E"/>
    <w:rsid w:val="0030475B"/>
    <w:rsid w:val="003054B6"/>
    <w:rsid w:val="00305779"/>
    <w:rsid w:val="00310827"/>
    <w:rsid w:val="00311BFE"/>
    <w:rsid w:val="00312400"/>
    <w:rsid w:val="00313724"/>
    <w:rsid w:val="00313880"/>
    <w:rsid w:val="00313C14"/>
    <w:rsid w:val="00313D43"/>
    <w:rsid w:val="0031533B"/>
    <w:rsid w:val="003157B8"/>
    <w:rsid w:val="0031663C"/>
    <w:rsid w:val="00316F62"/>
    <w:rsid w:val="0032007E"/>
    <w:rsid w:val="003206C7"/>
    <w:rsid w:val="003207DC"/>
    <w:rsid w:val="003208F1"/>
    <w:rsid w:val="00320B50"/>
    <w:rsid w:val="003214AB"/>
    <w:rsid w:val="00321769"/>
    <w:rsid w:val="00321CB1"/>
    <w:rsid w:val="00322348"/>
    <w:rsid w:val="00322AB2"/>
    <w:rsid w:val="00322BDF"/>
    <w:rsid w:val="003233EE"/>
    <w:rsid w:val="00323D10"/>
    <w:rsid w:val="003240C5"/>
    <w:rsid w:val="00324595"/>
    <w:rsid w:val="00325939"/>
    <w:rsid w:val="003279A0"/>
    <w:rsid w:val="00327D26"/>
    <w:rsid w:val="003303BB"/>
    <w:rsid w:val="0033056E"/>
    <w:rsid w:val="00330C9A"/>
    <w:rsid w:val="00330D17"/>
    <w:rsid w:val="00330E5D"/>
    <w:rsid w:val="00331B7B"/>
    <w:rsid w:val="00331C9E"/>
    <w:rsid w:val="00333E85"/>
    <w:rsid w:val="00334DF5"/>
    <w:rsid w:val="00336BC4"/>
    <w:rsid w:val="003375F8"/>
    <w:rsid w:val="00337958"/>
    <w:rsid w:val="003419DA"/>
    <w:rsid w:val="00342198"/>
    <w:rsid w:val="00342666"/>
    <w:rsid w:val="00342895"/>
    <w:rsid w:val="00342D2D"/>
    <w:rsid w:val="00344451"/>
    <w:rsid w:val="00344686"/>
    <w:rsid w:val="0034556E"/>
    <w:rsid w:val="003465C6"/>
    <w:rsid w:val="00347583"/>
    <w:rsid w:val="003503A1"/>
    <w:rsid w:val="00350575"/>
    <w:rsid w:val="00351030"/>
    <w:rsid w:val="0035149E"/>
    <w:rsid w:val="00351D09"/>
    <w:rsid w:val="00352B31"/>
    <w:rsid w:val="00352C10"/>
    <w:rsid w:val="003539C1"/>
    <w:rsid w:val="00353ACA"/>
    <w:rsid w:val="00354117"/>
    <w:rsid w:val="00354369"/>
    <w:rsid w:val="00355ED2"/>
    <w:rsid w:val="003564CD"/>
    <w:rsid w:val="00356795"/>
    <w:rsid w:val="00356D58"/>
    <w:rsid w:val="00357F6C"/>
    <w:rsid w:val="003620C6"/>
    <w:rsid w:val="00363BFF"/>
    <w:rsid w:val="003644AA"/>
    <w:rsid w:val="00366CD7"/>
    <w:rsid w:val="00366EFE"/>
    <w:rsid w:val="003701A6"/>
    <w:rsid w:val="00370554"/>
    <w:rsid w:val="00371BFE"/>
    <w:rsid w:val="003720E0"/>
    <w:rsid w:val="00372F80"/>
    <w:rsid w:val="00374FCA"/>
    <w:rsid w:val="003762B2"/>
    <w:rsid w:val="003809B0"/>
    <w:rsid w:val="003812D7"/>
    <w:rsid w:val="003818B6"/>
    <w:rsid w:val="00381AB4"/>
    <w:rsid w:val="00381CAB"/>
    <w:rsid w:val="00383125"/>
    <w:rsid w:val="00383D43"/>
    <w:rsid w:val="003841F6"/>
    <w:rsid w:val="00384735"/>
    <w:rsid w:val="00385782"/>
    <w:rsid w:val="003862F7"/>
    <w:rsid w:val="0038643E"/>
    <w:rsid w:val="003866C9"/>
    <w:rsid w:val="0038752A"/>
    <w:rsid w:val="003878A3"/>
    <w:rsid w:val="00387C5C"/>
    <w:rsid w:val="003907E6"/>
    <w:rsid w:val="00391A33"/>
    <w:rsid w:val="0039220F"/>
    <w:rsid w:val="00392A5A"/>
    <w:rsid w:val="00392AE7"/>
    <w:rsid w:val="00392E60"/>
    <w:rsid w:val="003940D9"/>
    <w:rsid w:val="00395598"/>
    <w:rsid w:val="00395D74"/>
    <w:rsid w:val="0039654F"/>
    <w:rsid w:val="00397051"/>
    <w:rsid w:val="003A00BC"/>
    <w:rsid w:val="003A0197"/>
    <w:rsid w:val="003A078E"/>
    <w:rsid w:val="003A0A95"/>
    <w:rsid w:val="003A0F05"/>
    <w:rsid w:val="003A13E8"/>
    <w:rsid w:val="003A14F4"/>
    <w:rsid w:val="003A1EA5"/>
    <w:rsid w:val="003A2377"/>
    <w:rsid w:val="003A38CE"/>
    <w:rsid w:val="003A40CD"/>
    <w:rsid w:val="003A41BE"/>
    <w:rsid w:val="003A41E8"/>
    <w:rsid w:val="003A4321"/>
    <w:rsid w:val="003A4812"/>
    <w:rsid w:val="003A5736"/>
    <w:rsid w:val="003A59B3"/>
    <w:rsid w:val="003A6149"/>
    <w:rsid w:val="003A7377"/>
    <w:rsid w:val="003B0D3A"/>
    <w:rsid w:val="003B2143"/>
    <w:rsid w:val="003B28CB"/>
    <w:rsid w:val="003B35F6"/>
    <w:rsid w:val="003B3686"/>
    <w:rsid w:val="003B4B05"/>
    <w:rsid w:val="003B4DE3"/>
    <w:rsid w:val="003B5E6A"/>
    <w:rsid w:val="003B67FD"/>
    <w:rsid w:val="003B68C3"/>
    <w:rsid w:val="003B7D0D"/>
    <w:rsid w:val="003C0533"/>
    <w:rsid w:val="003C0604"/>
    <w:rsid w:val="003C0E3C"/>
    <w:rsid w:val="003C1A6D"/>
    <w:rsid w:val="003C2445"/>
    <w:rsid w:val="003C2AA0"/>
    <w:rsid w:val="003C2E91"/>
    <w:rsid w:val="003C33BD"/>
    <w:rsid w:val="003C3C5C"/>
    <w:rsid w:val="003C5E1E"/>
    <w:rsid w:val="003C6015"/>
    <w:rsid w:val="003C6E00"/>
    <w:rsid w:val="003C7062"/>
    <w:rsid w:val="003C748B"/>
    <w:rsid w:val="003D0FD4"/>
    <w:rsid w:val="003D10FC"/>
    <w:rsid w:val="003D1315"/>
    <w:rsid w:val="003D154C"/>
    <w:rsid w:val="003D1F45"/>
    <w:rsid w:val="003D1F9D"/>
    <w:rsid w:val="003D2620"/>
    <w:rsid w:val="003D511C"/>
    <w:rsid w:val="003D5725"/>
    <w:rsid w:val="003D5C34"/>
    <w:rsid w:val="003D5F79"/>
    <w:rsid w:val="003D72C0"/>
    <w:rsid w:val="003D733E"/>
    <w:rsid w:val="003D7BB0"/>
    <w:rsid w:val="003E0946"/>
    <w:rsid w:val="003E14E9"/>
    <w:rsid w:val="003E1C51"/>
    <w:rsid w:val="003E1D2E"/>
    <w:rsid w:val="003E1F5E"/>
    <w:rsid w:val="003E2B6D"/>
    <w:rsid w:val="003E2BF0"/>
    <w:rsid w:val="003E3E70"/>
    <w:rsid w:val="003E431C"/>
    <w:rsid w:val="003E4B56"/>
    <w:rsid w:val="003E5B85"/>
    <w:rsid w:val="003E65D8"/>
    <w:rsid w:val="003E721D"/>
    <w:rsid w:val="003F06E2"/>
    <w:rsid w:val="003F141A"/>
    <w:rsid w:val="003F288C"/>
    <w:rsid w:val="003F302E"/>
    <w:rsid w:val="003F422D"/>
    <w:rsid w:val="003F6836"/>
    <w:rsid w:val="003F7A00"/>
    <w:rsid w:val="00400DE9"/>
    <w:rsid w:val="0040171F"/>
    <w:rsid w:val="004026A1"/>
    <w:rsid w:val="00402AB3"/>
    <w:rsid w:val="00404169"/>
    <w:rsid w:val="004045A0"/>
    <w:rsid w:val="00404DFA"/>
    <w:rsid w:val="00404E2F"/>
    <w:rsid w:val="00407463"/>
    <w:rsid w:val="00407A5C"/>
    <w:rsid w:val="0041001C"/>
    <w:rsid w:val="0041099C"/>
    <w:rsid w:val="00410C2C"/>
    <w:rsid w:val="00411B7A"/>
    <w:rsid w:val="00412840"/>
    <w:rsid w:val="00413128"/>
    <w:rsid w:val="00414239"/>
    <w:rsid w:val="00414E92"/>
    <w:rsid w:val="00415011"/>
    <w:rsid w:val="00415186"/>
    <w:rsid w:val="004203C1"/>
    <w:rsid w:val="00420861"/>
    <w:rsid w:val="00421A62"/>
    <w:rsid w:val="004220B2"/>
    <w:rsid w:val="004224DB"/>
    <w:rsid w:val="004237D4"/>
    <w:rsid w:val="00423B34"/>
    <w:rsid w:val="00424140"/>
    <w:rsid w:val="00424362"/>
    <w:rsid w:val="004278AE"/>
    <w:rsid w:val="0043133E"/>
    <w:rsid w:val="00431903"/>
    <w:rsid w:val="004328D3"/>
    <w:rsid w:val="00432A91"/>
    <w:rsid w:val="004331C4"/>
    <w:rsid w:val="00433475"/>
    <w:rsid w:val="00433BE0"/>
    <w:rsid w:val="0043524D"/>
    <w:rsid w:val="00435810"/>
    <w:rsid w:val="00436AC4"/>
    <w:rsid w:val="004371B7"/>
    <w:rsid w:val="00437627"/>
    <w:rsid w:val="00437A60"/>
    <w:rsid w:val="00441AE5"/>
    <w:rsid w:val="00442A8D"/>
    <w:rsid w:val="00442D04"/>
    <w:rsid w:val="004431F6"/>
    <w:rsid w:val="004442A8"/>
    <w:rsid w:val="004444DB"/>
    <w:rsid w:val="0044511D"/>
    <w:rsid w:val="004454E3"/>
    <w:rsid w:val="0045092F"/>
    <w:rsid w:val="00450A57"/>
    <w:rsid w:val="004522B7"/>
    <w:rsid w:val="004529ED"/>
    <w:rsid w:val="00453AD4"/>
    <w:rsid w:val="0045415D"/>
    <w:rsid w:val="00454409"/>
    <w:rsid w:val="004556D9"/>
    <w:rsid w:val="004558B9"/>
    <w:rsid w:val="00455B54"/>
    <w:rsid w:val="0046008D"/>
    <w:rsid w:val="00460DD8"/>
    <w:rsid w:val="00461732"/>
    <w:rsid w:val="004621E2"/>
    <w:rsid w:val="0046224F"/>
    <w:rsid w:val="004637D9"/>
    <w:rsid w:val="00463968"/>
    <w:rsid w:val="00463972"/>
    <w:rsid w:val="00464947"/>
    <w:rsid w:val="00464C10"/>
    <w:rsid w:val="00465BC3"/>
    <w:rsid w:val="00465D35"/>
    <w:rsid w:val="0046782F"/>
    <w:rsid w:val="00471914"/>
    <w:rsid w:val="00473098"/>
    <w:rsid w:val="00473E3F"/>
    <w:rsid w:val="00474848"/>
    <w:rsid w:val="004757C4"/>
    <w:rsid w:val="0047590B"/>
    <w:rsid w:val="00475EDE"/>
    <w:rsid w:val="00477B63"/>
    <w:rsid w:val="004807DE"/>
    <w:rsid w:val="00480F92"/>
    <w:rsid w:val="004825BA"/>
    <w:rsid w:val="00483378"/>
    <w:rsid w:val="00483C9E"/>
    <w:rsid w:val="0048449E"/>
    <w:rsid w:val="00484AB8"/>
    <w:rsid w:val="00484E83"/>
    <w:rsid w:val="0048508D"/>
    <w:rsid w:val="00485202"/>
    <w:rsid w:val="004871F7"/>
    <w:rsid w:val="0048726E"/>
    <w:rsid w:val="004872A4"/>
    <w:rsid w:val="00491526"/>
    <w:rsid w:val="00492079"/>
    <w:rsid w:val="004929AE"/>
    <w:rsid w:val="004935CB"/>
    <w:rsid w:val="00493D08"/>
    <w:rsid w:val="00493E5C"/>
    <w:rsid w:val="00495527"/>
    <w:rsid w:val="0049629F"/>
    <w:rsid w:val="0049757C"/>
    <w:rsid w:val="00497F01"/>
    <w:rsid w:val="004A0499"/>
    <w:rsid w:val="004A0F56"/>
    <w:rsid w:val="004A1327"/>
    <w:rsid w:val="004A1349"/>
    <w:rsid w:val="004A1D75"/>
    <w:rsid w:val="004A2CAD"/>
    <w:rsid w:val="004A43D9"/>
    <w:rsid w:val="004A4532"/>
    <w:rsid w:val="004A482D"/>
    <w:rsid w:val="004A4837"/>
    <w:rsid w:val="004A4C05"/>
    <w:rsid w:val="004A566B"/>
    <w:rsid w:val="004A5F6C"/>
    <w:rsid w:val="004A6684"/>
    <w:rsid w:val="004A7E16"/>
    <w:rsid w:val="004A7F76"/>
    <w:rsid w:val="004B0BEC"/>
    <w:rsid w:val="004B13DC"/>
    <w:rsid w:val="004B145C"/>
    <w:rsid w:val="004B2DC4"/>
    <w:rsid w:val="004B5914"/>
    <w:rsid w:val="004B6278"/>
    <w:rsid w:val="004B636F"/>
    <w:rsid w:val="004B6542"/>
    <w:rsid w:val="004B6669"/>
    <w:rsid w:val="004B7DE4"/>
    <w:rsid w:val="004C0548"/>
    <w:rsid w:val="004C3899"/>
    <w:rsid w:val="004C4EC3"/>
    <w:rsid w:val="004C50BA"/>
    <w:rsid w:val="004C53BF"/>
    <w:rsid w:val="004C5E4E"/>
    <w:rsid w:val="004C61F6"/>
    <w:rsid w:val="004C70E3"/>
    <w:rsid w:val="004C7BF0"/>
    <w:rsid w:val="004C7DF7"/>
    <w:rsid w:val="004D0318"/>
    <w:rsid w:val="004D06E4"/>
    <w:rsid w:val="004D140E"/>
    <w:rsid w:val="004D2511"/>
    <w:rsid w:val="004D2BA2"/>
    <w:rsid w:val="004D3013"/>
    <w:rsid w:val="004D35E0"/>
    <w:rsid w:val="004D3AB9"/>
    <w:rsid w:val="004D4F6B"/>
    <w:rsid w:val="004D6372"/>
    <w:rsid w:val="004D65EF"/>
    <w:rsid w:val="004D79E1"/>
    <w:rsid w:val="004D7C72"/>
    <w:rsid w:val="004E0E1B"/>
    <w:rsid w:val="004E1333"/>
    <w:rsid w:val="004E1832"/>
    <w:rsid w:val="004E3243"/>
    <w:rsid w:val="004E405C"/>
    <w:rsid w:val="004E47CD"/>
    <w:rsid w:val="004E49DA"/>
    <w:rsid w:val="004E4B83"/>
    <w:rsid w:val="004E6323"/>
    <w:rsid w:val="004E66AB"/>
    <w:rsid w:val="004E6B4E"/>
    <w:rsid w:val="004E6E73"/>
    <w:rsid w:val="004E7504"/>
    <w:rsid w:val="004F2F67"/>
    <w:rsid w:val="004F34C7"/>
    <w:rsid w:val="004F383C"/>
    <w:rsid w:val="00501B3A"/>
    <w:rsid w:val="005024C7"/>
    <w:rsid w:val="00502635"/>
    <w:rsid w:val="005027AB"/>
    <w:rsid w:val="00502FBD"/>
    <w:rsid w:val="0050319F"/>
    <w:rsid w:val="00503330"/>
    <w:rsid w:val="00503482"/>
    <w:rsid w:val="00505566"/>
    <w:rsid w:val="00510309"/>
    <w:rsid w:val="00510A37"/>
    <w:rsid w:val="00511726"/>
    <w:rsid w:val="0051204B"/>
    <w:rsid w:val="00512870"/>
    <w:rsid w:val="00513631"/>
    <w:rsid w:val="00514941"/>
    <w:rsid w:val="00514E4E"/>
    <w:rsid w:val="0051731F"/>
    <w:rsid w:val="00517555"/>
    <w:rsid w:val="00517CAF"/>
    <w:rsid w:val="0052029F"/>
    <w:rsid w:val="00520824"/>
    <w:rsid w:val="00520AB8"/>
    <w:rsid w:val="0052125D"/>
    <w:rsid w:val="00521DAF"/>
    <w:rsid w:val="00521FC0"/>
    <w:rsid w:val="0052330C"/>
    <w:rsid w:val="0052352F"/>
    <w:rsid w:val="00523B44"/>
    <w:rsid w:val="00523D4A"/>
    <w:rsid w:val="00525038"/>
    <w:rsid w:val="00525275"/>
    <w:rsid w:val="00525413"/>
    <w:rsid w:val="0052628B"/>
    <w:rsid w:val="00527177"/>
    <w:rsid w:val="005274E6"/>
    <w:rsid w:val="00527901"/>
    <w:rsid w:val="00530956"/>
    <w:rsid w:val="00530B17"/>
    <w:rsid w:val="00531469"/>
    <w:rsid w:val="00531DCC"/>
    <w:rsid w:val="005321F0"/>
    <w:rsid w:val="00532AB1"/>
    <w:rsid w:val="005344CC"/>
    <w:rsid w:val="00536798"/>
    <w:rsid w:val="005409C2"/>
    <w:rsid w:val="00541008"/>
    <w:rsid w:val="00541B85"/>
    <w:rsid w:val="00542DD5"/>
    <w:rsid w:val="00542F63"/>
    <w:rsid w:val="0054339F"/>
    <w:rsid w:val="005438C0"/>
    <w:rsid w:val="00543F6C"/>
    <w:rsid w:val="00544822"/>
    <w:rsid w:val="00544F9D"/>
    <w:rsid w:val="005455D2"/>
    <w:rsid w:val="00545DEA"/>
    <w:rsid w:val="00545EF6"/>
    <w:rsid w:val="00550362"/>
    <w:rsid w:val="00550772"/>
    <w:rsid w:val="00550B6C"/>
    <w:rsid w:val="00550F3A"/>
    <w:rsid w:val="005520B1"/>
    <w:rsid w:val="0055267D"/>
    <w:rsid w:val="00552B7F"/>
    <w:rsid w:val="00552C35"/>
    <w:rsid w:val="005532AC"/>
    <w:rsid w:val="005536FD"/>
    <w:rsid w:val="00553F1B"/>
    <w:rsid w:val="005545EB"/>
    <w:rsid w:val="00556F3C"/>
    <w:rsid w:val="00557D19"/>
    <w:rsid w:val="00561BF8"/>
    <w:rsid w:val="00561E43"/>
    <w:rsid w:val="0056241E"/>
    <w:rsid w:val="0056311D"/>
    <w:rsid w:val="005636F3"/>
    <w:rsid w:val="0056378E"/>
    <w:rsid w:val="0056653E"/>
    <w:rsid w:val="00566C7D"/>
    <w:rsid w:val="00566E3D"/>
    <w:rsid w:val="00566E61"/>
    <w:rsid w:val="00566F5D"/>
    <w:rsid w:val="005671CC"/>
    <w:rsid w:val="0056742F"/>
    <w:rsid w:val="00570326"/>
    <w:rsid w:val="005704AA"/>
    <w:rsid w:val="00571881"/>
    <w:rsid w:val="00571D70"/>
    <w:rsid w:val="00571F0F"/>
    <w:rsid w:val="005723C9"/>
    <w:rsid w:val="00572C0D"/>
    <w:rsid w:val="005737AB"/>
    <w:rsid w:val="005757E4"/>
    <w:rsid w:val="00575954"/>
    <w:rsid w:val="00577350"/>
    <w:rsid w:val="0057749F"/>
    <w:rsid w:val="005774C9"/>
    <w:rsid w:val="005774F3"/>
    <w:rsid w:val="005779EF"/>
    <w:rsid w:val="00580B4D"/>
    <w:rsid w:val="00581225"/>
    <w:rsid w:val="00581E2D"/>
    <w:rsid w:val="00582103"/>
    <w:rsid w:val="00582E32"/>
    <w:rsid w:val="005834F6"/>
    <w:rsid w:val="005845D4"/>
    <w:rsid w:val="00585B5C"/>
    <w:rsid w:val="00585EE6"/>
    <w:rsid w:val="00586868"/>
    <w:rsid w:val="005870F6"/>
    <w:rsid w:val="00587CC6"/>
    <w:rsid w:val="00591571"/>
    <w:rsid w:val="005919D0"/>
    <w:rsid w:val="005934F4"/>
    <w:rsid w:val="00594A66"/>
    <w:rsid w:val="00595C57"/>
    <w:rsid w:val="00595E5B"/>
    <w:rsid w:val="00596616"/>
    <w:rsid w:val="00597F87"/>
    <w:rsid w:val="005A00A6"/>
    <w:rsid w:val="005A04D3"/>
    <w:rsid w:val="005A1DA3"/>
    <w:rsid w:val="005A258F"/>
    <w:rsid w:val="005A269F"/>
    <w:rsid w:val="005A2905"/>
    <w:rsid w:val="005A297B"/>
    <w:rsid w:val="005A2EF0"/>
    <w:rsid w:val="005A3819"/>
    <w:rsid w:val="005A3C25"/>
    <w:rsid w:val="005A3D5B"/>
    <w:rsid w:val="005A42BA"/>
    <w:rsid w:val="005A4F30"/>
    <w:rsid w:val="005A603D"/>
    <w:rsid w:val="005A708A"/>
    <w:rsid w:val="005A7B27"/>
    <w:rsid w:val="005A7DEB"/>
    <w:rsid w:val="005B029E"/>
    <w:rsid w:val="005B0D95"/>
    <w:rsid w:val="005B13CD"/>
    <w:rsid w:val="005B1C87"/>
    <w:rsid w:val="005B2636"/>
    <w:rsid w:val="005B2C3E"/>
    <w:rsid w:val="005B32CE"/>
    <w:rsid w:val="005B4BCA"/>
    <w:rsid w:val="005B6CAE"/>
    <w:rsid w:val="005B7828"/>
    <w:rsid w:val="005C093B"/>
    <w:rsid w:val="005C0DCD"/>
    <w:rsid w:val="005C1143"/>
    <w:rsid w:val="005C1ADC"/>
    <w:rsid w:val="005C1FCF"/>
    <w:rsid w:val="005C2893"/>
    <w:rsid w:val="005C2B2F"/>
    <w:rsid w:val="005C2C36"/>
    <w:rsid w:val="005C2D93"/>
    <w:rsid w:val="005C32AD"/>
    <w:rsid w:val="005C32E6"/>
    <w:rsid w:val="005C40C7"/>
    <w:rsid w:val="005C40FF"/>
    <w:rsid w:val="005C4CAC"/>
    <w:rsid w:val="005C65B2"/>
    <w:rsid w:val="005D0699"/>
    <w:rsid w:val="005D1438"/>
    <w:rsid w:val="005D2C62"/>
    <w:rsid w:val="005D39F8"/>
    <w:rsid w:val="005D3CFF"/>
    <w:rsid w:val="005D459A"/>
    <w:rsid w:val="005D49D5"/>
    <w:rsid w:val="005D4B42"/>
    <w:rsid w:val="005D5703"/>
    <w:rsid w:val="005D6128"/>
    <w:rsid w:val="005D6F27"/>
    <w:rsid w:val="005D76F9"/>
    <w:rsid w:val="005D7B2B"/>
    <w:rsid w:val="005E0197"/>
    <w:rsid w:val="005E0772"/>
    <w:rsid w:val="005E186B"/>
    <w:rsid w:val="005E2698"/>
    <w:rsid w:val="005E461C"/>
    <w:rsid w:val="005E51A9"/>
    <w:rsid w:val="005E51DE"/>
    <w:rsid w:val="005E7011"/>
    <w:rsid w:val="005E70C7"/>
    <w:rsid w:val="005E7E8D"/>
    <w:rsid w:val="005F0227"/>
    <w:rsid w:val="005F044A"/>
    <w:rsid w:val="005F051B"/>
    <w:rsid w:val="005F06B9"/>
    <w:rsid w:val="005F0808"/>
    <w:rsid w:val="005F1176"/>
    <w:rsid w:val="005F19BF"/>
    <w:rsid w:val="005F264A"/>
    <w:rsid w:val="005F5078"/>
    <w:rsid w:val="005F52C4"/>
    <w:rsid w:val="005F59FA"/>
    <w:rsid w:val="005F5ED9"/>
    <w:rsid w:val="005F627D"/>
    <w:rsid w:val="005F6CFF"/>
    <w:rsid w:val="005F7A13"/>
    <w:rsid w:val="00600710"/>
    <w:rsid w:val="00600B3B"/>
    <w:rsid w:val="006012AD"/>
    <w:rsid w:val="006013AD"/>
    <w:rsid w:val="006038C6"/>
    <w:rsid w:val="00603D80"/>
    <w:rsid w:val="00603F31"/>
    <w:rsid w:val="00604796"/>
    <w:rsid w:val="006073AD"/>
    <w:rsid w:val="00607F20"/>
    <w:rsid w:val="006100C7"/>
    <w:rsid w:val="006101DF"/>
    <w:rsid w:val="0061033C"/>
    <w:rsid w:val="00611B31"/>
    <w:rsid w:val="00611F63"/>
    <w:rsid w:val="0061318C"/>
    <w:rsid w:val="00614080"/>
    <w:rsid w:val="00614F5C"/>
    <w:rsid w:val="006157CC"/>
    <w:rsid w:val="006166CB"/>
    <w:rsid w:val="00616C1E"/>
    <w:rsid w:val="00616E09"/>
    <w:rsid w:val="00616F76"/>
    <w:rsid w:val="00617E96"/>
    <w:rsid w:val="00617F9C"/>
    <w:rsid w:val="006202A6"/>
    <w:rsid w:val="006217AD"/>
    <w:rsid w:val="006222D8"/>
    <w:rsid w:val="00622EFC"/>
    <w:rsid w:val="00623987"/>
    <w:rsid w:val="006240A4"/>
    <w:rsid w:val="006258B2"/>
    <w:rsid w:val="00625C9D"/>
    <w:rsid w:val="00626AB8"/>
    <w:rsid w:val="00631174"/>
    <w:rsid w:val="006319ED"/>
    <w:rsid w:val="00631C31"/>
    <w:rsid w:val="00632B7A"/>
    <w:rsid w:val="006347A5"/>
    <w:rsid w:val="00634C3B"/>
    <w:rsid w:val="00635C9C"/>
    <w:rsid w:val="00635D8C"/>
    <w:rsid w:val="0063650E"/>
    <w:rsid w:val="00636BAD"/>
    <w:rsid w:val="00637111"/>
    <w:rsid w:val="00640A83"/>
    <w:rsid w:val="006413B1"/>
    <w:rsid w:val="00641B7E"/>
    <w:rsid w:val="00641D2E"/>
    <w:rsid w:val="00641DAE"/>
    <w:rsid w:val="0064375C"/>
    <w:rsid w:val="00643CFE"/>
    <w:rsid w:val="00644A5C"/>
    <w:rsid w:val="00645391"/>
    <w:rsid w:val="00645C65"/>
    <w:rsid w:val="00646A82"/>
    <w:rsid w:val="00650285"/>
    <w:rsid w:val="0065086C"/>
    <w:rsid w:val="00651AB2"/>
    <w:rsid w:val="00651B78"/>
    <w:rsid w:val="0065267E"/>
    <w:rsid w:val="00652DFF"/>
    <w:rsid w:val="00654509"/>
    <w:rsid w:val="006563E4"/>
    <w:rsid w:val="00656B24"/>
    <w:rsid w:val="00656E6C"/>
    <w:rsid w:val="00657475"/>
    <w:rsid w:val="0066071D"/>
    <w:rsid w:val="0066126E"/>
    <w:rsid w:val="00661373"/>
    <w:rsid w:val="00661583"/>
    <w:rsid w:val="006625DD"/>
    <w:rsid w:val="006626FC"/>
    <w:rsid w:val="006635C9"/>
    <w:rsid w:val="006636BC"/>
    <w:rsid w:val="00664114"/>
    <w:rsid w:val="0066432A"/>
    <w:rsid w:val="006646EB"/>
    <w:rsid w:val="00665A8F"/>
    <w:rsid w:val="00666255"/>
    <w:rsid w:val="0066783C"/>
    <w:rsid w:val="00667C7D"/>
    <w:rsid w:val="006722EA"/>
    <w:rsid w:val="006734A1"/>
    <w:rsid w:val="006741BA"/>
    <w:rsid w:val="006742C9"/>
    <w:rsid w:val="00674EB1"/>
    <w:rsid w:val="00674F06"/>
    <w:rsid w:val="006768AF"/>
    <w:rsid w:val="00677A31"/>
    <w:rsid w:val="006800FD"/>
    <w:rsid w:val="00680138"/>
    <w:rsid w:val="00680409"/>
    <w:rsid w:val="00681AA7"/>
    <w:rsid w:val="00681FE6"/>
    <w:rsid w:val="00682DBD"/>
    <w:rsid w:val="00683216"/>
    <w:rsid w:val="00683C5B"/>
    <w:rsid w:val="00685115"/>
    <w:rsid w:val="00686587"/>
    <w:rsid w:val="00686B53"/>
    <w:rsid w:val="0068748F"/>
    <w:rsid w:val="00687C09"/>
    <w:rsid w:val="006902D9"/>
    <w:rsid w:val="006912E7"/>
    <w:rsid w:val="00691A15"/>
    <w:rsid w:val="00691F13"/>
    <w:rsid w:val="006924AE"/>
    <w:rsid w:val="00693280"/>
    <w:rsid w:val="00693520"/>
    <w:rsid w:val="00693F7C"/>
    <w:rsid w:val="00694445"/>
    <w:rsid w:val="006944CA"/>
    <w:rsid w:val="0069604C"/>
    <w:rsid w:val="0069634D"/>
    <w:rsid w:val="00696D9B"/>
    <w:rsid w:val="006972D4"/>
    <w:rsid w:val="006A00BE"/>
    <w:rsid w:val="006A05CC"/>
    <w:rsid w:val="006A069D"/>
    <w:rsid w:val="006A12FE"/>
    <w:rsid w:val="006A2565"/>
    <w:rsid w:val="006A2DFE"/>
    <w:rsid w:val="006A37CA"/>
    <w:rsid w:val="006A3E10"/>
    <w:rsid w:val="006A517B"/>
    <w:rsid w:val="006A52A8"/>
    <w:rsid w:val="006A63CE"/>
    <w:rsid w:val="006B01BB"/>
    <w:rsid w:val="006B1C69"/>
    <w:rsid w:val="006B23D1"/>
    <w:rsid w:val="006B398A"/>
    <w:rsid w:val="006B4472"/>
    <w:rsid w:val="006B6C14"/>
    <w:rsid w:val="006B6E8A"/>
    <w:rsid w:val="006B725E"/>
    <w:rsid w:val="006B74C2"/>
    <w:rsid w:val="006C0BC8"/>
    <w:rsid w:val="006C19CE"/>
    <w:rsid w:val="006C1DD1"/>
    <w:rsid w:val="006C2A2C"/>
    <w:rsid w:val="006C2BE7"/>
    <w:rsid w:val="006C5743"/>
    <w:rsid w:val="006C7032"/>
    <w:rsid w:val="006C73F7"/>
    <w:rsid w:val="006D0E31"/>
    <w:rsid w:val="006D11B5"/>
    <w:rsid w:val="006D1FA3"/>
    <w:rsid w:val="006D1FD6"/>
    <w:rsid w:val="006D22DD"/>
    <w:rsid w:val="006D23F7"/>
    <w:rsid w:val="006D3013"/>
    <w:rsid w:val="006D3702"/>
    <w:rsid w:val="006D371B"/>
    <w:rsid w:val="006D389F"/>
    <w:rsid w:val="006D3F46"/>
    <w:rsid w:val="006D4B39"/>
    <w:rsid w:val="006D542C"/>
    <w:rsid w:val="006D6A20"/>
    <w:rsid w:val="006D7284"/>
    <w:rsid w:val="006D7A15"/>
    <w:rsid w:val="006D7B84"/>
    <w:rsid w:val="006D7EBF"/>
    <w:rsid w:val="006E05FF"/>
    <w:rsid w:val="006E20ED"/>
    <w:rsid w:val="006E3429"/>
    <w:rsid w:val="006E37E6"/>
    <w:rsid w:val="006E3B64"/>
    <w:rsid w:val="006E4C2B"/>
    <w:rsid w:val="006E51E4"/>
    <w:rsid w:val="006E5F83"/>
    <w:rsid w:val="006E7463"/>
    <w:rsid w:val="006E7734"/>
    <w:rsid w:val="006F09F3"/>
    <w:rsid w:val="006F0AD5"/>
    <w:rsid w:val="006F12D8"/>
    <w:rsid w:val="006F1EC4"/>
    <w:rsid w:val="006F3001"/>
    <w:rsid w:val="006F3621"/>
    <w:rsid w:val="006F4AC4"/>
    <w:rsid w:val="006F692C"/>
    <w:rsid w:val="006F6F5E"/>
    <w:rsid w:val="006F7060"/>
    <w:rsid w:val="006F78AF"/>
    <w:rsid w:val="007001B7"/>
    <w:rsid w:val="00701680"/>
    <w:rsid w:val="00701836"/>
    <w:rsid w:val="00701F7B"/>
    <w:rsid w:val="007025A3"/>
    <w:rsid w:val="00703916"/>
    <w:rsid w:val="00703F67"/>
    <w:rsid w:val="00703FCA"/>
    <w:rsid w:val="00704FEA"/>
    <w:rsid w:val="00705B99"/>
    <w:rsid w:val="00705BA7"/>
    <w:rsid w:val="0070691B"/>
    <w:rsid w:val="007070C8"/>
    <w:rsid w:val="0071011F"/>
    <w:rsid w:val="0071075A"/>
    <w:rsid w:val="00710C5F"/>
    <w:rsid w:val="00711558"/>
    <w:rsid w:val="00712879"/>
    <w:rsid w:val="00712B7B"/>
    <w:rsid w:val="00712BC8"/>
    <w:rsid w:val="00713C9A"/>
    <w:rsid w:val="0071471E"/>
    <w:rsid w:val="007147A2"/>
    <w:rsid w:val="00714960"/>
    <w:rsid w:val="0071542F"/>
    <w:rsid w:val="0071579E"/>
    <w:rsid w:val="00716386"/>
    <w:rsid w:val="00717BA8"/>
    <w:rsid w:val="00717D5D"/>
    <w:rsid w:val="007234D4"/>
    <w:rsid w:val="0072506C"/>
    <w:rsid w:val="0072584D"/>
    <w:rsid w:val="00725AE0"/>
    <w:rsid w:val="00726DD9"/>
    <w:rsid w:val="00730551"/>
    <w:rsid w:val="00731939"/>
    <w:rsid w:val="00732F7B"/>
    <w:rsid w:val="0073382E"/>
    <w:rsid w:val="00734795"/>
    <w:rsid w:val="00734F01"/>
    <w:rsid w:val="00735263"/>
    <w:rsid w:val="00735B17"/>
    <w:rsid w:val="00735CD7"/>
    <w:rsid w:val="0073647D"/>
    <w:rsid w:val="0073708C"/>
    <w:rsid w:val="00737354"/>
    <w:rsid w:val="0074043F"/>
    <w:rsid w:val="007412B9"/>
    <w:rsid w:val="0074184C"/>
    <w:rsid w:val="00742D9E"/>
    <w:rsid w:val="007451D1"/>
    <w:rsid w:val="007451F8"/>
    <w:rsid w:val="00745A7B"/>
    <w:rsid w:val="00745AF7"/>
    <w:rsid w:val="00746419"/>
    <w:rsid w:val="0074730A"/>
    <w:rsid w:val="00750AA0"/>
    <w:rsid w:val="00751EED"/>
    <w:rsid w:val="007530D8"/>
    <w:rsid w:val="0075322D"/>
    <w:rsid w:val="00753522"/>
    <w:rsid w:val="00753922"/>
    <w:rsid w:val="007544E0"/>
    <w:rsid w:val="007546D0"/>
    <w:rsid w:val="007569FA"/>
    <w:rsid w:val="00756E57"/>
    <w:rsid w:val="00757607"/>
    <w:rsid w:val="007577B1"/>
    <w:rsid w:val="00757BD5"/>
    <w:rsid w:val="0076038C"/>
    <w:rsid w:val="00760D2F"/>
    <w:rsid w:val="007627BD"/>
    <w:rsid w:val="00762C02"/>
    <w:rsid w:val="007639DD"/>
    <w:rsid w:val="00763FBE"/>
    <w:rsid w:val="007646CE"/>
    <w:rsid w:val="00764B97"/>
    <w:rsid w:val="00764C92"/>
    <w:rsid w:val="007658C8"/>
    <w:rsid w:val="00765D5A"/>
    <w:rsid w:val="00766916"/>
    <w:rsid w:val="0076692F"/>
    <w:rsid w:val="00766D16"/>
    <w:rsid w:val="00766F6B"/>
    <w:rsid w:val="00767DBB"/>
    <w:rsid w:val="00771931"/>
    <w:rsid w:val="00771A4B"/>
    <w:rsid w:val="007723C9"/>
    <w:rsid w:val="0077256D"/>
    <w:rsid w:val="00772805"/>
    <w:rsid w:val="00773D6E"/>
    <w:rsid w:val="00773D86"/>
    <w:rsid w:val="007751ED"/>
    <w:rsid w:val="00776434"/>
    <w:rsid w:val="0077701C"/>
    <w:rsid w:val="00780B93"/>
    <w:rsid w:val="007816F7"/>
    <w:rsid w:val="00781CD2"/>
    <w:rsid w:val="0078422F"/>
    <w:rsid w:val="007846E9"/>
    <w:rsid w:val="0078484B"/>
    <w:rsid w:val="007852B9"/>
    <w:rsid w:val="007859C8"/>
    <w:rsid w:val="00786262"/>
    <w:rsid w:val="007871EC"/>
    <w:rsid w:val="00790011"/>
    <w:rsid w:val="00790ABF"/>
    <w:rsid w:val="00790EF8"/>
    <w:rsid w:val="00792962"/>
    <w:rsid w:val="00792B43"/>
    <w:rsid w:val="0079492B"/>
    <w:rsid w:val="00796533"/>
    <w:rsid w:val="007970F6"/>
    <w:rsid w:val="0079738E"/>
    <w:rsid w:val="0079739E"/>
    <w:rsid w:val="007A0705"/>
    <w:rsid w:val="007A263E"/>
    <w:rsid w:val="007A2EC9"/>
    <w:rsid w:val="007A30D2"/>
    <w:rsid w:val="007A30FF"/>
    <w:rsid w:val="007A4042"/>
    <w:rsid w:val="007A40D4"/>
    <w:rsid w:val="007A4C84"/>
    <w:rsid w:val="007A505C"/>
    <w:rsid w:val="007A52AD"/>
    <w:rsid w:val="007A7CF4"/>
    <w:rsid w:val="007B0A1E"/>
    <w:rsid w:val="007B103F"/>
    <w:rsid w:val="007B2B4E"/>
    <w:rsid w:val="007B3424"/>
    <w:rsid w:val="007B3F5D"/>
    <w:rsid w:val="007B4710"/>
    <w:rsid w:val="007B7C70"/>
    <w:rsid w:val="007B7F8F"/>
    <w:rsid w:val="007C1EA7"/>
    <w:rsid w:val="007C1FDC"/>
    <w:rsid w:val="007C2FB3"/>
    <w:rsid w:val="007C3D25"/>
    <w:rsid w:val="007C3D50"/>
    <w:rsid w:val="007C3F91"/>
    <w:rsid w:val="007C46CD"/>
    <w:rsid w:val="007C4804"/>
    <w:rsid w:val="007C4849"/>
    <w:rsid w:val="007C53BC"/>
    <w:rsid w:val="007C6256"/>
    <w:rsid w:val="007C663C"/>
    <w:rsid w:val="007C6A34"/>
    <w:rsid w:val="007C6BE1"/>
    <w:rsid w:val="007C7AE8"/>
    <w:rsid w:val="007D06D3"/>
    <w:rsid w:val="007D0DF1"/>
    <w:rsid w:val="007D1425"/>
    <w:rsid w:val="007D1A92"/>
    <w:rsid w:val="007D25D3"/>
    <w:rsid w:val="007D267B"/>
    <w:rsid w:val="007D26AC"/>
    <w:rsid w:val="007D2806"/>
    <w:rsid w:val="007D2E80"/>
    <w:rsid w:val="007D4689"/>
    <w:rsid w:val="007D60C7"/>
    <w:rsid w:val="007D6C6B"/>
    <w:rsid w:val="007E144E"/>
    <w:rsid w:val="007E3E41"/>
    <w:rsid w:val="007E442F"/>
    <w:rsid w:val="007E480B"/>
    <w:rsid w:val="007E4B02"/>
    <w:rsid w:val="007E5940"/>
    <w:rsid w:val="007E69EE"/>
    <w:rsid w:val="007E7206"/>
    <w:rsid w:val="007F14EE"/>
    <w:rsid w:val="007F275A"/>
    <w:rsid w:val="007F2846"/>
    <w:rsid w:val="007F3E52"/>
    <w:rsid w:val="007F4382"/>
    <w:rsid w:val="007F4D96"/>
    <w:rsid w:val="007F5723"/>
    <w:rsid w:val="007F6658"/>
    <w:rsid w:val="007F6AD2"/>
    <w:rsid w:val="007F736D"/>
    <w:rsid w:val="007F74F8"/>
    <w:rsid w:val="007F7890"/>
    <w:rsid w:val="007F7D9E"/>
    <w:rsid w:val="00800AE2"/>
    <w:rsid w:val="008012E9"/>
    <w:rsid w:val="00801DA4"/>
    <w:rsid w:val="0080267B"/>
    <w:rsid w:val="00803CB7"/>
    <w:rsid w:val="00803F06"/>
    <w:rsid w:val="008046E2"/>
    <w:rsid w:val="00804920"/>
    <w:rsid w:val="008053AB"/>
    <w:rsid w:val="008105BA"/>
    <w:rsid w:val="008117FC"/>
    <w:rsid w:val="00811B33"/>
    <w:rsid w:val="0081247E"/>
    <w:rsid w:val="00813006"/>
    <w:rsid w:val="008130D8"/>
    <w:rsid w:val="00813B84"/>
    <w:rsid w:val="0081542F"/>
    <w:rsid w:val="00815D4A"/>
    <w:rsid w:val="00815E60"/>
    <w:rsid w:val="0081673F"/>
    <w:rsid w:val="00816A74"/>
    <w:rsid w:val="00817BB4"/>
    <w:rsid w:val="008218B2"/>
    <w:rsid w:val="00821F99"/>
    <w:rsid w:val="008220E2"/>
    <w:rsid w:val="008226EE"/>
    <w:rsid w:val="00822D27"/>
    <w:rsid w:val="00824922"/>
    <w:rsid w:val="00824A0C"/>
    <w:rsid w:val="00824EE7"/>
    <w:rsid w:val="0082586A"/>
    <w:rsid w:val="0082618D"/>
    <w:rsid w:val="008268E2"/>
    <w:rsid w:val="00826FAE"/>
    <w:rsid w:val="00827221"/>
    <w:rsid w:val="00827C50"/>
    <w:rsid w:val="00831138"/>
    <w:rsid w:val="008317EB"/>
    <w:rsid w:val="00832488"/>
    <w:rsid w:val="00832C80"/>
    <w:rsid w:val="008336AB"/>
    <w:rsid w:val="008356E9"/>
    <w:rsid w:val="00835C42"/>
    <w:rsid w:val="0083751B"/>
    <w:rsid w:val="00837F63"/>
    <w:rsid w:val="00840B57"/>
    <w:rsid w:val="00840CF4"/>
    <w:rsid w:val="00841010"/>
    <w:rsid w:val="008428CB"/>
    <w:rsid w:val="00842AA7"/>
    <w:rsid w:val="00843285"/>
    <w:rsid w:val="00843A6C"/>
    <w:rsid w:val="00844696"/>
    <w:rsid w:val="00844D8E"/>
    <w:rsid w:val="00845FE9"/>
    <w:rsid w:val="00846DFE"/>
    <w:rsid w:val="008473BF"/>
    <w:rsid w:val="0084759C"/>
    <w:rsid w:val="008504CA"/>
    <w:rsid w:val="00850A09"/>
    <w:rsid w:val="00851AFF"/>
    <w:rsid w:val="00852284"/>
    <w:rsid w:val="008527A1"/>
    <w:rsid w:val="0085396B"/>
    <w:rsid w:val="0085397B"/>
    <w:rsid w:val="00854CEC"/>
    <w:rsid w:val="00855511"/>
    <w:rsid w:val="0085585C"/>
    <w:rsid w:val="00855CE1"/>
    <w:rsid w:val="00855DF8"/>
    <w:rsid w:val="00856552"/>
    <w:rsid w:val="00856801"/>
    <w:rsid w:val="00857017"/>
    <w:rsid w:val="00857FBC"/>
    <w:rsid w:val="00860D1D"/>
    <w:rsid w:val="008615C4"/>
    <w:rsid w:val="00861DE0"/>
    <w:rsid w:val="00863BC9"/>
    <w:rsid w:val="008642AF"/>
    <w:rsid w:val="0086520E"/>
    <w:rsid w:val="00865369"/>
    <w:rsid w:val="00865D74"/>
    <w:rsid w:val="00865FEC"/>
    <w:rsid w:val="00866A2A"/>
    <w:rsid w:val="008706F0"/>
    <w:rsid w:val="00870BD6"/>
    <w:rsid w:val="00871B25"/>
    <w:rsid w:val="00872AE0"/>
    <w:rsid w:val="008731FF"/>
    <w:rsid w:val="00874A79"/>
    <w:rsid w:val="00874D49"/>
    <w:rsid w:val="00876887"/>
    <w:rsid w:val="008812C6"/>
    <w:rsid w:val="00881624"/>
    <w:rsid w:val="00881C44"/>
    <w:rsid w:val="0088281F"/>
    <w:rsid w:val="0088294B"/>
    <w:rsid w:val="0088708E"/>
    <w:rsid w:val="00887679"/>
    <w:rsid w:val="00887A2F"/>
    <w:rsid w:val="008902E7"/>
    <w:rsid w:val="00890D13"/>
    <w:rsid w:val="00891791"/>
    <w:rsid w:val="00891D69"/>
    <w:rsid w:val="00892AF6"/>
    <w:rsid w:val="0089420A"/>
    <w:rsid w:val="00894292"/>
    <w:rsid w:val="00896326"/>
    <w:rsid w:val="00896945"/>
    <w:rsid w:val="008A00C3"/>
    <w:rsid w:val="008A00F1"/>
    <w:rsid w:val="008A034B"/>
    <w:rsid w:val="008A04DD"/>
    <w:rsid w:val="008A082B"/>
    <w:rsid w:val="008A0DE1"/>
    <w:rsid w:val="008A110F"/>
    <w:rsid w:val="008A11A9"/>
    <w:rsid w:val="008A28D3"/>
    <w:rsid w:val="008A2E30"/>
    <w:rsid w:val="008A3107"/>
    <w:rsid w:val="008A4A0B"/>
    <w:rsid w:val="008A512F"/>
    <w:rsid w:val="008A551D"/>
    <w:rsid w:val="008A569B"/>
    <w:rsid w:val="008A5806"/>
    <w:rsid w:val="008A5AF8"/>
    <w:rsid w:val="008A7A55"/>
    <w:rsid w:val="008A7D8A"/>
    <w:rsid w:val="008B015F"/>
    <w:rsid w:val="008B043D"/>
    <w:rsid w:val="008B05A9"/>
    <w:rsid w:val="008B244A"/>
    <w:rsid w:val="008B295E"/>
    <w:rsid w:val="008B296A"/>
    <w:rsid w:val="008B5346"/>
    <w:rsid w:val="008B551B"/>
    <w:rsid w:val="008B5832"/>
    <w:rsid w:val="008B5BF0"/>
    <w:rsid w:val="008B5C9E"/>
    <w:rsid w:val="008B6BCE"/>
    <w:rsid w:val="008B7BF6"/>
    <w:rsid w:val="008C016B"/>
    <w:rsid w:val="008C023C"/>
    <w:rsid w:val="008C062B"/>
    <w:rsid w:val="008C090D"/>
    <w:rsid w:val="008C0BEE"/>
    <w:rsid w:val="008C1A70"/>
    <w:rsid w:val="008C336C"/>
    <w:rsid w:val="008C3537"/>
    <w:rsid w:val="008C3ACB"/>
    <w:rsid w:val="008C4368"/>
    <w:rsid w:val="008C7417"/>
    <w:rsid w:val="008D2E5B"/>
    <w:rsid w:val="008D32A7"/>
    <w:rsid w:val="008D334E"/>
    <w:rsid w:val="008D33D6"/>
    <w:rsid w:val="008D359A"/>
    <w:rsid w:val="008D49F8"/>
    <w:rsid w:val="008D4A14"/>
    <w:rsid w:val="008D5000"/>
    <w:rsid w:val="008D5949"/>
    <w:rsid w:val="008D70B9"/>
    <w:rsid w:val="008D7654"/>
    <w:rsid w:val="008E0B3D"/>
    <w:rsid w:val="008E1053"/>
    <w:rsid w:val="008E10EF"/>
    <w:rsid w:val="008E2F53"/>
    <w:rsid w:val="008E306C"/>
    <w:rsid w:val="008E386D"/>
    <w:rsid w:val="008E3C2F"/>
    <w:rsid w:val="008E3C4F"/>
    <w:rsid w:val="008E4AD5"/>
    <w:rsid w:val="008E6E93"/>
    <w:rsid w:val="008E76D0"/>
    <w:rsid w:val="008E79A0"/>
    <w:rsid w:val="008E7D87"/>
    <w:rsid w:val="008F2031"/>
    <w:rsid w:val="008F27CC"/>
    <w:rsid w:val="008F33F4"/>
    <w:rsid w:val="008F4811"/>
    <w:rsid w:val="008F4EFB"/>
    <w:rsid w:val="008F55CA"/>
    <w:rsid w:val="008F56D2"/>
    <w:rsid w:val="008F6172"/>
    <w:rsid w:val="008F6F3A"/>
    <w:rsid w:val="008F74E8"/>
    <w:rsid w:val="00900591"/>
    <w:rsid w:val="00901A5F"/>
    <w:rsid w:val="009027F3"/>
    <w:rsid w:val="009034E7"/>
    <w:rsid w:val="00904394"/>
    <w:rsid w:val="00904923"/>
    <w:rsid w:val="00905C95"/>
    <w:rsid w:val="00906160"/>
    <w:rsid w:val="00907769"/>
    <w:rsid w:val="0091158F"/>
    <w:rsid w:val="009162E6"/>
    <w:rsid w:val="009166F7"/>
    <w:rsid w:val="009217AE"/>
    <w:rsid w:val="00921CDA"/>
    <w:rsid w:val="00922449"/>
    <w:rsid w:val="00923698"/>
    <w:rsid w:val="00923759"/>
    <w:rsid w:val="009238BE"/>
    <w:rsid w:val="00923B2E"/>
    <w:rsid w:val="00924238"/>
    <w:rsid w:val="00924865"/>
    <w:rsid w:val="00924A97"/>
    <w:rsid w:val="009252BC"/>
    <w:rsid w:val="00925374"/>
    <w:rsid w:val="00925B55"/>
    <w:rsid w:val="00926FA5"/>
    <w:rsid w:val="00927A19"/>
    <w:rsid w:val="0093062C"/>
    <w:rsid w:val="00930D4B"/>
    <w:rsid w:val="0093105E"/>
    <w:rsid w:val="009313C9"/>
    <w:rsid w:val="0093211F"/>
    <w:rsid w:val="00932E7E"/>
    <w:rsid w:val="00933667"/>
    <w:rsid w:val="009343E4"/>
    <w:rsid w:val="00936D5B"/>
    <w:rsid w:val="00936F4C"/>
    <w:rsid w:val="0093704E"/>
    <w:rsid w:val="009379AE"/>
    <w:rsid w:val="009418B1"/>
    <w:rsid w:val="00941BDE"/>
    <w:rsid w:val="00941FA6"/>
    <w:rsid w:val="0094213C"/>
    <w:rsid w:val="00942D72"/>
    <w:rsid w:val="00942DDB"/>
    <w:rsid w:val="009446B4"/>
    <w:rsid w:val="00947469"/>
    <w:rsid w:val="0094752C"/>
    <w:rsid w:val="00947A52"/>
    <w:rsid w:val="00947BEF"/>
    <w:rsid w:val="00947DAE"/>
    <w:rsid w:val="00947EBB"/>
    <w:rsid w:val="00950390"/>
    <w:rsid w:val="00952A0B"/>
    <w:rsid w:val="009533A6"/>
    <w:rsid w:val="00953931"/>
    <w:rsid w:val="009540DC"/>
    <w:rsid w:val="00954804"/>
    <w:rsid w:val="00954A19"/>
    <w:rsid w:val="009553B5"/>
    <w:rsid w:val="00955D5B"/>
    <w:rsid w:val="0095653F"/>
    <w:rsid w:val="009565E8"/>
    <w:rsid w:val="00956846"/>
    <w:rsid w:val="00956EF0"/>
    <w:rsid w:val="0095751B"/>
    <w:rsid w:val="009577CC"/>
    <w:rsid w:val="00961ABD"/>
    <w:rsid w:val="00961BD5"/>
    <w:rsid w:val="00962BE7"/>
    <w:rsid w:val="00963D3B"/>
    <w:rsid w:val="00965136"/>
    <w:rsid w:val="009652A5"/>
    <w:rsid w:val="009654DB"/>
    <w:rsid w:val="00965A1C"/>
    <w:rsid w:val="00966071"/>
    <w:rsid w:val="00966E39"/>
    <w:rsid w:val="009671DA"/>
    <w:rsid w:val="00967958"/>
    <w:rsid w:val="00970EA1"/>
    <w:rsid w:val="009733EC"/>
    <w:rsid w:val="009737B9"/>
    <w:rsid w:val="0097568B"/>
    <w:rsid w:val="009757C7"/>
    <w:rsid w:val="00975894"/>
    <w:rsid w:val="00976921"/>
    <w:rsid w:val="00977686"/>
    <w:rsid w:val="009779A4"/>
    <w:rsid w:val="0098011C"/>
    <w:rsid w:val="0098020D"/>
    <w:rsid w:val="00982AFF"/>
    <w:rsid w:val="009867A2"/>
    <w:rsid w:val="009868B7"/>
    <w:rsid w:val="00986BFD"/>
    <w:rsid w:val="009873D6"/>
    <w:rsid w:val="00987584"/>
    <w:rsid w:val="00987C2E"/>
    <w:rsid w:val="0099005B"/>
    <w:rsid w:val="00992D16"/>
    <w:rsid w:val="00994110"/>
    <w:rsid w:val="00994446"/>
    <w:rsid w:val="00994B01"/>
    <w:rsid w:val="009956B2"/>
    <w:rsid w:val="00995B0D"/>
    <w:rsid w:val="00997552"/>
    <w:rsid w:val="009A01C4"/>
    <w:rsid w:val="009A053E"/>
    <w:rsid w:val="009A0770"/>
    <w:rsid w:val="009A1DB9"/>
    <w:rsid w:val="009A3BDC"/>
    <w:rsid w:val="009A3D43"/>
    <w:rsid w:val="009A69AE"/>
    <w:rsid w:val="009A7776"/>
    <w:rsid w:val="009B04A3"/>
    <w:rsid w:val="009B06BF"/>
    <w:rsid w:val="009B1235"/>
    <w:rsid w:val="009B2C90"/>
    <w:rsid w:val="009B3858"/>
    <w:rsid w:val="009B3D2F"/>
    <w:rsid w:val="009B431E"/>
    <w:rsid w:val="009B4FEF"/>
    <w:rsid w:val="009B5B1E"/>
    <w:rsid w:val="009B6BB4"/>
    <w:rsid w:val="009B75CB"/>
    <w:rsid w:val="009C00B3"/>
    <w:rsid w:val="009C0511"/>
    <w:rsid w:val="009C068C"/>
    <w:rsid w:val="009C179A"/>
    <w:rsid w:val="009C34F8"/>
    <w:rsid w:val="009C3D2F"/>
    <w:rsid w:val="009C4720"/>
    <w:rsid w:val="009C567D"/>
    <w:rsid w:val="009C663A"/>
    <w:rsid w:val="009C696F"/>
    <w:rsid w:val="009C6D75"/>
    <w:rsid w:val="009C7228"/>
    <w:rsid w:val="009D0573"/>
    <w:rsid w:val="009D1687"/>
    <w:rsid w:val="009D246C"/>
    <w:rsid w:val="009D351B"/>
    <w:rsid w:val="009D371C"/>
    <w:rsid w:val="009D3A78"/>
    <w:rsid w:val="009D476F"/>
    <w:rsid w:val="009D5003"/>
    <w:rsid w:val="009D562A"/>
    <w:rsid w:val="009D5CDD"/>
    <w:rsid w:val="009D60E7"/>
    <w:rsid w:val="009D6E2D"/>
    <w:rsid w:val="009D75FE"/>
    <w:rsid w:val="009E08CF"/>
    <w:rsid w:val="009E0907"/>
    <w:rsid w:val="009E1586"/>
    <w:rsid w:val="009E1B3C"/>
    <w:rsid w:val="009E1DCA"/>
    <w:rsid w:val="009E3572"/>
    <w:rsid w:val="009E3AB4"/>
    <w:rsid w:val="009E4AC0"/>
    <w:rsid w:val="009E5D73"/>
    <w:rsid w:val="009E6258"/>
    <w:rsid w:val="009E7D7D"/>
    <w:rsid w:val="009F0A6D"/>
    <w:rsid w:val="009F0EB1"/>
    <w:rsid w:val="009F10F5"/>
    <w:rsid w:val="009F177E"/>
    <w:rsid w:val="009F1A75"/>
    <w:rsid w:val="009F2EBB"/>
    <w:rsid w:val="009F4190"/>
    <w:rsid w:val="009F639F"/>
    <w:rsid w:val="009F7F40"/>
    <w:rsid w:val="00A002FB"/>
    <w:rsid w:val="00A0038F"/>
    <w:rsid w:val="00A009A1"/>
    <w:rsid w:val="00A01A74"/>
    <w:rsid w:val="00A02423"/>
    <w:rsid w:val="00A04795"/>
    <w:rsid w:val="00A04947"/>
    <w:rsid w:val="00A0557D"/>
    <w:rsid w:val="00A0583C"/>
    <w:rsid w:val="00A058A1"/>
    <w:rsid w:val="00A0627F"/>
    <w:rsid w:val="00A06AB5"/>
    <w:rsid w:val="00A06D1F"/>
    <w:rsid w:val="00A0722E"/>
    <w:rsid w:val="00A077CC"/>
    <w:rsid w:val="00A10E21"/>
    <w:rsid w:val="00A1124E"/>
    <w:rsid w:val="00A120E1"/>
    <w:rsid w:val="00A132D1"/>
    <w:rsid w:val="00A152BA"/>
    <w:rsid w:val="00A1673D"/>
    <w:rsid w:val="00A1699E"/>
    <w:rsid w:val="00A16F37"/>
    <w:rsid w:val="00A204ED"/>
    <w:rsid w:val="00A208C1"/>
    <w:rsid w:val="00A20A08"/>
    <w:rsid w:val="00A213EA"/>
    <w:rsid w:val="00A2328D"/>
    <w:rsid w:val="00A24C5C"/>
    <w:rsid w:val="00A24FF5"/>
    <w:rsid w:val="00A26A12"/>
    <w:rsid w:val="00A26DBE"/>
    <w:rsid w:val="00A27628"/>
    <w:rsid w:val="00A27B7E"/>
    <w:rsid w:val="00A307CB"/>
    <w:rsid w:val="00A30965"/>
    <w:rsid w:val="00A31093"/>
    <w:rsid w:val="00A31A2E"/>
    <w:rsid w:val="00A32E65"/>
    <w:rsid w:val="00A3390C"/>
    <w:rsid w:val="00A33CA5"/>
    <w:rsid w:val="00A403DC"/>
    <w:rsid w:val="00A4041F"/>
    <w:rsid w:val="00A40472"/>
    <w:rsid w:val="00A416E6"/>
    <w:rsid w:val="00A42057"/>
    <w:rsid w:val="00A4307F"/>
    <w:rsid w:val="00A44716"/>
    <w:rsid w:val="00A45288"/>
    <w:rsid w:val="00A46667"/>
    <w:rsid w:val="00A46D94"/>
    <w:rsid w:val="00A47069"/>
    <w:rsid w:val="00A472D2"/>
    <w:rsid w:val="00A47D4B"/>
    <w:rsid w:val="00A47EAD"/>
    <w:rsid w:val="00A50DE4"/>
    <w:rsid w:val="00A514E9"/>
    <w:rsid w:val="00A5289C"/>
    <w:rsid w:val="00A52CCD"/>
    <w:rsid w:val="00A531B5"/>
    <w:rsid w:val="00A551B4"/>
    <w:rsid w:val="00A55EFB"/>
    <w:rsid w:val="00A56A8A"/>
    <w:rsid w:val="00A56D8E"/>
    <w:rsid w:val="00A635A7"/>
    <w:rsid w:val="00A64AFC"/>
    <w:rsid w:val="00A6516F"/>
    <w:rsid w:val="00A65695"/>
    <w:rsid w:val="00A66676"/>
    <w:rsid w:val="00A702DD"/>
    <w:rsid w:val="00A70500"/>
    <w:rsid w:val="00A71117"/>
    <w:rsid w:val="00A714DC"/>
    <w:rsid w:val="00A72E77"/>
    <w:rsid w:val="00A732B9"/>
    <w:rsid w:val="00A735A7"/>
    <w:rsid w:val="00A73A43"/>
    <w:rsid w:val="00A73BB6"/>
    <w:rsid w:val="00A74E34"/>
    <w:rsid w:val="00A75272"/>
    <w:rsid w:val="00A7550E"/>
    <w:rsid w:val="00A76EB2"/>
    <w:rsid w:val="00A770F6"/>
    <w:rsid w:val="00A77922"/>
    <w:rsid w:val="00A77E2B"/>
    <w:rsid w:val="00A803BF"/>
    <w:rsid w:val="00A8215A"/>
    <w:rsid w:val="00A82A2D"/>
    <w:rsid w:val="00A82C1D"/>
    <w:rsid w:val="00A83399"/>
    <w:rsid w:val="00A8580A"/>
    <w:rsid w:val="00A85D7F"/>
    <w:rsid w:val="00A866DC"/>
    <w:rsid w:val="00A867BB"/>
    <w:rsid w:val="00A86D76"/>
    <w:rsid w:val="00A871D9"/>
    <w:rsid w:val="00A90C63"/>
    <w:rsid w:val="00A92393"/>
    <w:rsid w:val="00A923FD"/>
    <w:rsid w:val="00A93CA8"/>
    <w:rsid w:val="00A94EC9"/>
    <w:rsid w:val="00A957C4"/>
    <w:rsid w:val="00AA02FF"/>
    <w:rsid w:val="00AA032F"/>
    <w:rsid w:val="00AA23FC"/>
    <w:rsid w:val="00AA2E14"/>
    <w:rsid w:val="00AA3150"/>
    <w:rsid w:val="00AA3D14"/>
    <w:rsid w:val="00AA4792"/>
    <w:rsid w:val="00AA4A37"/>
    <w:rsid w:val="00AA4B2D"/>
    <w:rsid w:val="00AA4EC1"/>
    <w:rsid w:val="00AA507E"/>
    <w:rsid w:val="00AB0256"/>
    <w:rsid w:val="00AB0A36"/>
    <w:rsid w:val="00AB0DF5"/>
    <w:rsid w:val="00AB1539"/>
    <w:rsid w:val="00AB15DD"/>
    <w:rsid w:val="00AB17BD"/>
    <w:rsid w:val="00AB7F6D"/>
    <w:rsid w:val="00AC126F"/>
    <w:rsid w:val="00AC203A"/>
    <w:rsid w:val="00AC38C4"/>
    <w:rsid w:val="00AC409E"/>
    <w:rsid w:val="00AC40DA"/>
    <w:rsid w:val="00AC468A"/>
    <w:rsid w:val="00AC46CF"/>
    <w:rsid w:val="00AC566E"/>
    <w:rsid w:val="00AC5DDC"/>
    <w:rsid w:val="00AC657F"/>
    <w:rsid w:val="00AC6BF1"/>
    <w:rsid w:val="00AD1AE1"/>
    <w:rsid w:val="00AD28D7"/>
    <w:rsid w:val="00AD2BD9"/>
    <w:rsid w:val="00AD2D97"/>
    <w:rsid w:val="00AD36E7"/>
    <w:rsid w:val="00AD37DB"/>
    <w:rsid w:val="00AD406B"/>
    <w:rsid w:val="00AD5039"/>
    <w:rsid w:val="00AD593D"/>
    <w:rsid w:val="00AD5F24"/>
    <w:rsid w:val="00AD681C"/>
    <w:rsid w:val="00AD686D"/>
    <w:rsid w:val="00AD7AF9"/>
    <w:rsid w:val="00AE1CE7"/>
    <w:rsid w:val="00AE2592"/>
    <w:rsid w:val="00AE3073"/>
    <w:rsid w:val="00AE3508"/>
    <w:rsid w:val="00AE563E"/>
    <w:rsid w:val="00AE6BF7"/>
    <w:rsid w:val="00AF06CB"/>
    <w:rsid w:val="00AF1965"/>
    <w:rsid w:val="00AF3984"/>
    <w:rsid w:val="00AF3B02"/>
    <w:rsid w:val="00AF7137"/>
    <w:rsid w:val="00AF7A10"/>
    <w:rsid w:val="00B003D9"/>
    <w:rsid w:val="00B00EA3"/>
    <w:rsid w:val="00B01789"/>
    <w:rsid w:val="00B018BF"/>
    <w:rsid w:val="00B01965"/>
    <w:rsid w:val="00B01B6B"/>
    <w:rsid w:val="00B027E6"/>
    <w:rsid w:val="00B02C29"/>
    <w:rsid w:val="00B038DD"/>
    <w:rsid w:val="00B03E60"/>
    <w:rsid w:val="00B0482B"/>
    <w:rsid w:val="00B05F06"/>
    <w:rsid w:val="00B06CCF"/>
    <w:rsid w:val="00B07013"/>
    <w:rsid w:val="00B07D42"/>
    <w:rsid w:val="00B11D45"/>
    <w:rsid w:val="00B1285D"/>
    <w:rsid w:val="00B12860"/>
    <w:rsid w:val="00B13252"/>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0C"/>
    <w:rsid w:val="00B24C73"/>
    <w:rsid w:val="00B262F6"/>
    <w:rsid w:val="00B26868"/>
    <w:rsid w:val="00B26BBF"/>
    <w:rsid w:val="00B27698"/>
    <w:rsid w:val="00B30672"/>
    <w:rsid w:val="00B308A9"/>
    <w:rsid w:val="00B30A8E"/>
    <w:rsid w:val="00B329BB"/>
    <w:rsid w:val="00B3547F"/>
    <w:rsid w:val="00B35FC8"/>
    <w:rsid w:val="00B363A7"/>
    <w:rsid w:val="00B36630"/>
    <w:rsid w:val="00B36F7C"/>
    <w:rsid w:val="00B37036"/>
    <w:rsid w:val="00B3756B"/>
    <w:rsid w:val="00B37A43"/>
    <w:rsid w:val="00B37AC3"/>
    <w:rsid w:val="00B40281"/>
    <w:rsid w:val="00B4051A"/>
    <w:rsid w:val="00B4183B"/>
    <w:rsid w:val="00B41F48"/>
    <w:rsid w:val="00B42B10"/>
    <w:rsid w:val="00B437B3"/>
    <w:rsid w:val="00B43E3B"/>
    <w:rsid w:val="00B43EDA"/>
    <w:rsid w:val="00B44399"/>
    <w:rsid w:val="00B4455C"/>
    <w:rsid w:val="00B445E3"/>
    <w:rsid w:val="00B45ABF"/>
    <w:rsid w:val="00B46129"/>
    <w:rsid w:val="00B46FA1"/>
    <w:rsid w:val="00B479AB"/>
    <w:rsid w:val="00B47BA5"/>
    <w:rsid w:val="00B47EBD"/>
    <w:rsid w:val="00B504EC"/>
    <w:rsid w:val="00B50E88"/>
    <w:rsid w:val="00B526B8"/>
    <w:rsid w:val="00B53056"/>
    <w:rsid w:val="00B53F60"/>
    <w:rsid w:val="00B5538D"/>
    <w:rsid w:val="00B5769A"/>
    <w:rsid w:val="00B57F19"/>
    <w:rsid w:val="00B601F1"/>
    <w:rsid w:val="00B6119F"/>
    <w:rsid w:val="00B6129B"/>
    <w:rsid w:val="00B612BA"/>
    <w:rsid w:val="00B618E7"/>
    <w:rsid w:val="00B62B14"/>
    <w:rsid w:val="00B62FE8"/>
    <w:rsid w:val="00B63449"/>
    <w:rsid w:val="00B63A46"/>
    <w:rsid w:val="00B64C51"/>
    <w:rsid w:val="00B64E0A"/>
    <w:rsid w:val="00B6594F"/>
    <w:rsid w:val="00B67523"/>
    <w:rsid w:val="00B67A52"/>
    <w:rsid w:val="00B7007B"/>
    <w:rsid w:val="00B71081"/>
    <w:rsid w:val="00B71272"/>
    <w:rsid w:val="00B71767"/>
    <w:rsid w:val="00B72A35"/>
    <w:rsid w:val="00B730CD"/>
    <w:rsid w:val="00B74457"/>
    <w:rsid w:val="00B75C40"/>
    <w:rsid w:val="00B76353"/>
    <w:rsid w:val="00B76CB7"/>
    <w:rsid w:val="00B80A53"/>
    <w:rsid w:val="00B815B0"/>
    <w:rsid w:val="00B81B38"/>
    <w:rsid w:val="00B8219A"/>
    <w:rsid w:val="00B823A7"/>
    <w:rsid w:val="00B8254C"/>
    <w:rsid w:val="00B82C7A"/>
    <w:rsid w:val="00B83129"/>
    <w:rsid w:val="00B83466"/>
    <w:rsid w:val="00B83910"/>
    <w:rsid w:val="00B8473E"/>
    <w:rsid w:val="00B851D9"/>
    <w:rsid w:val="00B863B7"/>
    <w:rsid w:val="00B86682"/>
    <w:rsid w:val="00B8677D"/>
    <w:rsid w:val="00B9246E"/>
    <w:rsid w:val="00B9318B"/>
    <w:rsid w:val="00B938E5"/>
    <w:rsid w:val="00B94074"/>
    <w:rsid w:val="00B94CDC"/>
    <w:rsid w:val="00B9533B"/>
    <w:rsid w:val="00B956B7"/>
    <w:rsid w:val="00B96703"/>
    <w:rsid w:val="00B969EF"/>
    <w:rsid w:val="00B96DFC"/>
    <w:rsid w:val="00B97609"/>
    <w:rsid w:val="00BA09A9"/>
    <w:rsid w:val="00BA0C65"/>
    <w:rsid w:val="00BA21C0"/>
    <w:rsid w:val="00BA3337"/>
    <w:rsid w:val="00BA337C"/>
    <w:rsid w:val="00BA34B1"/>
    <w:rsid w:val="00BA35E1"/>
    <w:rsid w:val="00BA39CB"/>
    <w:rsid w:val="00BA3A1F"/>
    <w:rsid w:val="00BA4257"/>
    <w:rsid w:val="00BA4BC0"/>
    <w:rsid w:val="00BA5413"/>
    <w:rsid w:val="00BA5CBC"/>
    <w:rsid w:val="00BA64BC"/>
    <w:rsid w:val="00BA661F"/>
    <w:rsid w:val="00BA7340"/>
    <w:rsid w:val="00BA7D0E"/>
    <w:rsid w:val="00BB02FC"/>
    <w:rsid w:val="00BB0453"/>
    <w:rsid w:val="00BB14A4"/>
    <w:rsid w:val="00BB196B"/>
    <w:rsid w:val="00BB1A20"/>
    <w:rsid w:val="00BB3C53"/>
    <w:rsid w:val="00BB4835"/>
    <w:rsid w:val="00BB655E"/>
    <w:rsid w:val="00BB68E1"/>
    <w:rsid w:val="00BB7130"/>
    <w:rsid w:val="00BB766F"/>
    <w:rsid w:val="00BB7A22"/>
    <w:rsid w:val="00BB7BFA"/>
    <w:rsid w:val="00BC001F"/>
    <w:rsid w:val="00BC1D1F"/>
    <w:rsid w:val="00BC268C"/>
    <w:rsid w:val="00BC2A4C"/>
    <w:rsid w:val="00BC4127"/>
    <w:rsid w:val="00BC48BF"/>
    <w:rsid w:val="00BC4D1D"/>
    <w:rsid w:val="00BC5D9A"/>
    <w:rsid w:val="00BC699E"/>
    <w:rsid w:val="00BC6BB4"/>
    <w:rsid w:val="00BC7708"/>
    <w:rsid w:val="00BC7BCE"/>
    <w:rsid w:val="00BC7F17"/>
    <w:rsid w:val="00BD10A0"/>
    <w:rsid w:val="00BD1DCC"/>
    <w:rsid w:val="00BD5316"/>
    <w:rsid w:val="00BD55F2"/>
    <w:rsid w:val="00BD58C6"/>
    <w:rsid w:val="00BD5DDC"/>
    <w:rsid w:val="00BE0828"/>
    <w:rsid w:val="00BE15C1"/>
    <w:rsid w:val="00BE1C32"/>
    <w:rsid w:val="00BE46B6"/>
    <w:rsid w:val="00BE4BFF"/>
    <w:rsid w:val="00BE64D9"/>
    <w:rsid w:val="00BE6753"/>
    <w:rsid w:val="00BE6F2B"/>
    <w:rsid w:val="00BF0558"/>
    <w:rsid w:val="00BF0909"/>
    <w:rsid w:val="00BF127B"/>
    <w:rsid w:val="00BF2014"/>
    <w:rsid w:val="00BF4CD6"/>
    <w:rsid w:val="00BF50D8"/>
    <w:rsid w:val="00BF56B2"/>
    <w:rsid w:val="00BF5B08"/>
    <w:rsid w:val="00BF74B2"/>
    <w:rsid w:val="00BF7828"/>
    <w:rsid w:val="00BF798F"/>
    <w:rsid w:val="00BF79CF"/>
    <w:rsid w:val="00C004B2"/>
    <w:rsid w:val="00C00FD0"/>
    <w:rsid w:val="00C010FB"/>
    <w:rsid w:val="00C01377"/>
    <w:rsid w:val="00C01FC1"/>
    <w:rsid w:val="00C02D1C"/>
    <w:rsid w:val="00C04B48"/>
    <w:rsid w:val="00C04B74"/>
    <w:rsid w:val="00C04B7E"/>
    <w:rsid w:val="00C04DAB"/>
    <w:rsid w:val="00C05541"/>
    <w:rsid w:val="00C10186"/>
    <w:rsid w:val="00C1135A"/>
    <w:rsid w:val="00C11E8F"/>
    <w:rsid w:val="00C139CA"/>
    <w:rsid w:val="00C14270"/>
    <w:rsid w:val="00C15711"/>
    <w:rsid w:val="00C1666A"/>
    <w:rsid w:val="00C16F34"/>
    <w:rsid w:val="00C172A5"/>
    <w:rsid w:val="00C2000F"/>
    <w:rsid w:val="00C205B5"/>
    <w:rsid w:val="00C225DD"/>
    <w:rsid w:val="00C2264A"/>
    <w:rsid w:val="00C22D24"/>
    <w:rsid w:val="00C235A0"/>
    <w:rsid w:val="00C2399C"/>
    <w:rsid w:val="00C24EA9"/>
    <w:rsid w:val="00C30ADE"/>
    <w:rsid w:val="00C30FDB"/>
    <w:rsid w:val="00C31A4E"/>
    <w:rsid w:val="00C31E64"/>
    <w:rsid w:val="00C328D9"/>
    <w:rsid w:val="00C32C78"/>
    <w:rsid w:val="00C3454C"/>
    <w:rsid w:val="00C35348"/>
    <w:rsid w:val="00C36A4E"/>
    <w:rsid w:val="00C36CF1"/>
    <w:rsid w:val="00C372A8"/>
    <w:rsid w:val="00C409EE"/>
    <w:rsid w:val="00C40B49"/>
    <w:rsid w:val="00C415C7"/>
    <w:rsid w:val="00C41717"/>
    <w:rsid w:val="00C422E1"/>
    <w:rsid w:val="00C425BA"/>
    <w:rsid w:val="00C42CF6"/>
    <w:rsid w:val="00C44047"/>
    <w:rsid w:val="00C45EEC"/>
    <w:rsid w:val="00C471EF"/>
    <w:rsid w:val="00C47CEE"/>
    <w:rsid w:val="00C500B5"/>
    <w:rsid w:val="00C5018A"/>
    <w:rsid w:val="00C5083A"/>
    <w:rsid w:val="00C52C20"/>
    <w:rsid w:val="00C53C26"/>
    <w:rsid w:val="00C546E0"/>
    <w:rsid w:val="00C55DED"/>
    <w:rsid w:val="00C5603A"/>
    <w:rsid w:val="00C56888"/>
    <w:rsid w:val="00C56B1C"/>
    <w:rsid w:val="00C60482"/>
    <w:rsid w:val="00C60C64"/>
    <w:rsid w:val="00C6166C"/>
    <w:rsid w:val="00C616FF"/>
    <w:rsid w:val="00C62287"/>
    <w:rsid w:val="00C62541"/>
    <w:rsid w:val="00C62891"/>
    <w:rsid w:val="00C63189"/>
    <w:rsid w:val="00C63C3A"/>
    <w:rsid w:val="00C63F33"/>
    <w:rsid w:val="00C6582C"/>
    <w:rsid w:val="00C65B07"/>
    <w:rsid w:val="00C65CBA"/>
    <w:rsid w:val="00C66354"/>
    <w:rsid w:val="00C66980"/>
    <w:rsid w:val="00C675A2"/>
    <w:rsid w:val="00C70175"/>
    <w:rsid w:val="00C71118"/>
    <w:rsid w:val="00C719BB"/>
    <w:rsid w:val="00C71AF0"/>
    <w:rsid w:val="00C737CF"/>
    <w:rsid w:val="00C74FA2"/>
    <w:rsid w:val="00C75623"/>
    <w:rsid w:val="00C75789"/>
    <w:rsid w:val="00C76BE2"/>
    <w:rsid w:val="00C770D0"/>
    <w:rsid w:val="00C77EA2"/>
    <w:rsid w:val="00C800A4"/>
    <w:rsid w:val="00C8210F"/>
    <w:rsid w:val="00C82DD2"/>
    <w:rsid w:val="00C82E53"/>
    <w:rsid w:val="00C835B5"/>
    <w:rsid w:val="00C83AE2"/>
    <w:rsid w:val="00C83B96"/>
    <w:rsid w:val="00C83EA4"/>
    <w:rsid w:val="00C84B75"/>
    <w:rsid w:val="00C851E4"/>
    <w:rsid w:val="00C85CFC"/>
    <w:rsid w:val="00C86193"/>
    <w:rsid w:val="00C878C0"/>
    <w:rsid w:val="00C9037B"/>
    <w:rsid w:val="00C90F58"/>
    <w:rsid w:val="00C912EB"/>
    <w:rsid w:val="00C914EF"/>
    <w:rsid w:val="00C91673"/>
    <w:rsid w:val="00C92793"/>
    <w:rsid w:val="00C928FE"/>
    <w:rsid w:val="00C92901"/>
    <w:rsid w:val="00C92D14"/>
    <w:rsid w:val="00C93B6D"/>
    <w:rsid w:val="00C93C31"/>
    <w:rsid w:val="00C93D8D"/>
    <w:rsid w:val="00C93DDE"/>
    <w:rsid w:val="00C9633D"/>
    <w:rsid w:val="00C96526"/>
    <w:rsid w:val="00C96B5A"/>
    <w:rsid w:val="00C97522"/>
    <w:rsid w:val="00C97751"/>
    <w:rsid w:val="00C978E9"/>
    <w:rsid w:val="00CA186A"/>
    <w:rsid w:val="00CA2E12"/>
    <w:rsid w:val="00CA4496"/>
    <w:rsid w:val="00CA61A8"/>
    <w:rsid w:val="00CA63E8"/>
    <w:rsid w:val="00CA6E04"/>
    <w:rsid w:val="00CA7A13"/>
    <w:rsid w:val="00CB1FC0"/>
    <w:rsid w:val="00CB37A0"/>
    <w:rsid w:val="00CB48D3"/>
    <w:rsid w:val="00CB49A7"/>
    <w:rsid w:val="00CB4E81"/>
    <w:rsid w:val="00CB59FC"/>
    <w:rsid w:val="00CB5E45"/>
    <w:rsid w:val="00CB65E3"/>
    <w:rsid w:val="00CB68E7"/>
    <w:rsid w:val="00CB6AE4"/>
    <w:rsid w:val="00CC02C5"/>
    <w:rsid w:val="00CC0726"/>
    <w:rsid w:val="00CC08EE"/>
    <w:rsid w:val="00CC17B0"/>
    <w:rsid w:val="00CC2697"/>
    <w:rsid w:val="00CC31FE"/>
    <w:rsid w:val="00CC4B99"/>
    <w:rsid w:val="00CC4D5F"/>
    <w:rsid w:val="00CC59C6"/>
    <w:rsid w:val="00CC6138"/>
    <w:rsid w:val="00CC68AC"/>
    <w:rsid w:val="00CC6991"/>
    <w:rsid w:val="00CC7E14"/>
    <w:rsid w:val="00CD091A"/>
    <w:rsid w:val="00CD1CDD"/>
    <w:rsid w:val="00CD2CB9"/>
    <w:rsid w:val="00CD4029"/>
    <w:rsid w:val="00CD57C1"/>
    <w:rsid w:val="00CD637C"/>
    <w:rsid w:val="00CD75CE"/>
    <w:rsid w:val="00CE04B2"/>
    <w:rsid w:val="00CE14F9"/>
    <w:rsid w:val="00CE6537"/>
    <w:rsid w:val="00CE65CF"/>
    <w:rsid w:val="00CE72ED"/>
    <w:rsid w:val="00CE7AC6"/>
    <w:rsid w:val="00CE7E10"/>
    <w:rsid w:val="00CF0DF8"/>
    <w:rsid w:val="00CF1537"/>
    <w:rsid w:val="00CF166B"/>
    <w:rsid w:val="00CF3005"/>
    <w:rsid w:val="00CF35DA"/>
    <w:rsid w:val="00CF4001"/>
    <w:rsid w:val="00CF4703"/>
    <w:rsid w:val="00CF5208"/>
    <w:rsid w:val="00CF6061"/>
    <w:rsid w:val="00CF6BD0"/>
    <w:rsid w:val="00CF6F83"/>
    <w:rsid w:val="00D00375"/>
    <w:rsid w:val="00D0049E"/>
    <w:rsid w:val="00D0150B"/>
    <w:rsid w:val="00D0175A"/>
    <w:rsid w:val="00D01A65"/>
    <w:rsid w:val="00D01F51"/>
    <w:rsid w:val="00D02AC0"/>
    <w:rsid w:val="00D02F65"/>
    <w:rsid w:val="00D03BDB"/>
    <w:rsid w:val="00D03E8D"/>
    <w:rsid w:val="00D040A9"/>
    <w:rsid w:val="00D04397"/>
    <w:rsid w:val="00D0485D"/>
    <w:rsid w:val="00D04F0E"/>
    <w:rsid w:val="00D053A8"/>
    <w:rsid w:val="00D05E1D"/>
    <w:rsid w:val="00D05FAB"/>
    <w:rsid w:val="00D0605A"/>
    <w:rsid w:val="00D06721"/>
    <w:rsid w:val="00D07D53"/>
    <w:rsid w:val="00D101BE"/>
    <w:rsid w:val="00D10BF7"/>
    <w:rsid w:val="00D112A6"/>
    <w:rsid w:val="00D11779"/>
    <w:rsid w:val="00D12366"/>
    <w:rsid w:val="00D124FB"/>
    <w:rsid w:val="00D128F5"/>
    <w:rsid w:val="00D12FDB"/>
    <w:rsid w:val="00D13489"/>
    <w:rsid w:val="00D14F4B"/>
    <w:rsid w:val="00D1520C"/>
    <w:rsid w:val="00D15D5A"/>
    <w:rsid w:val="00D16147"/>
    <w:rsid w:val="00D16735"/>
    <w:rsid w:val="00D17264"/>
    <w:rsid w:val="00D172C0"/>
    <w:rsid w:val="00D17372"/>
    <w:rsid w:val="00D20062"/>
    <w:rsid w:val="00D2012E"/>
    <w:rsid w:val="00D2034F"/>
    <w:rsid w:val="00D20859"/>
    <w:rsid w:val="00D20F61"/>
    <w:rsid w:val="00D2161D"/>
    <w:rsid w:val="00D21A9B"/>
    <w:rsid w:val="00D232CB"/>
    <w:rsid w:val="00D252A1"/>
    <w:rsid w:val="00D25C89"/>
    <w:rsid w:val="00D25D72"/>
    <w:rsid w:val="00D26229"/>
    <w:rsid w:val="00D2750C"/>
    <w:rsid w:val="00D27C95"/>
    <w:rsid w:val="00D31B85"/>
    <w:rsid w:val="00D31D5A"/>
    <w:rsid w:val="00D330C9"/>
    <w:rsid w:val="00D33189"/>
    <w:rsid w:val="00D33DE6"/>
    <w:rsid w:val="00D34180"/>
    <w:rsid w:val="00D34458"/>
    <w:rsid w:val="00D34C59"/>
    <w:rsid w:val="00D36900"/>
    <w:rsid w:val="00D36E02"/>
    <w:rsid w:val="00D37A17"/>
    <w:rsid w:val="00D40148"/>
    <w:rsid w:val="00D40A0E"/>
    <w:rsid w:val="00D40B58"/>
    <w:rsid w:val="00D40FC4"/>
    <w:rsid w:val="00D42D5C"/>
    <w:rsid w:val="00D42FCD"/>
    <w:rsid w:val="00D43FB8"/>
    <w:rsid w:val="00D455DB"/>
    <w:rsid w:val="00D46920"/>
    <w:rsid w:val="00D46C22"/>
    <w:rsid w:val="00D46F0F"/>
    <w:rsid w:val="00D50FC1"/>
    <w:rsid w:val="00D51368"/>
    <w:rsid w:val="00D523F7"/>
    <w:rsid w:val="00D52453"/>
    <w:rsid w:val="00D5266F"/>
    <w:rsid w:val="00D528A0"/>
    <w:rsid w:val="00D53069"/>
    <w:rsid w:val="00D53325"/>
    <w:rsid w:val="00D53751"/>
    <w:rsid w:val="00D53A3D"/>
    <w:rsid w:val="00D53F0C"/>
    <w:rsid w:val="00D54434"/>
    <w:rsid w:val="00D5487A"/>
    <w:rsid w:val="00D54B25"/>
    <w:rsid w:val="00D54F7C"/>
    <w:rsid w:val="00D55A40"/>
    <w:rsid w:val="00D569B2"/>
    <w:rsid w:val="00D57A9A"/>
    <w:rsid w:val="00D60422"/>
    <w:rsid w:val="00D60865"/>
    <w:rsid w:val="00D60B73"/>
    <w:rsid w:val="00D610D5"/>
    <w:rsid w:val="00D62BD6"/>
    <w:rsid w:val="00D63574"/>
    <w:rsid w:val="00D63668"/>
    <w:rsid w:val="00D641B1"/>
    <w:rsid w:val="00D6430B"/>
    <w:rsid w:val="00D6562E"/>
    <w:rsid w:val="00D66924"/>
    <w:rsid w:val="00D67FEC"/>
    <w:rsid w:val="00D70E9D"/>
    <w:rsid w:val="00D70F57"/>
    <w:rsid w:val="00D72B0A"/>
    <w:rsid w:val="00D74CFD"/>
    <w:rsid w:val="00D75160"/>
    <w:rsid w:val="00D77E33"/>
    <w:rsid w:val="00D80178"/>
    <w:rsid w:val="00D8098D"/>
    <w:rsid w:val="00D80C0D"/>
    <w:rsid w:val="00D80D3A"/>
    <w:rsid w:val="00D817D5"/>
    <w:rsid w:val="00D81D76"/>
    <w:rsid w:val="00D81E28"/>
    <w:rsid w:val="00D83232"/>
    <w:rsid w:val="00D84555"/>
    <w:rsid w:val="00D85E65"/>
    <w:rsid w:val="00D863C3"/>
    <w:rsid w:val="00D868B0"/>
    <w:rsid w:val="00D86A1B"/>
    <w:rsid w:val="00D8724E"/>
    <w:rsid w:val="00D87991"/>
    <w:rsid w:val="00D87EB0"/>
    <w:rsid w:val="00D909AA"/>
    <w:rsid w:val="00D91EAC"/>
    <w:rsid w:val="00D9223F"/>
    <w:rsid w:val="00D9359F"/>
    <w:rsid w:val="00D93E25"/>
    <w:rsid w:val="00D93FD2"/>
    <w:rsid w:val="00D94398"/>
    <w:rsid w:val="00D9492A"/>
    <w:rsid w:val="00D96619"/>
    <w:rsid w:val="00D96655"/>
    <w:rsid w:val="00D96AD1"/>
    <w:rsid w:val="00D97DB4"/>
    <w:rsid w:val="00DA027E"/>
    <w:rsid w:val="00DA3842"/>
    <w:rsid w:val="00DA3A69"/>
    <w:rsid w:val="00DA3D00"/>
    <w:rsid w:val="00DA43C4"/>
    <w:rsid w:val="00DA4434"/>
    <w:rsid w:val="00DA4BF1"/>
    <w:rsid w:val="00DA5375"/>
    <w:rsid w:val="00DA568E"/>
    <w:rsid w:val="00DA5A20"/>
    <w:rsid w:val="00DA65F4"/>
    <w:rsid w:val="00DA6B8E"/>
    <w:rsid w:val="00DA6DED"/>
    <w:rsid w:val="00DA7100"/>
    <w:rsid w:val="00DA7243"/>
    <w:rsid w:val="00DA760C"/>
    <w:rsid w:val="00DA7BB7"/>
    <w:rsid w:val="00DB3216"/>
    <w:rsid w:val="00DB3AAB"/>
    <w:rsid w:val="00DB3C0E"/>
    <w:rsid w:val="00DB3E18"/>
    <w:rsid w:val="00DB6254"/>
    <w:rsid w:val="00DC0EA6"/>
    <w:rsid w:val="00DC1ABF"/>
    <w:rsid w:val="00DC1EA1"/>
    <w:rsid w:val="00DC21F3"/>
    <w:rsid w:val="00DC2B21"/>
    <w:rsid w:val="00DC53DA"/>
    <w:rsid w:val="00DC663E"/>
    <w:rsid w:val="00DC69C7"/>
    <w:rsid w:val="00DC6D15"/>
    <w:rsid w:val="00DC6F63"/>
    <w:rsid w:val="00DC777C"/>
    <w:rsid w:val="00DD1C86"/>
    <w:rsid w:val="00DD1D74"/>
    <w:rsid w:val="00DD23F0"/>
    <w:rsid w:val="00DD24B5"/>
    <w:rsid w:val="00DD2EF0"/>
    <w:rsid w:val="00DD2F81"/>
    <w:rsid w:val="00DD35D7"/>
    <w:rsid w:val="00DD3760"/>
    <w:rsid w:val="00DD42BD"/>
    <w:rsid w:val="00DD4595"/>
    <w:rsid w:val="00DD4B31"/>
    <w:rsid w:val="00DD4EB9"/>
    <w:rsid w:val="00DD4F1C"/>
    <w:rsid w:val="00DD5B8A"/>
    <w:rsid w:val="00DD696F"/>
    <w:rsid w:val="00DD7473"/>
    <w:rsid w:val="00DE1F1F"/>
    <w:rsid w:val="00DE2ADC"/>
    <w:rsid w:val="00DE3CDF"/>
    <w:rsid w:val="00DE4427"/>
    <w:rsid w:val="00DE52C8"/>
    <w:rsid w:val="00DE5313"/>
    <w:rsid w:val="00DE7818"/>
    <w:rsid w:val="00DF06C0"/>
    <w:rsid w:val="00DF0E69"/>
    <w:rsid w:val="00DF0FCB"/>
    <w:rsid w:val="00DF131A"/>
    <w:rsid w:val="00DF1401"/>
    <w:rsid w:val="00DF22FD"/>
    <w:rsid w:val="00DF2901"/>
    <w:rsid w:val="00DF3507"/>
    <w:rsid w:val="00DF5FDA"/>
    <w:rsid w:val="00DF60F4"/>
    <w:rsid w:val="00DF67D3"/>
    <w:rsid w:val="00DF6C3F"/>
    <w:rsid w:val="00DF6EDE"/>
    <w:rsid w:val="00DF7607"/>
    <w:rsid w:val="00E00374"/>
    <w:rsid w:val="00E0235F"/>
    <w:rsid w:val="00E0276E"/>
    <w:rsid w:val="00E02D79"/>
    <w:rsid w:val="00E03384"/>
    <w:rsid w:val="00E05AA8"/>
    <w:rsid w:val="00E05F5E"/>
    <w:rsid w:val="00E06212"/>
    <w:rsid w:val="00E074F9"/>
    <w:rsid w:val="00E077B6"/>
    <w:rsid w:val="00E07A4C"/>
    <w:rsid w:val="00E07B4F"/>
    <w:rsid w:val="00E07E5B"/>
    <w:rsid w:val="00E1024A"/>
    <w:rsid w:val="00E1203E"/>
    <w:rsid w:val="00E12E73"/>
    <w:rsid w:val="00E144B5"/>
    <w:rsid w:val="00E14771"/>
    <w:rsid w:val="00E14B14"/>
    <w:rsid w:val="00E162F4"/>
    <w:rsid w:val="00E16BB7"/>
    <w:rsid w:val="00E21316"/>
    <w:rsid w:val="00E22B6B"/>
    <w:rsid w:val="00E233E7"/>
    <w:rsid w:val="00E24409"/>
    <w:rsid w:val="00E24D75"/>
    <w:rsid w:val="00E258BA"/>
    <w:rsid w:val="00E25FC6"/>
    <w:rsid w:val="00E25FEB"/>
    <w:rsid w:val="00E31024"/>
    <w:rsid w:val="00E3139C"/>
    <w:rsid w:val="00E3238C"/>
    <w:rsid w:val="00E33CD8"/>
    <w:rsid w:val="00E33D01"/>
    <w:rsid w:val="00E34BC5"/>
    <w:rsid w:val="00E35189"/>
    <w:rsid w:val="00E360E6"/>
    <w:rsid w:val="00E362A7"/>
    <w:rsid w:val="00E36562"/>
    <w:rsid w:val="00E40AC7"/>
    <w:rsid w:val="00E41C4E"/>
    <w:rsid w:val="00E41D77"/>
    <w:rsid w:val="00E42394"/>
    <w:rsid w:val="00E435FD"/>
    <w:rsid w:val="00E441D0"/>
    <w:rsid w:val="00E44E01"/>
    <w:rsid w:val="00E456E6"/>
    <w:rsid w:val="00E459A7"/>
    <w:rsid w:val="00E46026"/>
    <w:rsid w:val="00E46BEB"/>
    <w:rsid w:val="00E475B3"/>
    <w:rsid w:val="00E47F78"/>
    <w:rsid w:val="00E50D2E"/>
    <w:rsid w:val="00E518DD"/>
    <w:rsid w:val="00E5222B"/>
    <w:rsid w:val="00E52F7D"/>
    <w:rsid w:val="00E53755"/>
    <w:rsid w:val="00E53871"/>
    <w:rsid w:val="00E53A94"/>
    <w:rsid w:val="00E55534"/>
    <w:rsid w:val="00E56FE1"/>
    <w:rsid w:val="00E5731A"/>
    <w:rsid w:val="00E57E53"/>
    <w:rsid w:val="00E607C5"/>
    <w:rsid w:val="00E60B83"/>
    <w:rsid w:val="00E60D9E"/>
    <w:rsid w:val="00E61B49"/>
    <w:rsid w:val="00E61C58"/>
    <w:rsid w:val="00E62052"/>
    <w:rsid w:val="00E63F1E"/>
    <w:rsid w:val="00E64ADA"/>
    <w:rsid w:val="00E64F48"/>
    <w:rsid w:val="00E651E7"/>
    <w:rsid w:val="00E65FBE"/>
    <w:rsid w:val="00E66232"/>
    <w:rsid w:val="00E66B07"/>
    <w:rsid w:val="00E66EDE"/>
    <w:rsid w:val="00E67A5D"/>
    <w:rsid w:val="00E67E83"/>
    <w:rsid w:val="00E70235"/>
    <w:rsid w:val="00E70CF7"/>
    <w:rsid w:val="00E71FBD"/>
    <w:rsid w:val="00E72089"/>
    <w:rsid w:val="00E7308A"/>
    <w:rsid w:val="00E738A8"/>
    <w:rsid w:val="00E73C0C"/>
    <w:rsid w:val="00E73C49"/>
    <w:rsid w:val="00E74E20"/>
    <w:rsid w:val="00E7644E"/>
    <w:rsid w:val="00E76C12"/>
    <w:rsid w:val="00E773E1"/>
    <w:rsid w:val="00E77D63"/>
    <w:rsid w:val="00E80E17"/>
    <w:rsid w:val="00E81C3C"/>
    <w:rsid w:val="00E81DF4"/>
    <w:rsid w:val="00E827EA"/>
    <w:rsid w:val="00E82C81"/>
    <w:rsid w:val="00E848E7"/>
    <w:rsid w:val="00E853F5"/>
    <w:rsid w:val="00E85C48"/>
    <w:rsid w:val="00E867D1"/>
    <w:rsid w:val="00E86F4A"/>
    <w:rsid w:val="00E86FD1"/>
    <w:rsid w:val="00E87F46"/>
    <w:rsid w:val="00E90690"/>
    <w:rsid w:val="00E91B21"/>
    <w:rsid w:val="00E9208A"/>
    <w:rsid w:val="00E920BE"/>
    <w:rsid w:val="00E92140"/>
    <w:rsid w:val="00E92A8F"/>
    <w:rsid w:val="00E92B44"/>
    <w:rsid w:val="00E932E2"/>
    <w:rsid w:val="00E947C5"/>
    <w:rsid w:val="00E94A83"/>
    <w:rsid w:val="00E94C00"/>
    <w:rsid w:val="00E961CB"/>
    <w:rsid w:val="00E96ABC"/>
    <w:rsid w:val="00E9707E"/>
    <w:rsid w:val="00EA0BA7"/>
    <w:rsid w:val="00EA170E"/>
    <w:rsid w:val="00EA1CD2"/>
    <w:rsid w:val="00EA24C6"/>
    <w:rsid w:val="00EA268C"/>
    <w:rsid w:val="00EA310D"/>
    <w:rsid w:val="00EA3570"/>
    <w:rsid w:val="00EA35BD"/>
    <w:rsid w:val="00EA3A78"/>
    <w:rsid w:val="00EA53EF"/>
    <w:rsid w:val="00EA5720"/>
    <w:rsid w:val="00EA5BE9"/>
    <w:rsid w:val="00EA7013"/>
    <w:rsid w:val="00EA7051"/>
    <w:rsid w:val="00EA7DA5"/>
    <w:rsid w:val="00EB0EE4"/>
    <w:rsid w:val="00EB1228"/>
    <w:rsid w:val="00EB1ED9"/>
    <w:rsid w:val="00EB1F62"/>
    <w:rsid w:val="00EB2C33"/>
    <w:rsid w:val="00EB3E40"/>
    <w:rsid w:val="00EB460B"/>
    <w:rsid w:val="00EB4733"/>
    <w:rsid w:val="00EB52AF"/>
    <w:rsid w:val="00EB6BF4"/>
    <w:rsid w:val="00EB700B"/>
    <w:rsid w:val="00EB7A8C"/>
    <w:rsid w:val="00EC0052"/>
    <w:rsid w:val="00EC0C93"/>
    <w:rsid w:val="00EC0E68"/>
    <w:rsid w:val="00EC10D2"/>
    <w:rsid w:val="00EC1CFB"/>
    <w:rsid w:val="00EC22EC"/>
    <w:rsid w:val="00EC34EB"/>
    <w:rsid w:val="00EC3759"/>
    <w:rsid w:val="00EC4066"/>
    <w:rsid w:val="00EC4317"/>
    <w:rsid w:val="00EC4909"/>
    <w:rsid w:val="00EC4D5D"/>
    <w:rsid w:val="00EC5634"/>
    <w:rsid w:val="00EC7589"/>
    <w:rsid w:val="00ED103E"/>
    <w:rsid w:val="00ED10B3"/>
    <w:rsid w:val="00ED23B0"/>
    <w:rsid w:val="00ED25AE"/>
    <w:rsid w:val="00ED265F"/>
    <w:rsid w:val="00ED2BAD"/>
    <w:rsid w:val="00ED30F5"/>
    <w:rsid w:val="00ED3BB1"/>
    <w:rsid w:val="00ED45CB"/>
    <w:rsid w:val="00ED4C13"/>
    <w:rsid w:val="00ED5C9B"/>
    <w:rsid w:val="00ED6848"/>
    <w:rsid w:val="00ED6B5B"/>
    <w:rsid w:val="00ED6D5B"/>
    <w:rsid w:val="00EE036A"/>
    <w:rsid w:val="00EE14F4"/>
    <w:rsid w:val="00EE26E9"/>
    <w:rsid w:val="00EE2E6F"/>
    <w:rsid w:val="00EE4614"/>
    <w:rsid w:val="00EE722B"/>
    <w:rsid w:val="00EF1565"/>
    <w:rsid w:val="00EF1980"/>
    <w:rsid w:val="00EF24D1"/>
    <w:rsid w:val="00EF2FC0"/>
    <w:rsid w:val="00EF36B1"/>
    <w:rsid w:val="00EF56CE"/>
    <w:rsid w:val="00EF64BA"/>
    <w:rsid w:val="00F00370"/>
    <w:rsid w:val="00F004DE"/>
    <w:rsid w:val="00F005E2"/>
    <w:rsid w:val="00F01A12"/>
    <w:rsid w:val="00F021EC"/>
    <w:rsid w:val="00F04603"/>
    <w:rsid w:val="00F04830"/>
    <w:rsid w:val="00F04B62"/>
    <w:rsid w:val="00F059B7"/>
    <w:rsid w:val="00F05D16"/>
    <w:rsid w:val="00F06069"/>
    <w:rsid w:val="00F0649D"/>
    <w:rsid w:val="00F0692F"/>
    <w:rsid w:val="00F06FF5"/>
    <w:rsid w:val="00F070BC"/>
    <w:rsid w:val="00F07EB7"/>
    <w:rsid w:val="00F12A93"/>
    <w:rsid w:val="00F12B84"/>
    <w:rsid w:val="00F1368F"/>
    <w:rsid w:val="00F13DE4"/>
    <w:rsid w:val="00F15560"/>
    <w:rsid w:val="00F16839"/>
    <w:rsid w:val="00F16886"/>
    <w:rsid w:val="00F17059"/>
    <w:rsid w:val="00F17420"/>
    <w:rsid w:val="00F21A30"/>
    <w:rsid w:val="00F22EC4"/>
    <w:rsid w:val="00F22ECE"/>
    <w:rsid w:val="00F230C8"/>
    <w:rsid w:val="00F23BC4"/>
    <w:rsid w:val="00F23EBC"/>
    <w:rsid w:val="00F243C2"/>
    <w:rsid w:val="00F255E7"/>
    <w:rsid w:val="00F27491"/>
    <w:rsid w:val="00F2776D"/>
    <w:rsid w:val="00F27871"/>
    <w:rsid w:val="00F32899"/>
    <w:rsid w:val="00F355CE"/>
    <w:rsid w:val="00F36FBD"/>
    <w:rsid w:val="00F378E6"/>
    <w:rsid w:val="00F37F7B"/>
    <w:rsid w:val="00F4013D"/>
    <w:rsid w:val="00F41DB2"/>
    <w:rsid w:val="00F4256D"/>
    <w:rsid w:val="00F42A06"/>
    <w:rsid w:val="00F43951"/>
    <w:rsid w:val="00F43F13"/>
    <w:rsid w:val="00F46E80"/>
    <w:rsid w:val="00F4728F"/>
    <w:rsid w:val="00F51493"/>
    <w:rsid w:val="00F51609"/>
    <w:rsid w:val="00F5261D"/>
    <w:rsid w:val="00F52D1B"/>
    <w:rsid w:val="00F52F0E"/>
    <w:rsid w:val="00F5311F"/>
    <w:rsid w:val="00F53A99"/>
    <w:rsid w:val="00F53AD6"/>
    <w:rsid w:val="00F554F7"/>
    <w:rsid w:val="00F55909"/>
    <w:rsid w:val="00F55FF9"/>
    <w:rsid w:val="00F56834"/>
    <w:rsid w:val="00F56E53"/>
    <w:rsid w:val="00F60C59"/>
    <w:rsid w:val="00F610E5"/>
    <w:rsid w:val="00F61432"/>
    <w:rsid w:val="00F6281E"/>
    <w:rsid w:val="00F62935"/>
    <w:rsid w:val="00F62D4C"/>
    <w:rsid w:val="00F6369B"/>
    <w:rsid w:val="00F63E51"/>
    <w:rsid w:val="00F64C09"/>
    <w:rsid w:val="00F651AC"/>
    <w:rsid w:val="00F674D0"/>
    <w:rsid w:val="00F675D1"/>
    <w:rsid w:val="00F70D96"/>
    <w:rsid w:val="00F714C3"/>
    <w:rsid w:val="00F718F4"/>
    <w:rsid w:val="00F725EB"/>
    <w:rsid w:val="00F735A3"/>
    <w:rsid w:val="00F7390D"/>
    <w:rsid w:val="00F75079"/>
    <w:rsid w:val="00F75213"/>
    <w:rsid w:val="00F7533C"/>
    <w:rsid w:val="00F76312"/>
    <w:rsid w:val="00F76BC8"/>
    <w:rsid w:val="00F7713A"/>
    <w:rsid w:val="00F8031F"/>
    <w:rsid w:val="00F812EA"/>
    <w:rsid w:val="00F815D3"/>
    <w:rsid w:val="00F81C80"/>
    <w:rsid w:val="00F828E8"/>
    <w:rsid w:val="00F84351"/>
    <w:rsid w:val="00F86056"/>
    <w:rsid w:val="00F87BBB"/>
    <w:rsid w:val="00F90FA8"/>
    <w:rsid w:val="00F92211"/>
    <w:rsid w:val="00F93106"/>
    <w:rsid w:val="00F94357"/>
    <w:rsid w:val="00F96B97"/>
    <w:rsid w:val="00F96F05"/>
    <w:rsid w:val="00F97235"/>
    <w:rsid w:val="00F9791F"/>
    <w:rsid w:val="00F97B76"/>
    <w:rsid w:val="00FA023E"/>
    <w:rsid w:val="00FA20B6"/>
    <w:rsid w:val="00FA2A5C"/>
    <w:rsid w:val="00FA2B89"/>
    <w:rsid w:val="00FA4A98"/>
    <w:rsid w:val="00FA7827"/>
    <w:rsid w:val="00FA7CBF"/>
    <w:rsid w:val="00FB09A7"/>
    <w:rsid w:val="00FB11A8"/>
    <w:rsid w:val="00FB21C8"/>
    <w:rsid w:val="00FB32E1"/>
    <w:rsid w:val="00FB39EF"/>
    <w:rsid w:val="00FB4202"/>
    <w:rsid w:val="00FB4954"/>
    <w:rsid w:val="00FB579D"/>
    <w:rsid w:val="00FB57B9"/>
    <w:rsid w:val="00FB6F48"/>
    <w:rsid w:val="00FB7649"/>
    <w:rsid w:val="00FB7ACC"/>
    <w:rsid w:val="00FC042A"/>
    <w:rsid w:val="00FC10BE"/>
    <w:rsid w:val="00FC17A6"/>
    <w:rsid w:val="00FC17E8"/>
    <w:rsid w:val="00FC194D"/>
    <w:rsid w:val="00FC23B1"/>
    <w:rsid w:val="00FC3790"/>
    <w:rsid w:val="00FC4F74"/>
    <w:rsid w:val="00FC526F"/>
    <w:rsid w:val="00FC5F21"/>
    <w:rsid w:val="00FC6126"/>
    <w:rsid w:val="00FC6814"/>
    <w:rsid w:val="00FC6A7B"/>
    <w:rsid w:val="00FD0124"/>
    <w:rsid w:val="00FD186E"/>
    <w:rsid w:val="00FD22DA"/>
    <w:rsid w:val="00FD3778"/>
    <w:rsid w:val="00FD5A4C"/>
    <w:rsid w:val="00FD6195"/>
    <w:rsid w:val="00FD6673"/>
    <w:rsid w:val="00FD7165"/>
    <w:rsid w:val="00FD75BF"/>
    <w:rsid w:val="00FD76AF"/>
    <w:rsid w:val="00FD79BA"/>
    <w:rsid w:val="00FE0D85"/>
    <w:rsid w:val="00FE0FE5"/>
    <w:rsid w:val="00FE1FA4"/>
    <w:rsid w:val="00FE250D"/>
    <w:rsid w:val="00FE2E58"/>
    <w:rsid w:val="00FE2F1F"/>
    <w:rsid w:val="00FE32B5"/>
    <w:rsid w:val="00FE39D1"/>
    <w:rsid w:val="00FE3B62"/>
    <w:rsid w:val="00FE3E46"/>
    <w:rsid w:val="00FE3ED3"/>
    <w:rsid w:val="00FE4917"/>
    <w:rsid w:val="00FE49EC"/>
    <w:rsid w:val="00FE5759"/>
    <w:rsid w:val="00FE5C0F"/>
    <w:rsid w:val="00FE5FF4"/>
    <w:rsid w:val="00FE75BF"/>
    <w:rsid w:val="00FE7F4A"/>
    <w:rsid w:val="00FF07BC"/>
    <w:rsid w:val="00FF0E6C"/>
    <w:rsid w:val="00FF0EF1"/>
    <w:rsid w:val="00FF19AA"/>
    <w:rsid w:val="00FF21E7"/>
    <w:rsid w:val="00FF24AD"/>
    <w:rsid w:val="00FF404C"/>
    <w:rsid w:val="00FF4478"/>
    <w:rsid w:val="00FF527F"/>
    <w:rsid w:val="00FF70B4"/>
    <w:rsid w:val="00FF72C1"/>
    <w:rsid w:val="00FF7497"/>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9CBF4"/>
  <w15:docId w15:val="{E1D6A26A-5A2D-4C10-9357-A175FB2A9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0DE9"/>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Znak"/>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Znak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uiPriority w:val="99"/>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uiPriority w:val="99"/>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aliases w:val="Komentar - besedilo Znak1,Pripomba – besedilo1 Znak1"/>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uiPriority w:val="99"/>
    <w:semiHidden/>
    <w:rsid w:val="00302D6E"/>
    <w:rPr>
      <w:b/>
      <w:bCs/>
    </w:rPr>
  </w:style>
  <w:style w:type="character" w:customStyle="1" w:styleId="ZadevapripombeZnak">
    <w:name w:val="Zadeva pripombe Znak"/>
    <w:aliases w:val="Zadeva komentarja Znak1,Zadeva pripombe1 Znak1"/>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UEDAŞ Bullet,abc siralı,za tekst,Odstavek seznama_IP,Seznam_IP_1,seznam,Bullet Number,S-List Paragraph,Diligence Check,Use Case List Paragraph,Heading2"/>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uiPriority w:val="99"/>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5"/>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8"/>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57A9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UEDAŞ Bullet Znak,abc siralı Znak,za tekst Znak,Odstavek seznama_IP Znak,Seznam_IP_1 Znak,seznam Znak,Bullet Number Znak,S-List Paragraph Znak,Diligence Check Znak,Use Case List Paragraph Znak"/>
    <w:link w:val="Odstavekseznama"/>
    <w:uiPriority w:val="34"/>
    <w:qFormat/>
    <w:rsid w:val="004A0F56"/>
    <w:rPr>
      <w:rFonts w:ascii="Times New Roman" w:eastAsia="Times New Roman" w:hAnsi="Times New Roman"/>
    </w:rPr>
  </w:style>
  <w:style w:type="character" w:styleId="Nerazreenaomemba">
    <w:name w:val="Unresolved Mention"/>
    <w:basedOn w:val="Privzetapisavaodstavka"/>
    <w:uiPriority w:val="99"/>
    <w:semiHidden/>
    <w:unhideWhenUsed/>
    <w:rsid w:val="00230CA9"/>
    <w:rPr>
      <w:color w:val="605E5C"/>
      <w:shd w:val="clear" w:color="auto" w:fill="E1DFDD"/>
    </w:rPr>
  </w:style>
  <w:style w:type="numbering" w:customStyle="1" w:styleId="Brezseznama2">
    <w:name w:val="Brez seznama2"/>
    <w:next w:val="Brezseznama"/>
    <w:uiPriority w:val="99"/>
    <w:semiHidden/>
    <w:unhideWhenUsed/>
    <w:rsid w:val="00967958"/>
  </w:style>
  <w:style w:type="table" w:customStyle="1" w:styleId="Tabelamrea11">
    <w:name w:val="Tabela – mreža11"/>
    <w:basedOn w:val="Navadnatabela"/>
    <w:next w:val="Tabelamrea"/>
    <w:rsid w:val="009679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96795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967958"/>
  </w:style>
  <w:style w:type="paragraph" w:customStyle="1" w:styleId="0tekst">
    <w:name w:val="0tekst"/>
    <w:rsid w:val="00967958"/>
    <w:pPr>
      <w:spacing w:line="200" w:lineRule="atLeast"/>
      <w:ind w:firstLine="397"/>
      <w:jc w:val="both"/>
    </w:pPr>
    <w:rPr>
      <w:rFonts w:ascii="NimbusSanDEE" w:eastAsia="Times New Roman" w:hAnsi="NimbusSanDEE"/>
      <w:color w:val="000000"/>
      <w:sz w:val="19"/>
      <w:lang w:val="en-US"/>
    </w:rPr>
  </w:style>
  <w:style w:type="paragraph" w:customStyle="1" w:styleId="Navaden1">
    <w:name w:val="Navaden1"/>
    <w:rsid w:val="00967958"/>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Seznam1">
    <w:name w:val="Seznam1"/>
    <w:basedOn w:val="Navaden"/>
    <w:rsid w:val="00967958"/>
    <w:pPr>
      <w:keepLines/>
      <w:numPr>
        <w:numId w:val="40"/>
      </w:numPr>
      <w:spacing w:after="0" w:line="240" w:lineRule="auto"/>
      <w:jc w:val="both"/>
      <w:outlineLvl w:val="1"/>
    </w:pPr>
    <w:rPr>
      <w:rFonts w:ascii="Times New Roman" w:eastAsia="Times New Roman" w:hAnsi="Times New Roman"/>
      <w:szCs w:val="20"/>
      <w:lang w:val="en-GB"/>
    </w:rPr>
  </w:style>
  <w:style w:type="numbering" w:customStyle="1" w:styleId="Brezseznama111">
    <w:name w:val="Brez seznama111"/>
    <w:next w:val="Brezseznama"/>
    <w:semiHidden/>
    <w:rsid w:val="00967958"/>
  </w:style>
  <w:style w:type="paragraph" w:customStyle="1" w:styleId="Index">
    <w:name w:val="Index"/>
    <w:basedOn w:val="Navaden"/>
    <w:rsid w:val="00967958"/>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67958"/>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967958"/>
    <w:pPr>
      <w:keepNext w:val="0"/>
      <w:numPr>
        <w:ilvl w:val="1"/>
        <w:numId w:val="41"/>
      </w:numPr>
      <w:tabs>
        <w:tab w:val="clear" w:pos="567"/>
      </w:tabs>
      <w:jc w:val="both"/>
    </w:pPr>
    <w:rPr>
      <w:rFonts w:ascii="Tahoma" w:hAnsi="Tahoma"/>
      <w:bCs/>
      <w:caps/>
      <w:sz w:val="22"/>
      <w:lang w:val="sl-SI" w:eastAsia="sl-SI"/>
    </w:rPr>
  </w:style>
  <w:style w:type="paragraph" w:customStyle="1" w:styleId="Znak2ZnakZnakZnakZnakZnak">
    <w:name w:val="Znak2 Znak Znak Znak Znak Znak"/>
    <w:basedOn w:val="Navaden"/>
    <w:rsid w:val="00967958"/>
    <w:pPr>
      <w:spacing w:after="160" w:line="240" w:lineRule="exact"/>
    </w:pPr>
    <w:rPr>
      <w:rFonts w:ascii="Tahoma" w:eastAsia="Times New Roman" w:hAnsi="Tahoma"/>
      <w:sz w:val="20"/>
      <w:szCs w:val="20"/>
      <w:lang w:val="en-US"/>
    </w:rPr>
  </w:style>
  <w:style w:type="paragraph" w:customStyle="1" w:styleId="Znak2">
    <w:name w:val="Znak2"/>
    <w:basedOn w:val="Navaden"/>
    <w:rsid w:val="00967958"/>
    <w:pPr>
      <w:spacing w:after="160" w:line="240" w:lineRule="exact"/>
    </w:pPr>
    <w:rPr>
      <w:rFonts w:ascii="Tahoma" w:eastAsia="Times New Roman" w:hAnsi="Tahoma"/>
      <w:sz w:val="20"/>
      <w:szCs w:val="20"/>
      <w:lang w:val="en-US"/>
    </w:rPr>
  </w:style>
  <w:style w:type="paragraph" w:customStyle="1" w:styleId="Telobesedila24">
    <w:name w:val="Telo besedila 24"/>
    <w:basedOn w:val="Navaden"/>
    <w:rsid w:val="00967958"/>
    <w:pPr>
      <w:spacing w:after="0" w:line="240" w:lineRule="auto"/>
      <w:jc w:val="both"/>
    </w:pPr>
    <w:rPr>
      <w:rFonts w:ascii="Arial" w:eastAsia="Times New Roman" w:hAnsi="Arial"/>
      <w:sz w:val="24"/>
      <w:szCs w:val="20"/>
      <w:lang w:val="en-GB" w:eastAsia="sl-SI"/>
    </w:rPr>
  </w:style>
  <w:style w:type="paragraph" w:customStyle="1" w:styleId="Znak2ZnakZnakZnakZnakZnakZnak">
    <w:name w:val="Znak2 Znak Znak Znak Znak Znak Znak"/>
    <w:basedOn w:val="Navaden"/>
    <w:rsid w:val="00967958"/>
    <w:pPr>
      <w:spacing w:after="160" w:line="240" w:lineRule="exact"/>
    </w:pPr>
    <w:rPr>
      <w:rFonts w:ascii="Tahoma" w:eastAsia="Times New Roman" w:hAnsi="Tahoma"/>
      <w:sz w:val="20"/>
      <w:szCs w:val="20"/>
      <w:lang w:val="en-US"/>
    </w:rPr>
  </w:style>
  <w:style w:type="paragraph" w:customStyle="1" w:styleId="Telobesedila22">
    <w:name w:val="Telo besedila 22"/>
    <w:basedOn w:val="Navaden"/>
    <w:rsid w:val="00967958"/>
    <w:pPr>
      <w:spacing w:after="0" w:line="240" w:lineRule="auto"/>
      <w:jc w:val="both"/>
    </w:pPr>
    <w:rPr>
      <w:rFonts w:ascii="Arial" w:eastAsia="Times New Roman" w:hAnsi="Arial"/>
      <w:sz w:val="24"/>
      <w:szCs w:val="20"/>
      <w:lang w:val="en-GB" w:eastAsia="sl-SI"/>
    </w:rPr>
  </w:style>
  <w:style w:type="paragraph" w:customStyle="1" w:styleId="Legal2L2">
    <w:name w:val="Legal2_L2"/>
    <w:basedOn w:val="Navaden"/>
    <w:next w:val="Navaden"/>
    <w:rsid w:val="00967958"/>
    <w:pPr>
      <w:numPr>
        <w:ilvl w:val="1"/>
        <w:numId w:val="42"/>
      </w:numPr>
      <w:spacing w:after="240" w:line="240" w:lineRule="auto"/>
      <w:jc w:val="both"/>
      <w:outlineLvl w:val="1"/>
    </w:pPr>
    <w:rPr>
      <w:rFonts w:ascii="Times New Roman" w:eastAsia="Times New Roman" w:hAnsi="Times New Roman"/>
      <w:sz w:val="24"/>
      <w:szCs w:val="20"/>
      <w:lang w:val="en-US"/>
    </w:rPr>
  </w:style>
  <w:style w:type="paragraph" w:customStyle="1" w:styleId="Legal2L5">
    <w:name w:val="Legal2_L5"/>
    <w:basedOn w:val="Navaden"/>
    <w:next w:val="Navaden"/>
    <w:rsid w:val="00967958"/>
    <w:pPr>
      <w:numPr>
        <w:ilvl w:val="4"/>
        <w:numId w:val="42"/>
      </w:numPr>
      <w:tabs>
        <w:tab w:val="left" w:pos="3600"/>
      </w:tabs>
      <w:spacing w:after="0" w:line="240" w:lineRule="auto"/>
      <w:jc w:val="both"/>
      <w:outlineLvl w:val="4"/>
    </w:pPr>
    <w:rPr>
      <w:rFonts w:ascii="Times New Roman" w:eastAsia="Times New Roman" w:hAnsi="Times New Roman"/>
      <w:sz w:val="24"/>
      <w:szCs w:val="20"/>
      <w:lang w:val="en-GB"/>
    </w:rPr>
  </w:style>
  <w:style w:type="paragraph" w:customStyle="1" w:styleId="Legal2L6">
    <w:name w:val="Legal2_L6"/>
    <w:basedOn w:val="Legal2L5"/>
    <w:next w:val="Navaden"/>
    <w:rsid w:val="00967958"/>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967958"/>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967958"/>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967958"/>
    <w:pPr>
      <w:numPr>
        <w:ilvl w:val="8"/>
      </w:numPr>
      <w:tabs>
        <w:tab w:val="clear" w:pos="1440"/>
        <w:tab w:val="clear" w:pos="2160"/>
        <w:tab w:val="num" w:pos="360"/>
      </w:tabs>
      <w:ind w:left="360" w:hanging="360"/>
      <w:outlineLvl w:val="8"/>
    </w:pPr>
  </w:style>
  <w:style w:type="paragraph" w:customStyle="1" w:styleId="Navadenzzamikom">
    <w:name w:val="Navaden z zamikom"/>
    <w:basedOn w:val="Navaden"/>
    <w:link w:val="NavadenzzamikomZnak"/>
    <w:qFormat/>
    <w:rsid w:val="00967958"/>
    <w:pPr>
      <w:spacing w:after="240" w:line="288" w:lineRule="auto"/>
      <w:jc w:val="both"/>
    </w:pPr>
    <w:rPr>
      <w:rFonts w:ascii="Tahoma" w:eastAsia="Times New Roman" w:hAnsi="Tahoma"/>
      <w:szCs w:val="20"/>
      <w:lang w:eastAsia="sl-SI"/>
    </w:rPr>
  </w:style>
  <w:style w:type="character" w:customStyle="1" w:styleId="NavadenzzamikomZnak">
    <w:name w:val="Navaden z zamikom Znak"/>
    <w:link w:val="Navadenzzamikom"/>
    <w:rsid w:val="00967958"/>
    <w:rPr>
      <w:rFonts w:ascii="Tahoma" w:eastAsia="Times New Roman" w:hAnsi="Tahoma"/>
      <w:sz w:val="22"/>
    </w:rPr>
  </w:style>
  <w:style w:type="character" w:customStyle="1" w:styleId="st1">
    <w:name w:val="st1"/>
    <w:rsid w:val="00967958"/>
  </w:style>
  <w:style w:type="paragraph" w:customStyle="1" w:styleId="Telobesedila23">
    <w:name w:val="Telo besedila 23"/>
    <w:basedOn w:val="Navaden"/>
    <w:rsid w:val="00967958"/>
    <w:pPr>
      <w:spacing w:after="0" w:line="240" w:lineRule="auto"/>
      <w:jc w:val="both"/>
    </w:pPr>
    <w:rPr>
      <w:rFonts w:ascii="Arial" w:eastAsia="Times New Roman" w:hAnsi="Arial"/>
      <w:sz w:val="24"/>
      <w:szCs w:val="20"/>
      <w:lang w:val="en-GB" w:eastAsia="sl-SI"/>
    </w:rPr>
  </w:style>
  <w:style w:type="paragraph" w:customStyle="1" w:styleId="Slog2">
    <w:name w:val="Slog2"/>
    <w:basedOn w:val="Navaden"/>
    <w:link w:val="Slog2Znak"/>
    <w:qFormat/>
    <w:rsid w:val="00967958"/>
    <w:pPr>
      <w:keepNext/>
      <w:suppressAutoHyphens/>
      <w:spacing w:after="0" w:line="240" w:lineRule="auto"/>
      <w:jc w:val="both"/>
    </w:pPr>
    <w:rPr>
      <w:rFonts w:ascii="Tahoma" w:eastAsia="Times New Roman" w:hAnsi="Tahoma" w:cs="Tahoma"/>
      <w:szCs w:val="24"/>
      <w:lang w:eastAsia="sl-SI"/>
    </w:rPr>
  </w:style>
  <w:style w:type="character" w:customStyle="1" w:styleId="Slog2Znak">
    <w:name w:val="Slog2 Znak"/>
    <w:link w:val="Slog2"/>
    <w:rsid w:val="00967958"/>
    <w:rPr>
      <w:rFonts w:ascii="Tahoma" w:eastAsia="Times New Roman" w:hAnsi="Tahoma" w:cs="Tahoma"/>
      <w:sz w:val="22"/>
      <w:szCs w:val="24"/>
    </w:rPr>
  </w:style>
  <w:style w:type="paragraph" w:customStyle="1" w:styleId="Telobesedila25">
    <w:name w:val="Telo besedila 25"/>
    <w:basedOn w:val="Navaden"/>
    <w:rsid w:val="00967958"/>
    <w:pPr>
      <w:spacing w:after="0" w:line="240" w:lineRule="auto"/>
      <w:jc w:val="both"/>
    </w:pPr>
    <w:rPr>
      <w:rFonts w:ascii="Arial" w:eastAsia="Times New Roman" w:hAnsi="Arial"/>
      <w:sz w:val="24"/>
      <w:szCs w:val="20"/>
      <w:lang w:val="en-GB" w:eastAsia="sl-SI"/>
    </w:rPr>
  </w:style>
  <w:style w:type="paragraph" w:customStyle="1" w:styleId="Alineazaodstavkom">
    <w:name w:val="Alinea za odstavkom"/>
    <w:basedOn w:val="Navaden"/>
    <w:link w:val="AlineazaodstavkomZnak"/>
    <w:qFormat/>
    <w:rsid w:val="00967958"/>
    <w:pPr>
      <w:numPr>
        <w:numId w:val="43"/>
      </w:numPr>
      <w:spacing w:after="0" w:line="240" w:lineRule="auto"/>
      <w:jc w:val="both"/>
    </w:pPr>
    <w:rPr>
      <w:rFonts w:ascii="Arial" w:eastAsia="Times New Roman" w:hAnsi="Arial" w:cs="Arial"/>
      <w:lang w:eastAsia="sl-SI"/>
    </w:rPr>
  </w:style>
  <w:style w:type="character" w:customStyle="1" w:styleId="AlineazaodstavkomZnak">
    <w:name w:val="Alinea za odstavkom Znak"/>
    <w:link w:val="Alineazaodstavkom"/>
    <w:rsid w:val="00967958"/>
    <w:rPr>
      <w:rFonts w:ascii="Arial" w:eastAsia="Times New Roman" w:hAnsi="Arial" w:cs="Arial"/>
      <w:sz w:val="22"/>
      <w:szCs w:val="22"/>
    </w:rPr>
  </w:style>
  <w:style w:type="paragraph" w:customStyle="1" w:styleId="Navadenotevileno">
    <w:name w:val="Navaden oštevilčeno"/>
    <w:basedOn w:val="Odstavekseznama"/>
    <w:link w:val="NavadenotevilenoZnak"/>
    <w:qFormat/>
    <w:rsid w:val="00967958"/>
    <w:pPr>
      <w:numPr>
        <w:numId w:val="44"/>
      </w:numPr>
      <w:spacing w:line="288" w:lineRule="auto"/>
      <w:contextualSpacing/>
      <w:jc w:val="both"/>
    </w:pPr>
    <w:rPr>
      <w:rFonts w:ascii="Tahoma" w:hAnsi="Tahoma"/>
      <w:sz w:val="22"/>
    </w:rPr>
  </w:style>
  <w:style w:type="character" w:customStyle="1" w:styleId="NavadenotevilenoZnak">
    <w:name w:val="Navaden oštevilčeno Znak"/>
    <w:link w:val="Navadenotevileno"/>
    <w:rsid w:val="00967958"/>
    <w:rPr>
      <w:rFonts w:ascii="Tahoma" w:eastAsia="Times New Roman" w:hAnsi="Tahoma"/>
      <w:sz w:val="22"/>
    </w:rPr>
  </w:style>
  <w:style w:type="table" w:customStyle="1" w:styleId="Tabelamrea111">
    <w:name w:val="Tabela – mreža111"/>
    <w:basedOn w:val="Navadnatabela"/>
    <w:next w:val="Tabelamrea"/>
    <w:uiPriority w:val="59"/>
    <w:rsid w:val="0096795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967958"/>
  </w:style>
  <w:style w:type="paragraph" w:customStyle="1" w:styleId="Style1">
    <w:name w:val="Style1"/>
    <w:basedOn w:val="Navaden"/>
    <w:link w:val="Style1Char"/>
    <w:rsid w:val="00967958"/>
    <w:pPr>
      <w:spacing w:after="0" w:line="360" w:lineRule="auto"/>
    </w:pPr>
    <w:rPr>
      <w:rFonts w:ascii="Arial" w:hAnsi="Arial"/>
      <w:sz w:val="24"/>
      <w:lang w:val="x-none"/>
    </w:rPr>
  </w:style>
  <w:style w:type="character" w:customStyle="1" w:styleId="Style1Char">
    <w:name w:val="Style1 Char"/>
    <w:link w:val="Style1"/>
    <w:rsid w:val="00967958"/>
    <w:rPr>
      <w:rFonts w:ascii="Arial" w:hAnsi="Arial"/>
      <w:sz w:val="24"/>
      <w:szCs w:val="22"/>
      <w:lang w:val="x-none" w:eastAsia="en-US"/>
    </w:rPr>
  </w:style>
  <w:style w:type="numbering" w:customStyle="1" w:styleId="Brezseznama1111">
    <w:name w:val="Brez seznama1111"/>
    <w:next w:val="Brezseznama"/>
    <w:uiPriority w:val="99"/>
    <w:semiHidden/>
    <w:unhideWhenUsed/>
    <w:rsid w:val="00967958"/>
  </w:style>
  <w:style w:type="paragraph" w:customStyle="1" w:styleId="Address">
    <w:name w:val="Address"/>
    <w:basedOn w:val="Navaden"/>
    <w:next w:val="Navaden"/>
    <w:rsid w:val="00967958"/>
    <w:pPr>
      <w:keepLines/>
      <w:spacing w:after="0" w:line="240" w:lineRule="auto"/>
      <w:jc w:val="both"/>
    </w:pPr>
    <w:rPr>
      <w:rFonts w:ascii="Arial" w:eastAsia="Times New Roman" w:hAnsi="Arial"/>
      <w:b/>
      <w:sz w:val="20"/>
      <w:szCs w:val="20"/>
      <w:lang w:val="en-GB"/>
    </w:rPr>
  </w:style>
  <w:style w:type="paragraph" w:customStyle="1" w:styleId="table">
    <w:name w:val="table"/>
    <w:basedOn w:val="Navaden"/>
    <w:rsid w:val="00967958"/>
    <w:pPr>
      <w:keepLines/>
      <w:framePr w:hSpace="284" w:wrap="around" w:hAnchor="margin" w:xAlign="center" w:yAlign="center"/>
      <w:spacing w:after="0" w:line="240" w:lineRule="auto"/>
    </w:pPr>
    <w:rPr>
      <w:rFonts w:ascii="SL Cour" w:eastAsia="Times New Roman" w:hAnsi="SL Cour"/>
      <w:szCs w:val="20"/>
      <w:lang w:val="en-GB"/>
    </w:rPr>
  </w:style>
  <w:style w:type="character" w:styleId="Poudarek">
    <w:name w:val="Emphasis"/>
    <w:uiPriority w:val="20"/>
    <w:qFormat/>
    <w:rsid w:val="00967958"/>
    <w:rPr>
      <w:b/>
      <w:bCs/>
      <w:i w:val="0"/>
      <w:iCs w:val="0"/>
    </w:rPr>
  </w:style>
  <w:style w:type="character" w:customStyle="1" w:styleId="spelle">
    <w:name w:val="spelle"/>
    <w:rsid w:val="00967958"/>
  </w:style>
  <w:style w:type="character" w:customStyle="1" w:styleId="highlight5">
    <w:name w:val="highlight5"/>
    <w:rsid w:val="00967958"/>
  </w:style>
  <w:style w:type="character" w:customStyle="1" w:styleId="highlight2">
    <w:name w:val="highlight2"/>
    <w:rsid w:val="00967958"/>
  </w:style>
  <w:style w:type="character" w:customStyle="1" w:styleId="highlight3">
    <w:name w:val="highlight3"/>
    <w:rsid w:val="00967958"/>
  </w:style>
  <w:style w:type="character" w:customStyle="1" w:styleId="highlight4">
    <w:name w:val="highlight4"/>
    <w:rsid w:val="00967958"/>
  </w:style>
  <w:style w:type="character" w:customStyle="1" w:styleId="highlight6">
    <w:name w:val="highlight6"/>
    <w:rsid w:val="00967958"/>
  </w:style>
  <w:style w:type="character" w:customStyle="1" w:styleId="highlight0">
    <w:name w:val="highlight0"/>
    <w:rsid w:val="00967958"/>
  </w:style>
  <w:style w:type="paragraph" w:customStyle="1" w:styleId="len">
    <w:name w:val="len"/>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naslov">
    <w:name w:val="lennaslov"/>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
    <w:name w:val="odstavek"/>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967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2641">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3338310">
      <w:bodyDiv w:val="1"/>
      <w:marLeft w:val="0"/>
      <w:marRight w:val="0"/>
      <w:marTop w:val="0"/>
      <w:marBottom w:val="0"/>
      <w:divBdr>
        <w:top w:val="none" w:sz="0" w:space="0" w:color="auto"/>
        <w:left w:val="none" w:sz="0" w:space="0" w:color="auto"/>
        <w:bottom w:val="none" w:sz="0" w:space="0" w:color="auto"/>
        <w:right w:val="none" w:sz="0" w:space="0" w:color="auto"/>
      </w:divBdr>
    </w:div>
    <w:div w:id="74714678">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97313094">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933703151">
      <w:bodyDiv w:val="1"/>
      <w:marLeft w:val="0"/>
      <w:marRight w:val="0"/>
      <w:marTop w:val="0"/>
      <w:marBottom w:val="0"/>
      <w:divBdr>
        <w:top w:val="none" w:sz="0" w:space="0" w:color="auto"/>
        <w:left w:val="none" w:sz="0" w:space="0" w:color="auto"/>
        <w:bottom w:val="none" w:sz="0" w:space="0" w:color="auto"/>
        <w:right w:val="none" w:sz="0" w:space="0" w:color="auto"/>
      </w:divBdr>
    </w:div>
    <w:div w:id="986279423">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6085018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38194770">
      <w:bodyDiv w:val="1"/>
      <w:marLeft w:val="0"/>
      <w:marRight w:val="0"/>
      <w:marTop w:val="0"/>
      <w:marBottom w:val="0"/>
      <w:divBdr>
        <w:top w:val="none" w:sz="0" w:space="0" w:color="auto"/>
        <w:left w:val="none" w:sz="0" w:space="0" w:color="auto"/>
        <w:bottom w:val="none" w:sz="0" w:space="0" w:color="auto"/>
        <w:right w:val="none" w:sz="0" w:space="0" w:color="auto"/>
      </w:divBdr>
    </w:div>
    <w:div w:id="1391492692">
      <w:bodyDiv w:val="1"/>
      <w:marLeft w:val="0"/>
      <w:marRight w:val="0"/>
      <w:marTop w:val="0"/>
      <w:marBottom w:val="0"/>
      <w:divBdr>
        <w:top w:val="none" w:sz="0" w:space="0" w:color="auto"/>
        <w:left w:val="none" w:sz="0" w:space="0" w:color="auto"/>
        <w:bottom w:val="none" w:sz="0" w:space="0" w:color="auto"/>
        <w:right w:val="none" w:sz="0" w:space="0" w:color="auto"/>
      </w:divBdr>
    </w:div>
    <w:div w:id="1421755134">
      <w:bodyDiv w:val="1"/>
      <w:marLeft w:val="0"/>
      <w:marRight w:val="0"/>
      <w:marTop w:val="0"/>
      <w:marBottom w:val="0"/>
      <w:divBdr>
        <w:top w:val="none" w:sz="0" w:space="0" w:color="auto"/>
        <w:left w:val="none" w:sz="0" w:space="0" w:color="auto"/>
        <w:bottom w:val="none" w:sz="0" w:space="0" w:color="auto"/>
        <w:right w:val="none" w:sz="0" w:space="0" w:color="auto"/>
      </w:divBdr>
    </w:div>
    <w:div w:id="1459567563">
      <w:bodyDiv w:val="1"/>
      <w:marLeft w:val="0"/>
      <w:marRight w:val="0"/>
      <w:marTop w:val="0"/>
      <w:marBottom w:val="0"/>
      <w:divBdr>
        <w:top w:val="none" w:sz="0" w:space="0" w:color="auto"/>
        <w:left w:val="none" w:sz="0" w:space="0" w:color="auto"/>
        <w:bottom w:val="none" w:sz="0" w:space="0" w:color="auto"/>
        <w:right w:val="none" w:sz="0" w:space="0" w:color="auto"/>
      </w:divBdr>
    </w:div>
    <w:div w:id="1523975319">
      <w:bodyDiv w:val="1"/>
      <w:marLeft w:val="0"/>
      <w:marRight w:val="0"/>
      <w:marTop w:val="0"/>
      <w:marBottom w:val="0"/>
      <w:divBdr>
        <w:top w:val="none" w:sz="0" w:space="0" w:color="auto"/>
        <w:left w:val="none" w:sz="0" w:space="0" w:color="auto"/>
        <w:bottom w:val="none" w:sz="0" w:space="0" w:color="auto"/>
        <w:right w:val="none" w:sz="0" w:space="0" w:color="auto"/>
      </w:divBdr>
    </w:div>
    <w:div w:id="1727414132">
      <w:bodyDiv w:val="1"/>
      <w:marLeft w:val="0"/>
      <w:marRight w:val="0"/>
      <w:marTop w:val="0"/>
      <w:marBottom w:val="0"/>
      <w:divBdr>
        <w:top w:val="none" w:sz="0" w:space="0" w:color="auto"/>
        <w:left w:val="none" w:sz="0" w:space="0" w:color="auto"/>
        <w:bottom w:val="none" w:sz="0" w:space="0" w:color="auto"/>
        <w:right w:val="none" w:sz="0" w:space="0" w:color="auto"/>
      </w:divBdr>
    </w:div>
    <w:div w:id="1755542356">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48516297">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1931770414">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www.stat.si/inflaci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sjn@jhl.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ponudba/pages/aktualno/vec_informacij_ponudniki.xhtml"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C072D-74D3-404F-BBAE-79673366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62</Pages>
  <Words>21783</Words>
  <Characters>124166</Characters>
  <Application>Microsoft Office Word</Application>
  <DocSecurity>0</DocSecurity>
  <Lines>1034</Lines>
  <Paragraphs>291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145658</CharactersWithSpaces>
  <SharedDoc>false</SharedDoc>
  <HLinks>
    <vt:vector size="126" baseType="variant">
      <vt:variant>
        <vt:i4>7143494</vt:i4>
      </vt:variant>
      <vt:variant>
        <vt:i4>62</vt:i4>
      </vt:variant>
      <vt:variant>
        <vt:i4>0</vt:i4>
      </vt:variant>
      <vt:variant>
        <vt:i4>5</vt:i4>
      </vt:variant>
      <vt:variant>
        <vt:lpwstr>mailto:bostjan.krasovec@energetika-lj.si</vt:lpwstr>
      </vt:variant>
      <vt:variant>
        <vt:lpwstr/>
      </vt:variant>
      <vt:variant>
        <vt:i4>6815836</vt:i4>
      </vt:variant>
      <vt:variant>
        <vt:i4>59</vt:i4>
      </vt:variant>
      <vt:variant>
        <vt:i4>0</vt:i4>
      </vt:variant>
      <vt:variant>
        <vt:i4>5</vt:i4>
      </vt:variant>
      <vt:variant>
        <vt:lpwstr>mailto:joze.ocepek@energetika-lj.si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6946898</vt:i4>
      </vt:variant>
      <vt:variant>
        <vt:i4>53</vt:i4>
      </vt:variant>
      <vt:variant>
        <vt:i4>0</vt:i4>
      </vt:variant>
      <vt:variant>
        <vt:i4>5</vt:i4>
      </vt:variant>
      <vt:variant>
        <vt:lpwstr>mailto:marjan.knez@energetika-lj.si</vt:lpwstr>
      </vt:variant>
      <vt:variant>
        <vt:lpwstr/>
      </vt:variant>
      <vt:variant>
        <vt:i4>5505129</vt:i4>
      </vt:variant>
      <vt:variant>
        <vt:i4>50</vt:i4>
      </vt:variant>
      <vt:variant>
        <vt:i4>0</vt:i4>
      </vt:variant>
      <vt:variant>
        <vt:i4>5</vt:i4>
      </vt:variant>
      <vt:variant>
        <vt:lpwstr>mailto:stefan.simunic@energetika-lj.si</vt:lpwstr>
      </vt:variant>
      <vt:variant>
        <vt:lpwstr/>
      </vt:variant>
      <vt:variant>
        <vt:i4>3801115</vt:i4>
      </vt:variant>
      <vt:variant>
        <vt:i4>47</vt:i4>
      </vt:variant>
      <vt:variant>
        <vt:i4>0</vt:i4>
      </vt:variant>
      <vt:variant>
        <vt:i4>5</vt:i4>
      </vt:variant>
      <vt:variant>
        <vt:lpwstr>mailto:franci.galic@energetika-lj.si</vt:lpwstr>
      </vt:variant>
      <vt:variant>
        <vt:lpwstr/>
      </vt:variant>
      <vt:variant>
        <vt:i4>6815836</vt:i4>
      </vt:variant>
      <vt:variant>
        <vt:i4>44</vt:i4>
      </vt:variant>
      <vt:variant>
        <vt:i4>0</vt:i4>
      </vt:variant>
      <vt:variant>
        <vt:i4>5</vt:i4>
      </vt:variant>
      <vt:variant>
        <vt:lpwstr>mailto:joze.ocepek@energetika-lj.si</vt:lpwstr>
      </vt:variant>
      <vt:variant>
        <vt:lpwstr/>
      </vt:variant>
      <vt:variant>
        <vt:i4>2818154</vt:i4>
      </vt:variant>
      <vt:variant>
        <vt:i4>39</vt:i4>
      </vt:variant>
      <vt:variant>
        <vt:i4>0</vt:i4>
      </vt:variant>
      <vt:variant>
        <vt:i4>5</vt:i4>
      </vt:variant>
      <vt:variant>
        <vt:lpwstr>https://www.kpk-rs.si/sl/pogosta-vprasanja</vt:lpwstr>
      </vt:variant>
      <vt:variant>
        <vt:lpwstr/>
      </vt:variant>
      <vt:variant>
        <vt:i4>655454</vt:i4>
      </vt:variant>
      <vt:variant>
        <vt:i4>36</vt:i4>
      </vt:variant>
      <vt:variant>
        <vt:i4>0</vt:i4>
      </vt:variant>
      <vt:variant>
        <vt:i4>5</vt:i4>
      </vt:variant>
      <vt:variant>
        <vt:lpwstr>http://www.jhl.si/javna-narocila-iz-podjetij</vt:lpwstr>
      </vt:variant>
      <vt:variant>
        <vt:lpwstr/>
      </vt:variant>
      <vt:variant>
        <vt:i4>6357112</vt:i4>
      </vt:variant>
      <vt:variant>
        <vt:i4>33</vt:i4>
      </vt:variant>
      <vt:variant>
        <vt:i4>0</vt:i4>
      </vt:variant>
      <vt:variant>
        <vt:i4>5</vt:i4>
      </vt:variant>
      <vt:variant>
        <vt:lpwstr>https://ejn.gov.si/ponudba/pages/aktualno/aktualna_javna_narocila.xhtml</vt:lpwstr>
      </vt:variant>
      <vt:variant>
        <vt:lpwstr/>
      </vt:variant>
      <vt:variant>
        <vt:i4>1048588</vt:i4>
      </vt:variant>
      <vt:variant>
        <vt:i4>30</vt:i4>
      </vt:variant>
      <vt:variant>
        <vt:i4>0</vt:i4>
      </vt:variant>
      <vt:variant>
        <vt:i4>5</vt:i4>
      </vt:variant>
      <vt:variant>
        <vt:lpwstr>https://ejn.gov.si/mojejn</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6815836</vt:i4>
      </vt:variant>
      <vt:variant>
        <vt:i4>9</vt:i4>
      </vt:variant>
      <vt:variant>
        <vt:i4>0</vt:i4>
      </vt:variant>
      <vt:variant>
        <vt:i4>5</vt:i4>
      </vt:variant>
      <vt:variant>
        <vt:lpwstr>mailto:joze.ocepek@energetika-lj.si</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Helena Gorenc</cp:lastModifiedBy>
  <cp:revision>9</cp:revision>
  <cp:lastPrinted>2026-07-01T09:21:00Z</cp:lastPrinted>
  <dcterms:created xsi:type="dcterms:W3CDTF">2026-07-28T10:32:00Z</dcterms:created>
  <dcterms:modified xsi:type="dcterms:W3CDTF">2026-07-28T11:28:00Z</dcterms:modified>
</cp:coreProperties>
</file>